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8A289" w14:textId="77777777" w:rsidR="00EE1DA5" w:rsidRPr="0038704A" w:rsidRDefault="00EE1DA5" w:rsidP="00FD28A5">
      <w:pPr>
        <w:framePr w:w="4612" w:hSpace="141" w:wrap="around" w:vAnchor="text" w:hAnchor="page" w:x="6521" w:y="7"/>
        <w:ind w:left="-142" w:firstLine="142"/>
        <w:rPr>
          <w:rFonts w:cs="Arial"/>
          <w:noProof/>
        </w:rPr>
      </w:pPr>
      <w:r w:rsidRPr="0038704A">
        <w:rPr>
          <w:rFonts w:cs="Arial"/>
          <w:noProof/>
          <w:lang w:eastAsia="sl-SI"/>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38704A" w:rsidRDefault="00EE1DA5" w:rsidP="00EE1DA5">
      <w:pPr>
        <w:pStyle w:val="BodyText2"/>
        <w:rPr>
          <w:rFonts w:ascii="Times New Roman" w:hAnsi="Times New Roman"/>
          <w:noProof/>
        </w:rPr>
      </w:pPr>
    </w:p>
    <w:p w14:paraId="1BBD0601" w14:textId="77777777" w:rsidR="00EE1DA5" w:rsidRPr="0038704A" w:rsidRDefault="00EE1DA5" w:rsidP="00EE1DA5">
      <w:pPr>
        <w:pStyle w:val="BodyText2"/>
        <w:rPr>
          <w:rFonts w:ascii="Times New Roman" w:hAnsi="Times New Roman"/>
          <w:noProof/>
        </w:rPr>
      </w:pPr>
    </w:p>
    <w:p w14:paraId="3D9C170D" w14:textId="77777777" w:rsidR="00EE1DA5" w:rsidRPr="0038704A" w:rsidRDefault="00EE1DA5" w:rsidP="00EE1DA5">
      <w:pPr>
        <w:pStyle w:val="BodyText2"/>
        <w:rPr>
          <w:rFonts w:ascii="Times New Roman" w:hAnsi="Times New Roman"/>
          <w:noProof/>
        </w:rPr>
      </w:pPr>
    </w:p>
    <w:p w14:paraId="282D1A87" w14:textId="77777777" w:rsidR="00EE1DA5" w:rsidRPr="0038704A" w:rsidRDefault="00EE1DA5" w:rsidP="00EE1DA5">
      <w:pPr>
        <w:pStyle w:val="BodyText2"/>
        <w:rPr>
          <w:rFonts w:ascii="Times New Roman" w:hAnsi="Times New Roman"/>
          <w:noProof/>
        </w:rPr>
      </w:pPr>
    </w:p>
    <w:p w14:paraId="655F677C" w14:textId="77777777" w:rsidR="00EE1DA5" w:rsidRPr="0038704A" w:rsidRDefault="00EE1DA5" w:rsidP="00EE1DA5">
      <w:pPr>
        <w:pStyle w:val="BodyText2"/>
        <w:rPr>
          <w:rFonts w:ascii="Times New Roman" w:hAnsi="Times New Roman"/>
          <w:noProof/>
        </w:rPr>
      </w:pPr>
    </w:p>
    <w:p w14:paraId="1811F3F7" w14:textId="77777777" w:rsidR="00EE1DA5" w:rsidRPr="0038704A" w:rsidRDefault="00EE1DA5" w:rsidP="00EE1DA5">
      <w:pPr>
        <w:pStyle w:val="BodyText2"/>
        <w:rPr>
          <w:rFonts w:ascii="Times New Roman" w:hAnsi="Times New Roman"/>
          <w:noProof/>
        </w:rPr>
      </w:pPr>
    </w:p>
    <w:p w14:paraId="03C8FE23" w14:textId="77777777" w:rsidR="00EE1DA5" w:rsidRPr="0038704A" w:rsidRDefault="00EE1DA5" w:rsidP="00EE1DA5">
      <w:pPr>
        <w:pStyle w:val="BodyText2"/>
        <w:rPr>
          <w:rFonts w:ascii="Times New Roman" w:hAnsi="Times New Roman"/>
          <w:noProof/>
        </w:rPr>
      </w:pPr>
    </w:p>
    <w:p w14:paraId="50CA290E" w14:textId="77777777" w:rsidR="00EE1DA5" w:rsidRPr="0038704A" w:rsidRDefault="00EE1DA5" w:rsidP="00EE1DA5">
      <w:pPr>
        <w:pStyle w:val="BodyText2"/>
        <w:rPr>
          <w:rFonts w:ascii="Times New Roman" w:hAnsi="Times New Roman"/>
          <w:noProof/>
        </w:rPr>
      </w:pPr>
    </w:p>
    <w:p w14:paraId="7695DB98" w14:textId="77777777" w:rsidR="00EE1DA5" w:rsidRPr="0038704A" w:rsidRDefault="00EE1DA5" w:rsidP="00EE1DA5">
      <w:pPr>
        <w:pStyle w:val="BodyText2"/>
        <w:rPr>
          <w:rFonts w:ascii="Times New Roman" w:hAnsi="Times New Roman"/>
          <w:noProof/>
        </w:rPr>
      </w:pPr>
    </w:p>
    <w:p w14:paraId="6E164A6E" w14:textId="77777777" w:rsidR="00EE1DA5" w:rsidRPr="0038704A" w:rsidRDefault="00EE1DA5" w:rsidP="00EE1DA5">
      <w:pPr>
        <w:pStyle w:val="BodyText2"/>
        <w:rPr>
          <w:rFonts w:ascii="Times New Roman" w:hAnsi="Times New Roman"/>
          <w:noProof/>
        </w:rPr>
      </w:pPr>
    </w:p>
    <w:p w14:paraId="683253AC" w14:textId="77777777" w:rsidR="00EE1DA5" w:rsidRPr="0038704A" w:rsidRDefault="00EE1DA5" w:rsidP="00EE1DA5">
      <w:pPr>
        <w:pStyle w:val="BodyText2"/>
        <w:rPr>
          <w:rFonts w:ascii="Times New Roman" w:hAnsi="Times New Roman"/>
          <w:noProof/>
        </w:rPr>
      </w:pPr>
    </w:p>
    <w:p w14:paraId="6DC0D51C" w14:textId="77777777" w:rsidR="00EE1DA5" w:rsidRPr="0038704A" w:rsidRDefault="00EE1DA5" w:rsidP="00EE1DA5">
      <w:pPr>
        <w:pStyle w:val="BodyText2"/>
        <w:rPr>
          <w:rFonts w:ascii="Times New Roman" w:hAnsi="Times New Roman"/>
          <w:noProof/>
        </w:rPr>
      </w:pPr>
    </w:p>
    <w:p w14:paraId="19BC7508" w14:textId="77777777" w:rsidR="00EE1DA5" w:rsidRPr="0038704A" w:rsidRDefault="00EE1DA5" w:rsidP="00EE1DA5">
      <w:pPr>
        <w:pStyle w:val="BodyText2"/>
        <w:rPr>
          <w:rFonts w:ascii="Times New Roman" w:hAnsi="Times New Roman"/>
          <w:noProof/>
        </w:rPr>
      </w:pPr>
    </w:p>
    <w:p w14:paraId="6DE27012" w14:textId="77777777" w:rsidR="00EE1DA5" w:rsidRPr="0038704A" w:rsidRDefault="00EE1DA5" w:rsidP="00EE1DA5">
      <w:pPr>
        <w:pStyle w:val="BodyText2"/>
        <w:rPr>
          <w:rFonts w:ascii="Times New Roman" w:hAnsi="Times New Roman"/>
          <w:noProof/>
        </w:rPr>
      </w:pPr>
    </w:p>
    <w:p w14:paraId="22F25D46" w14:textId="77777777" w:rsidR="00EE1DA5" w:rsidRPr="0038704A" w:rsidRDefault="00EE1DA5" w:rsidP="00EE1DA5">
      <w:pPr>
        <w:pStyle w:val="BodyText2"/>
        <w:rPr>
          <w:rFonts w:ascii="Times New Roman" w:hAnsi="Times New Roman"/>
          <w:noProof/>
        </w:rPr>
      </w:pPr>
    </w:p>
    <w:p w14:paraId="46F10E49" w14:textId="77777777" w:rsidR="00EE1DA5" w:rsidRPr="0038704A" w:rsidRDefault="00EE1DA5" w:rsidP="00EE1DA5">
      <w:pPr>
        <w:pStyle w:val="BodyText2"/>
        <w:rPr>
          <w:rFonts w:ascii="Times New Roman" w:hAnsi="Times New Roman"/>
          <w:noProof/>
        </w:rPr>
      </w:pPr>
    </w:p>
    <w:p w14:paraId="28BDE7C7" w14:textId="77777777" w:rsidR="00EE1DA5" w:rsidRPr="0038704A" w:rsidRDefault="00EE1DA5" w:rsidP="00EE1DA5">
      <w:pPr>
        <w:pStyle w:val="BodyText2"/>
        <w:rPr>
          <w:rFonts w:ascii="Times New Roman" w:hAnsi="Times New Roman"/>
          <w:noProof/>
        </w:rPr>
      </w:pPr>
    </w:p>
    <w:p w14:paraId="18718E4B" w14:textId="6CCF9CBB" w:rsidR="000574FD" w:rsidRPr="0038704A" w:rsidRDefault="00F9236E" w:rsidP="000574FD">
      <w:pPr>
        <w:pStyle w:val="BodyText2"/>
        <w:jc w:val="center"/>
        <w:rPr>
          <w:rFonts w:cs="Arial"/>
          <w:b w:val="0"/>
          <w:bCs/>
          <w:noProof/>
          <w:sz w:val="32"/>
          <w:szCs w:val="32"/>
        </w:rPr>
      </w:pPr>
      <w:r w:rsidRPr="0038704A">
        <w:rPr>
          <w:b w:val="0"/>
          <w:noProof/>
          <w:sz w:val="32"/>
          <w:szCs w:val="32"/>
        </w:rPr>
        <w:t>DOKUMENTACIJA V ZVEZI Z ODDAJO JAVNEGA NAROČILA</w:t>
      </w:r>
    </w:p>
    <w:p w14:paraId="576C9448" w14:textId="77777777" w:rsidR="000574FD" w:rsidRPr="0038704A" w:rsidRDefault="000574FD" w:rsidP="000574FD">
      <w:pPr>
        <w:pStyle w:val="BodyText2"/>
        <w:jc w:val="center"/>
        <w:rPr>
          <w:b w:val="0"/>
          <w:strike/>
          <w:noProof/>
          <w:sz w:val="32"/>
          <w:szCs w:val="32"/>
        </w:rPr>
      </w:pPr>
    </w:p>
    <w:p w14:paraId="7B818178" w14:textId="77777777" w:rsidR="000574FD" w:rsidRPr="0038704A" w:rsidRDefault="000574FD" w:rsidP="000574FD">
      <w:pPr>
        <w:pStyle w:val="BodyText2"/>
        <w:rPr>
          <w:rFonts w:cs="Arial"/>
          <w:b w:val="0"/>
          <w:bCs/>
          <w:noProof/>
          <w:sz w:val="32"/>
          <w:szCs w:val="32"/>
        </w:rPr>
      </w:pPr>
    </w:p>
    <w:p w14:paraId="3250C757" w14:textId="45B2C1B0" w:rsidR="00EE1DA5" w:rsidRPr="0038704A" w:rsidRDefault="00EE1DA5" w:rsidP="000574FD">
      <w:pPr>
        <w:pStyle w:val="BodyText2"/>
        <w:jc w:val="center"/>
        <w:rPr>
          <w:rFonts w:cs="Arial"/>
          <w:b w:val="0"/>
          <w:bCs/>
          <w:noProof/>
          <w:sz w:val="32"/>
          <w:szCs w:val="32"/>
        </w:rPr>
      </w:pPr>
      <w:r w:rsidRPr="0038704A">
        <w:rPr>
          <w:rFonts w:cs="Arial"/>
          <w:b w:val="0"/>
          <w:bCs/>
          <w:noProof/>
          <w:sz w:val="32"/>
          <w:szCs w:val="32"/>
        </w:rPr>
        <w:t xml:space="preserve">PO </w:t>
      </w:r>
      <w:r w:rsidR="004C5A95" w:rsidRPr="0038704A">
        <w:rPr>
          <w:rFonts w:cs="Arial"/>
          <w:b w:val="0"/>
          <w:bCs/>
          <w:noProof/>
          <w:sz w:val="32"/>
          <w:szCs w:val="32"/>
        </w:rPr>
        <w:t>ODPRTEM POSTOPKU</w:t>
      </w:r>
    </w:p>
    <w:p w14:paraId="5FFC1A10" w14:textId="77777777" w:rsidR="00EE1DA5" w:rsidRPr="0038704A" w:rsidRDefault="00EE1DA5" w:rsidP="00EE1DA5">
      <w:pPr>
        <w:pStyle w:val="BodyText2"/>
        <w:jc w:val="center"/>
        <w:rPr>
          <w:rFonts w:cs="Arial"/>
          <w:b w:val="0"/>
          <w:bCs/>
          <w:noProof/>
          <w:sz w:val="32"/>
          <w:szCs w:val="32"/>
        </w:rPr>
      </w:pPr>
    </w:p>
    <w:p w14:paraId="6580C043" w14:textId="77777777" w:rsidR="00EE1DA5" w:rsidRPr="0038704A" w:rsidRDefault="00EE1DA5" w:rsidP="00EE1DA5">
      <w:pPr>
        <w:pStyle w:val="BodyText2"/>
        <w:jc w:val="center"/>
        <w:rPr>
          <w:rFonts w:cs="Arial"/>
          <w:b w:val="0"/>
          <w:bCs/>
          <w:noProof/>
          <w:sz w:val="32"/>
          <w:szCs w:val="32"/>
        </w:rPr>
      </w:pPr>
      <w:r w:rsidRPr="0038704A">
        <w:rPr>
          <w:rFonts w:cs="Arial"/>
          <w:b w:val="0"/>
          <w:bCs/>
          <w:noProof/>
          <w:sz w:val="32"/>
          <w:szCs w:val="32"/>
        </w:rPr>
        <w:t>Z OZNAKO</w:t>
      </w:r>
    </w:p>
    <w:p w14:paraId="175CAC20" w14:textId="77777777" w:rsidR="00EE1DA5" w:rsidRPr="0038704A" w:rsidRDefault="00EE1DA5" w:rsidP="00EE1DA5">
      <w:pPr>
        <w:pStyle w:val="BodyText2"/>
        <w:jc w:val="center"/>
        <w:rPr>
          <w:rFonts w:cs="Arial"/>
          <w:b w:val="0"/>
          <w:bCs/>
          <w:noProof/>
          <w:sz w:val="32"/>
          <w:szCs w:val="32"/>
        </w:rPr>
      </w:pPr>
    </w:p>
    <w:p w14:paraId="5943FCAC" w14:textId="1711BADF" w:rsidR="00EE1DA5" w:rsidRPr="0038704A" w:rsidRDefault="00BF1C59" w:rsidP="00EE1DA5">
      <w:pPr>
        <w:pStyle w:val="BodyText2"/>
        <w:jc w:val="center"/>
        <w:rPr>
          <w:b w:val="0"/>
          <w:noProof/>
          <w:sz w:val="32"/>
          <w:szCs w:val="32"/>
        </w:rPr>
      </w:pPr>
      <w:r w:rsidRPr="0038704A">
        <w:rPr>
          <w:b w:val="0"/>
          <w:noProof/>
          <w:sz w:val="32"/>
          <w:szCs w:val="32"/>
        </w:rPr>
        <w:t>JN-</w:t>
      </w:r>
      <w:r w:rsidR="009770E1">
        <w:rPr>
          <w:b w:val="0"/>
          <w:noProof/>
          <w:sz w:val="32"/>
          <w:szCs w:val="32"/>
        </w:rPr>
        <w:t>B1045</w:t>
      </w:r>
    </w:p>
    <w:p w14:paraId="20414367" w14:textId="77777777" w:rsidR="00EE1DA5" w:rsidRPr="0038704A" w:rsidRDefault="00EE1DA5" w:rsidP="00EE1DA5">
      <w:pPr>
        <w:pStyle w:val="BodyText2"/>
        <w:rPr>
          <w:b w:val="0"/>
          <w:noProof/>
          <w:sz w:val="32"/>
          <w:szCs w:val="32"/>
        </w:rPr>
      </w:pPr>
    </w:p>
    <w:p w14:paraId="02C395FF" w14:textId="77777777" w:rsidR="00EE1DA5" w:rsidRPr="0038704A" w:rsidRDefault="00EE1DA5" w:rsidP="00EE1DA5">
      <w:pPr>
        <w:pStyle w:val="BodyText2"/>
        <w:rPr>
          <w:rFonts w:ascii="Times New Roman" w:hAnsi="Times New Roman"/>
          <w:noProof/>
          <w:sz w:val="32"/>
          <w:szCs w:val="32"/>
        </w:rPr>
      </w:pPr>
    </w:p>
    <w:p w14:paraId="245E075E" w14:textId="77777777" w:rsidR="00EE1DA5" w:rsidRPr="0038704A" w:rsidRDefault="00EE1DA5" w:rsidP="00EE1DA5">
      <w:pPr>
        <w:pStyle w:val="BodyText2"/>
        <w:rPr>
          <w:rFonts w:ascii="Times New Roman" w:hAnsi="Times New Roman"/>
          <w:noProof/>
          <w:sz w:val="32"/>
          <w:szCs w:val="32"/>
        </w:rPr>
      </w:pPr>
    </w:p>
    <w:p w14:paraId="464D6FAD" w14:textId="77777777" w:rsidR="00EE1DA5" w:rsidRPr="0038704A" w:rsidRDefault="00EE1DA5" w:rsidP="00EE1DA5">
      <w:pPr>
        <w:pStyle w:val="BodyText"/>
        <w:rPr>
          <w:noProof/>
          <w:sz w:val="32"/>
          <w:szCs w:val="32"/>
        </w:rPr>
      </w:pPr>
    </w:p>
    <w:p w14:paraId="44BAF85C" w14:textId="342CC7FD" w:rsidR="00EE1DA5" w:rsidRPr="0038704A" w:rsidRDefault="00D41DFC" w:rsidP="001501DB">
      <w:pPr>
        <w:pStyle w:val="BodyText"/>
        <w:jc w:val="center"/>
        <w:rPr>
          <w:rFonts w:cs="Arial"/>
          <w:b/>
          <w:caps/>
          <w:noProof/>
          <w:color w:val="000000"/>
          <w:sz w:val="32"/>
          <w:szCs w:val="32"/>
        </w:rPr>
      </w:pPr>
      <w:bookmarkStart w:id="0" w:name="_Hlk151367985"/>
      <w:r>
        <w:rPr>
          <w:rFonts w:cs="Arial"/>
          <w:b/>
          <w:caps/>
          <w:noProof/>
          <w:color w:val="000000"/>
          <w:sz w:val="32"/>
          <w:szCs w:val="32"/>
        </w:rPr>
        <w:t>OBNOVA LASTNIŠTVA IN DOKUP UPORABNIŠKIH IN STREŽNIŠKIH LICENC ZA PODPORO PISARNIŠKEMU POSLOVANJU IN SKUPINSKEMU DELU</w:t>
      </w:r>
      <w:r w:rsidR="00A739C2">
        <w:rPr>
          <w:rFonts w:cs="Arial"/>
          <w:b/>
          <w:caps/>
          <w:noProof/>
          <w:color w:val="000000"/>
          <w:sz w:val="32"/>
          <w:szCs w:val="32"/>
        </w:rPr>
        <w:t xml:space="preserve"> ZA DOBO 3 LET</w:t>
      </w:r>
    </w:p>
    <w:bookmarkEnd w:id="0"/>
    <w:p w14:paraId="53D6A7C7" w14:textId="77777777" w:rsidR="00EE1DA5" w:rsidRPr="0038704A" w:rsidRDefault="00EE1DA5" w:rsidP="00EE1DA5">
      <w:pPr>
        <w:pStyle w:val="BodyText"/>
        <w:rPr>
          <w:b/>
          <w:noProof/>
        </w:rPr>
      </w:pPr>
    </w:p>
    <w:p w14:paraId="6CEF6CA2" w14:textId="77777777" w:rsidR="00EE1DA5" w:rsidRPr="0038704A" w:rsidRDefault="00EE1DA5" w:rsidP="00EE1DA5">
      <w:pPr>
        <w:pStyle w:val="BodyText"/>
        <w:rPr>
          <w:b/>
          <w:noProof/>
        </w:rPr>
      </w:pPr>
    </w:p>
    <w:p w14:paraId="38277FE8" w14:textId="77777777" w:rsidR="00EE1DA5" w:rsidRPr="0038704A" w:rsidRDefault="00EE1DA5" w:rsidP="00EE1DA5">
      <w:pPr>
        <w:pStyle w:val="BodyText"/>
        <w:rPr>
          <w:b/>
          <w:noProof/>
        </w:rPr>
      </w:pPr>
    </w:p>
    <w:p w14:paraId="5E62C743" w14:textId="77777777" w:rsidR="00EE1DA5" w:rsidRPr="0038704A" w:rsidRDefault="00EE1DA5" w:rsidP="00EE1DA5">
      <w:pPr>
        <w:pStyle w:val="BodyText"/>
        <w:rPr>
          <w:b/>
          <w:noProof/>
        </w:rPr>
      </w:pPr>
    </w:p>
    <w:p w14:paraId="0E834955" w14:textId="77777777" w:rsidR="00EE1DA5" w:rsidRPr="0038704A" w:rsidRDefault="00EE1DA5" w:rsidP="00EE1DA5">
      <w:pPr>
        <w:pStyle w:val="BodyText"/>
        <w:rPr>
          <w:b/>
          <w:noProof/>
        </w:rPr>
      </w:pPr>
    </w:p>
    <w:p w14:paraId="5DA0FC3F" w14:textId="77777777" w:rsidR="00EE1DA5" w:rsidRPr="0038704A" w:rsidRDefault="00EE1DA5" w:rsidP="00EE1DA5">
      <w:pPr>
        <w:pStyle w:val="BodyText"/>
        <w:rPr>
          <w:b/>
          <w:noProof/>
        </w:rPr>
      </w:pPr>
    </w:p>
    <w:p w14:paraId="03F9E9D6" w14:textId="77777777" w:rsidR="00EE1DA5" w:rsidRPr="0038704A" w:rsidRDefault="00EE1DA5" w:rsidP="00EE1DA5">
      <w:pPr>
        <w:pStyle w:val="BodyText"/>
        <w:rPr>
          <w:b/>
          <w:noProof/>
        </w:rPr>
      </w:pPr>
    </w:p>
    <w:p w14:paraId="258C6E44" w14:textId="77777777" w:rsidR="00EE1DA5" w:rsidRPr="0038704A" w:rsidRDefault="00EE1DA5" w:rsidP="00EE1DA5">
      <w:pPr>
        <w:pStyle w:val="BodyText"/>
        <w:rPr>
          <w:b/>
          <w:noProof/>
        </w:rPr>
      </w:pPr>
    </w:p>
    <w:p w14:paraId="176EF109" w14:textId="77777777" w:rsidR="00EE1DA5" w:rsidRPr="0038704A" w:rsidRDefault="00EE1DA5" w:rsidP="00EE1DA5">
      <w:pPr>
        <w:rPr>
          <w:noProof/>
        </w:rPr>
      </w:pPr>
    </w:p>
    <w:p w14:paraId="1621A0F1" w14:textId="77777777" w:rsidR="00EE1DA5" w:rsidRPr="0038704A" w:rsidRDefault="00EE1DA5" w:rsidP="00EE1DA5">
      <w:pPr>
        <w:rPr>
          <w:noProof/>
        </w:rPr>
      </w:pPr>
    </w:p>
    <w:p w14:paraId="2327F9A5" w14:textId="77777777" w:rsidR="00EE1DA5" w:rsidRPr="0038704A" w:rsidRDefault="00EE1DA5" w:rsidP="00EE1DA5">
      <w:pPr>
        <w:pStyle w:val="FootnoteText"/>
        <w:rPr>
          <w:noProof/>
        </w:rPr>
      </w:pPr>
    </w:p>
    <w:p w14:paraId="4FA0FC57" w14:textId="77777777" w:rsidR="00EE1DA5" w:rsidRPr="0038704A" w:rsidRDefault="00EE1DA5" w:rsidP="00EE1DA5">
      <w:pPr>
        <w:pStyle w:val="FootnoteText"/>
        <w:rPr>
          <w:noProof/>
        </w:rPr>
      </w:pPr>
    </w:p>
    <w:p w14:paraId="6DFD87CB" w14:textId="77777777" w:rsidR="00EE1DA5" w:rsidRPr="0038704A" w:rsidRDefault="00EE1DA5" w:rsidP="00EE1DA5">
      <w:pPr>
        <w:pStyle w:val="FootnoteText"/>
        <w:rPr>
          <w:noProof/>
        </w:rPr>
      </w:pPr>
    </w:p>
    <w:p w14:paraId="324F700E" w14:textId="77777777" w:rsidR="00EE1DA5" w:rsidRPr="0038704A" w:rsidRDefault="00EE1DA5" w:rsidP="00EE1DA5">
      <w:pPr>
        <w:pStyle w:val="FootnoteText"/>
        <w:rPr>
          <w:noProof/>
        </w:rPr>
      </w:pPr>
    </w:p>
    <w:p w14:paraId="2C8AA5EC" w14:textId="77777777" w:rsidR="00EE1DA5" w:rsidRPr="0038704A" w:rsidRDefault="00EE1DA5" w:rsidP="00EE1DA5">
      <w:pPr>
        <w:pStyle w:val="FootnoteText"/>
        <w:rPr>
          <w:noProof/>
        </w:rPr>
      </w:pPr>
    </w:p>
    <w:p w14:paraId="6D6F1A56" w14:textId="77777777" w:rsidR="00EE1DA5" w:rsidRPr="0038704A" w:rsidRDefault="00EE1DA5" w:rsidP="00A739C2">
      <w:pPr>
        <w:rPr>
          <w:b/>
          <w:noProof/>
        </w:rPr>
      </w:pPr>
    </w:p>
    <w:p w14:paraId="5A5253F2" w14:textId="77777777" w:rsidR="00EE1DA5" w:rsidRPr="0038704A" w:rsidRDefault="00EE1DA5" w:rsidP="00EE1DA5">
      <w:pPr>
        <w:jc w:val="center"/>
        <w:rPr>
          <w:b/>
          <w:noProof/>
        </w:rPr>
      </w:pPr>
      <w:r w:rsidRPr="0038704A">
        <w:rPr>
          <w:b/>
          <w:noProof/>
        </w:rPr>
        <w:lastRenderedPageBreak/>
        <w:t>VSEBINA DOKUMENTACIJE</w:t>
      </w:r>
      <w:r w:rsidR="00C20028" w:rsidRPr="0038704A">
        <w:rPr>
          <w:b/>
          <w:noProof/>
        </w:rPr>
        <w:t xml:space="preserve"> V ZVEZI Z ODDAJO JAVNEGA NAROČILA</w:t>
      </w:r>
    </w:p>
    <w:p w14:paraId="236B4AC0" w14:textId="77777777" w:rsidR="009243A2" w:rsidRPr="0038704A" w:rsidRDefault="009243A2" w:rsidP="00EE1DA5">
      <w:pPr>
        <w:jc w:val="center"/>
        <w:rPr>
          <w:b/>
          <w:noProof/>
        </w:rPr>
      </w:pPr>
    </w:p>
    <w:p w14:paraId="4EA41925" w14:textId="4FA0F19A" w:rsidR="00707B2B" w:rsidRDefault="005E50D3">
      <w:pPr>
        <w:pStyle w:val="TOC1"/>
        <w:rPr>
          <w:rFonts w:asciiTheme="minorHAnsi" w:eastAsiaTheme="minorEastAsia" w:hAnsiTheme="minorHAnsi" w:cstheme="minorBidi"/>
          <w:b w:val="0"/>
          <w:bCs w:val="0"/>
          <w:kern w:val="2"/>
          <w:sz w:val="22"/>
          <w:szCs w:val="22"/>
          <w:lang w:eastAsia="sl-SI"/>
          <w14:ligatures w14:val="standardContextual"/>
        </w:rPr>
      </w:pPr>
      <w:r w:rsidRPr="0038704A">
        <w:rPr>
          <w:szCs w:val="20"/>
        </w:rPr>
        <w:fldChar w:fldCharType="begin"/>
      </w:r>
      <w:r w:rsidRPr="0038704A">
        <w:rPr>
          <w:szCs w:val="20"/>
        </w:rPr>
        <w:instrText xml:space="preserve"> TOC \o "1-4" \h \z </w:instrText>
      </w:r>
      <w:r w:rsidRPr="0038704A">
        <w:rPr>
          <w:szCs w:val="20"/>
        </w:rPr>
        <w:fldChar w:fldCharType="separate"/>
      </w:r>
      <w:hyperlink w:anchor="_Toc152835547" w:history="1">
        <w:r w:rsidR="00707B2B" w:rsidRPr="00922B73">
          <w:rPr>
            <w:rStyle w:val="Hyperlink"/>
          </w:rPr>
          <w:t>1</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POVABILO K ODDAJI PONUDBE</w:t>
        </w:r>
        <w:r w:rsidR="00707B2B">
          <w:rPr>
            <w:webHidden/>
          </w:rPr>
          <w:tab/>
        </w:r>
        <w:r w:rsidR="00707B2B">
          <w:rPr>
            <w:webHidden/>
          </w:rPr>
          <w:fldChar w:fldCharType="begin"/>
        </w:r>
        <w:r w:rsidR="00707B2B">
          <w:rPr>
            <w:webHidden/>
          </w:rPr>
          <w:instrText xml:space="preserve"> PAGEREF _Toc152835547 \h </w:instrText>
        </w:r>
        <w:r w:rsidR="00707B2B">
          <w:rPr>
            <w:webHidden/>
          </w:rPr>
        </w:r>
        <w:r w:rsidR="00707B2B">
          <w:rPr>
            <w:webHidden/>
          </w:rPr>
          <w:fldChar w:fldCharType="separate"/>
        </w:r>
        <w:r w:rsidR="00707B2B">
          <w:rPr>
            <w:webHidden/>
          </w:rPr>
          <w:t>4</w:t>
        </w:r>
        <w:r w:rsidR="00707B2B">
          <w:rPr>
            <w:webHidden/>
          </w:rPr>
          <w:fldChar w:fldCharType="end"/>
        </w:r>
      </w:hyperlink>
    </w:p>
    <w:p w14:paraId="08658BE4" w14:textId="5381151F" w:rsidR="00707B2B" w:rsidRDefault="006C0296">
      <w:pPr>
        <w:pStyle w:val="TOC1"/>
        <w:rPr>
          <w:rFonts w:asciiTheme="minorHAnsi" w:eastAsiaTheme="minorEastAsia" w:hAnsiTheme="minorHAnsi" w:cstheme="minorBidi"/>
          <w:b w:val="0"/>
          <w:bCs w:val="0"/>
          <w:kern w:val="2"/>
          <w:sz w:val="22"/>
          <w:szCs w:val="22"/>
          <w:lang w:eastAsia="sl-SI"/>
          <w14:ligatures w14:val="standardContextual"/>
        </w:rPr>
      </w:pPr>
      <w:hyperlink w:anchor="_Toc152835548" w:history="1">
        <w:r w:rsidR="00707B2B" w:rsidRPr="00922B73">
          <w:rPr>
            <w:rStyle w:val="Hyperlink"/>
          </w:rPr>
          <w:t>2</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NAVODILO PONUDNIKOM ZA IZDELAVO PONUDBE</w:t>
        </w:r>
        <w:r w:rsidR="00707B2B">
          <w:rPr>
            <w:webHidden/>
          </w:rPr>
          <w:tab/>
        </w:r>
        <w:r w:rsidR="00707B2B">
          <w:rPr>
            <w:webHidden/>
          </w:rPr>
          <w:fldChar w:fldCharType="begin"/>
        </w:r>
        <w:r w:rsidR="00707B2B">
          <w:rPr>
            <w:webHidden/>
          </w:rPr>
          <w:instrText xml:space="preserve"> PAGEREF _Toc152835548 \h </w:instrText>
        </w:r>
        <w:r w:rsidR="00707B2B">
          <w:rPr>
            <w:webHidden/>
          </w:rPr>
        </w:r>
        <w:r w:rsidR="00707B2B">
          <w:rPr>
            <w:webHidden/>
          </w:rPr>
          <w:fldChar w:fldCharType="separate"/>
        </w:r>
        <w:r w:rsidR="00707B2B">
          <w:rPr>
            <w:webHidden/>
          </w:rPr>
          <w:t>5</w:t>
        </w:r>
        <w:r w:rsidR="00707B2B">
          <w:rPr>
            <w:webHidden/>
          </w:rPr>
          <w:fldChar w:fldCharType="end"/>
        </w:r>
      </w:hyperlink>
    </w:p>
    <w:p w14:paraId="3AB46F70" w14:textId="5D6428C3" w:rsidR="00707B2B" w:rsidRDefault="006C0296">
      <w:pPr>
        <w:pStyle w:val="TOC2"/>
        <w:rPr>
          <w:rFonts w:asciiTheme="minorHAnsi" w:eastAsiaTheme="minorEastAsia" w:hAnsiTheme="minorHAnsi" w:cstheme="minorBidi"/>
          <w:b w:val="0"/>
          <w:bCs w:val="0"/>
          <w:kern w:val="2"/>
          <w:sz w:val="22"/>
          <w:szCs w:val="22"/>
          <w:lang w:eastAsia="sl-SI"/>
          <w14:ligatures w14:val="standardContextual"/>
        </w:rPr>
      </w:pPr>
      <w:hyperlink w:anchor="_Toc152835549" w:history="1">
        <w:r w:rsidR="00707B2B" w:rsidRPr="00922B73">
          <w:rPr>
            <w:rStyle w:val="Hyperlink"/>
          </w:rPr>
          <w:t>2.1</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Naročnik javnega naročila</w:t>
        </w:r>
        <w:r w:rsidR="00707B2B">
          <w:rPr>
            <w:webHidden/>
          </w:rPr>
          <w:tab/>
        </w:r>
        <w:r w:rsidR="00707B2B">
          <w:rPr>
            <w:webHidden/>
          </w:rPr>
          <w:fldChar w:fldCharType="begin"/>
        </w:r>
        <w:r w:rsidR="00707B2B">
          <w:rPr>
            <w:webHidden/>
          </w:rPr>
          <w:instrText xml:space="preserve"> PAGEREF _Toc152835549 \h </w:instrText>
        </w:r>
        <w:r w:rsidR="00707B2B">
          <w:rPr>
            <w:webHidden/>
          </w:rPr>
        </w:r>
        <w:r w:rsidR="00707B2B">
          <w:rPr>
            <w:webHidden/>
          </w:rPr>
          <w:fldChar w:fldCharType="separate"/>
        </w:r>
        <w:r w:rsidR="00707B2B">
          <w:rPr>
            <w:webHidden/>
          </w:rPr>
          <w:t>5</w:t>
        </w:r>
        <w:r w:rsidR="00707B2B">
          <w:rPr>
            <w:webHidden/>
          </w:rPr>
          <w:fldChar w:fldCharType="end"/>
        </w:r>
      </w:hyperlink>
    </w:p>
    <w:p w14:paraId="3723EBB6" w14:textId="77869BCC" w:rsidR="00707B2B" w:rsidRDefault="006C0296">
      <w:pPr>
        <w:pStyle w:val="TOC2"/>
        <w:rPr>
          <w:rFonts w:asciiTheme="minorHAnsi" w:eastAsiaTheme="minorEastAsia" w:hAnsiTheme="minorHAnsi" w:cstheme="minorBidi"/>
          <w:b w:val="0"/>
          <w:bCs w:val="0"/>
          <w:kern w:val="2"/>
          <w:sz w:val="22"/>
          <w:szCs w:val="22"/>
          <w:lang w:eastAsia="sl-SI"/>
          <w14:ligatures w14:val="standardContextual"/>
        </w:rPr>
      </w:pPr>
      <w:hyperlink w:anchor="_Toc152835550" w:history="1">
        <w:r w:rsidR="00707B2B" w:rsidRPr="00922B73">
          <w:rPr>
            <w:rStyle w:val="Hyperlink"/>
          </w:rPr>
          <w:t>2.2</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Pravna podlaga</w:t>
        </w:r>
        <w:r w:rsidR="00707B2B">
          <w:rPr>
            <w:webHidden/>
          </w:rPr>
          <w:tab/>
        </w:r>
        <w:r w:rsidR="00707B2B">
          <w:rPr>
            <w:webHidden/>
          </w:rPr>
          <w:fldChar w:fldCharType="begin"/>
        </w:r>
        <w:r w:rsidR="00707B2B">
          <w:rPr>
            <w:webHidden/>
          </w:rPr>
          <w:instrText xml:space="preserve"> PAGEREF _Toc152835550 \h </w:instrText>
        </w:r>
        <w:r w:rsidR="00707B2B">
          <w:rPr>
            <w:webHidden/>
          </w:rPr>
        </w:r>
        <w:r w:rsidR="00707B2B">
          <w:rPr>
            <w:webHidden/>
          </w:rPr>
          <w:fldChar w:fldCharType="separate"/>
        </w:r>
        <w:r w:rsidR="00707B2B">
          <w:rPr>
            <w:webHidden/>
          </w:rPr>
          <w:t>5</w:t>
        </w:r>
        <w:r w:rsidR="00707B2B">
          <w:rPr>
            <w:webHidden/>
          </w:rPr>
          <w:fldChar w:fldCharType="end"/>
        </w:r>
      </w:hyperlink>
    </w:p>
    <w:p w14:paraId="78167EA7" w14:textId="3996AF01" w:rsidR="00707B2B" w:rsidRDefault="006C0296">
      <w:pPr>
        <w:pStyle w:val="TOC2"/>
        <w:rPr>
          <w:rFonts w:asciiTheme="minorHAnsi" w:eastAsiaTheme="minorEastAsia" w:hAnsiTheme="minorHAnsi" w:cstheme="minorBidi"/>
          <w:b w:val="0"/>
          <w:bCs w:val="0"/>
          <w:kern w:val="2"/>
          <w:sz w:val="22"/>
          <w:szCs w:val="22"/>
          <w:lang w:eastAsia="sl-SI"/>
          <w14:ligatures w14:val="standardContextual"/>
        </w:rPr>
      </w:pPr>
      <w:hyperlink w:anchor="_Toc152835551" w:history="1">
        <w:r w:rsidR="00707B2B" w:rsidRPr="00922B73">
          <w:rPr>
            <w:rStyle w:val="Hyperlink"/>
          </w:rPr>
          <w:t>2.3</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Temeljna pravila poslovanja</w:t>
        </w:r>
        <w:r w:rsidR="00707B2B">
          <w:rPr>
            <w:webHidden/>
          </w:rPr>
          <w:tab/>
        </w:r>
        <w:r w:rsidR="00707B2B">
          <w:rPr>
            <w:webHidden/>
          </w:rPr>
          <w:fldChar w:fldCharType="begin"/>
        </w:r>
        <w:r w:rsidR="00707B2B">
          <w:rPr>
            <w:webHidden/>
          </w:rPr>
          <w:instrText xml:space="preserve"> PAGEREF _Toc152835551 \h </w:instrText>
        </w:r>
        <w:r w:rsidR="00707B2B">
          <w:rPr>
            <w:webHidden/>
          </w:rPr>
        </w:r>
        <w:r w:rsidR="00707B2B">
          <w:rPr>
            <w:webHidden/>
          </w:rPr>
          <w:fldChar w:fldCharType="separate"/>
        </w:r>
        <w:r w:rsidR="00707B2B">
          <w:rPr>
            <w:webHidden/>
          </w:rPr>
          <w:t>5</w:t>
        </w:r>
        <w:r w:rsidR="00707B2B">
          <w:rPr>
            <w:webHidden/>
          </w:rPr>
          <w:fldChar w:fldCharType="end"/>
        </w:r>
      </w:hyperlink>
    </w:p>
    <w:p w14:paraId="1205CF32" w14:textId="2E348845" w:rsidR="00707B2B" w:rsidRDefault="006C0296">
      <w:pPr>
        <w:pStyle w:val="TOC1"/>
        <w:rPr>
          <w:rFonts w:asciiTheme="minorHAnsi" w:eastAsiaTheme="minorEastAsia" w:hAnsiTheme="minorHAnsi" w:cstheme="minorBidi"/>
          <w:b w:val="0"/>
          <w:bCs w:val="0"/>
          <w:kern w:val="2"/>
          <w:sz w:val="22"/>
          <w:szCs w:val="22"/>
          <w:lang w:eastAsia="sl-SI"/>
          <w14:ligatures w14:val="standardContextual"/>
        </w:rPr>
      </w:pPr>
      <w:hyperlink w:anchor="_Toc152835552" w:history="1">
        <w:r w:rsidR="00707B2B" w:rsidRPr="00922B73">
          <w:rPr>
            <w:rStyle w:val="Hyperlink"/>
          </w:rPr>
          <w:t>3</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PREDMET JAVNEGA NAROČILA</w:t>
        </w:r>
        <w:r w:rsidR="00707B2B">
          <w:rPr>
            <w:webHidden/>
          </w:rPr>
          <w:tab/>
        </w:r>
        <w:r w:rsidR="00707B2B">
          <w:rPr>
            <w:webHidden/>
          </w:rPr>
          <w:fldChar w:fldCharType="begin"/>
        </w:r>
        <w:r w:rsidR="00707B2B">
          <w:rPr>
            <w:webHidden/>
          </w:rPr>
          <w:instrText xml:space="preserve"> PAGEREF _Toc152835552 \h </w:instrText>
        </w:r>
        <w:r w:rsidR="00707B2B">
          <w:rPr>
            <w:webHidden/>
          </w:rPr>
        </w:r>
        <w:r w:rsidR="00707B2B">
          <w:rPr>
            <w:webHidden/>
          </w:rPr>
          <w:fldChar w:fldCharType="separate"/>
        </w:r>
        <w:r w:rsidR="00707B2B">
          <w:rPr>
            <w:webHidden/>
          </w:rPr>
          <w:t>6</w:t>
        </w:r>
        <w:r w:rsidR="00707B2B">
          <w:rPr>
            <w:webHidden/>
          </w:rPr>
          <w:fldChar w:fldCharType="end"/>
        </w:r>
      </w:hyperlink>
    </w:p>
    <w:p w14:paraId="03EA74D4" w14:textId="72282FDD" w:rsidR="00707B2B" w:rsidRDefault="006C0296">
      <w:pPr>
        <w:pStyle w:val="TOC2"/>
        <w:rPr>
          <w:rFonts w:asciiTheme="minorHAnsi" w:eastAsiaTheme="minorEastAsia" w:hAnsiTheme="minorHAnsi" w:cstheme="minorBidi"/>
          <w:b w:val="0"/>
          <w:bCs w:val="0"/>
          <w:kern w:val="2"/>
          <w:sz w:val="22"/>
          <w:szCs w:val="22"/>
          <w:lang w:eastAsia="sl-SI"/>
          <w14:ligatures w14:val="standardContextual"/>
        </w:rPr>
      </w:pPr>
      <w:hyperlink w:anchor="_Toc152835553" w:history="1">
        <w:r w:rsidR="00707B2B" w:rsidRPr="00922B73">
          <w:rPr>
            <w:rStyle w:val="Hyperlink"/>
          </w:rPr>
          <w:t>3.1</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Splošne zahteve naročnika</w:t>
        </w:r>
        <w:r w:rsidR="00707B2B">
          <w:rPr>
            <w:webHidden/>
          </w:rPr>
          <w:tab/>
        </w:r>
        <w:r w:rsidR="00707B2B">
          <w:rPr>
            <w:webHidden/>
          </w:rPr>
          <w:fldChar w:fldCharType="begin"/>
        </w:r>
        <w:r w:rsidR="00707B2B">
          <w:rPr>
            <w:webHidden/>
          </w:rPr>
          <w:instrText xml:space="preserve"> PAGEREF _Toc152835553 \h </w:instrText>
        </w:r>
        <w:r w:rsidR="00707B2B">
          <w:rPr>
            <w:webHidden/>
          </w:rPr>
        </w:r>
        <w:r w:rsidR="00707B2B">
          <w:rPr>
            <w:webHidden/>
          </w:rPr>
          <w:fldChar w:fldCharType="separate"/>
        </w:r>
        <w:r w:rsidR="00707B2B">
          <w:rPr>
            <w:webHidden/>
          </w:rPr>
          <w:t>6</w:t>
        </w:r>
        <w:r w:rsidR="00707B2B">
          <w:rPr>
            <w:webHidden/>
          </w:rPr>
          <w:fldChar w:fldCharType="end"/>
        </w:r>
      </w:hyperlink>
    </w:p>
    <w:p w14:paraId="54909D51" w14:textId="6B9163EF" w:rsidR="00707B2B" w:rsidRDefault="006C0296">
      <w:pPr>
        <w:pStyle w:val="TOC2"/>
        <w:rPr>
          <w:rFonts w:asciiTheme="minorHAnsi" w:eastAsiaTheme="minorEastAsia" w:hAnsiTheme="minorHAnsi" w:cstheme="minorBidi"/>
          <w:b w:val="0"/>
          <w:bCs w:val="0"/>
          <w:kern w:val="2"/>
          <w:sz w:val="22"/>
          <w:szCs w:val="22"/>
          <w:lang w:eastAsia="sl-SI"/>
          <w14:ligatures w14:val="standardContextual"/>
        </w:rPr>
      </w:pPr>
      <w:hyperlink w:anchor="_Toc152835554" w:history="1">
        <w:r w:rsidR="00707B2B" w:rsidRPr="00922B73">
          <w:rPr>
            <w:rStyle w:val="Hyperlink"/>
          </w:rPr>
          <w:t>3.2</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Tehnične zahteve naročnika</w:t>
        </w:r>
        <w:r w:rsidR="00707B2B">
          <w:rPr>
            <w:webHidden/>
          </w:rPr>
          <w:tab/>
        </w:r>
        <w:r w:rsidR="00707B2B">
          <w:rPr>
            <w:webHidden/>
          </w:rPr>
          <w:fldChar w:fldCharType="begin"/>
        </w:r>
        <w:r w:rsidR="00707B2B">
          <w:rPr>
            <w:webHidden/>
          </w:rPr>
          <w:instrText xml:space="preserve"> PAGEREF _Toc152835554 \h </w:instrText>
        </w:r>
        <w:r w:rsidR="00707B2B">
          <w:rPr>
            <w:webHidden/>
          </w:rPr>
        </w:r>
        <w:r w:rsidR="00707B2B">
          <w:rPr>
            <w:webHidden/>
          </w:rPr>
          <w:fldChar w:fldCharType="separate"/>
        </w:r>
        <w:r w:rsidR="00707B2B">
          <w:rPr>
            <w:webHidden/>
          </w:rPr>
          <w:t>6</w:t>
        </w:r>
        <w:r w:rsidR="00707B2B">
          <w:rPr>
            <w:webHidden/>
          </w:rPr>
          <w:fldChar w:fldCharType="end"/>
        </w:r>
      </w:hyperlink>
    </w:p>
    <w:p w14:paraId="4AEFFE06" w14:textId="1F550013"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55" w:history="1">
        <w:r w:rsidR="00707B2B" w:rsidRPr="00922B73">
          <w:rPr>
            <w:rStyle w:val="Hyperlink"/>
            <w:b/>
            <w:noProof/>
            <w14:scene3d>
              <w14:camera w14:prst="orthographicFront"/>
              <w14:lightRig w14:rig="threePt" w14:dir="t">
                <w14:rot w14:lat="0" w14:lon="0" w14:rev="0"/>
              </w14:lightRig>
            </w14:scene3d>
          </w:rPr>
          <w:t>3.2.1</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Zahteve po licenčni programski opremi Microsoft</w:t>
        </w:r>
        <w:r w:rsidR="00707B2B">
          <w:rPr>
            <w:noProof/>
            <w:webHidden/>
          </w:rPr>
          <w:tab/>
        </w:r>
        <w:r w:rsidR="00707B2B">
          <w:rPr>
            <w:noProof/>
            <w:webHidden/>
          </w:rPr>
          <w:fldChar w:fldCharType="begin"/>
        </w:r>
        <w:r w:rsidR="00707B2B">
          <w:rPr>
            <w:noProof/>
            <w:webHidden/>
          </w:rPr>
          <w:instrText xml:space="preserve"> PAGEREF _Toc152835555 \h </w:instrText>
        </w:r>
        <w:r w:rsidR="00707B2B">
          <w:rPr>
            <w:noProof/>
            <w:webHidden/>
          </w:rPr>
        </w:r>
        <w:r w:rsidR="00707B2B">
          <w:rPr>
            <w:noProof/>
            <w:webHidden/>
          </w:rPr>
          <w:fldChar w:fldCharType="separate"/>
        </w:r>
        <w:r w:rsidR="00707B2B">
          <w:rPr>
            <w:noProof/>
            <w:webHidden/>
          </w:rPr>
          <w:t>6</w:t>
        </w:r>
        <w:r w:rsidR="00707B2B">
          <w:rPr>
            <w:noProof/>
            <w:webHidden/>
          </w:rPr>
          <w:fldChar w:fldCharType="end"/>
        </w:r>
      </w:hyperlink>
    </w:p>
    <w:p w14:paraId="73F0FE99" w14:textId="136E6B3E"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56" w:history="1">
        <w:r w:rsidR="00707B2B" w:rsidRPr="00922B73">
          <w:rPr>
            <w:rStyle w:val="Hyperlink"/>
            <w:b/>
            <w:noProof/>
            <w14:scene3d>
              <w14:camera w14:prst="orthographicFront"/>
              <w14:lightRig w14:rig="threePt" w14:dir="t">
                <w14:rot w14:lat="0" w14:lon="0" w14:rev="0"/>
              </w14:lightRig>
            </w14:scene3d>
          </w:rPr>
          <w:t>3.2.2</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Zahtevane ugodnosti</w:t>
        </w:r>
        <w:r w:rsidR="00707B2B">
          <w:rPr>
            <w:noProof/>
            <w:webHidden/>
          </w:rPr>
          <w:tab/>
        </w:r>
        <w:r w:rsidR="00707B2B">
          <w:rPr>
            <w:noProof/>
            <w:webHidden/>
          </w:rPr>
          <w:fldChar w:fldCharType="begin"/>
        </w:r>
        <w:r w:rsidR="00707B2B">
          <w:rPr>
            <w:noProof/>
            <w:webHidden/>
          </w:rPr>
          <w:instrText xml:space="preserve"> PAGEREF _Toc152835556 \h </w:instrText>
        </w:r>
        <w:r w:rsidR="00707B2B">
          <w:rPr>
            <w:noProof/>
            <w:webHidden/>
          </w:rPr>
        </w:r>
        <w:r w:rsidR="00707B2B">
          <w:rPr>
            <w:noProof/>
            <w:webHidden/>
          </w:rPr>
          <w:fldChar w:fldCharType="separate"/>
        </w:r>
        <w:r w:rsidR="00707B2B">
          <w:rPr>
            <w:noProof/>
            <w:webHidden/>
          </w:rPr>
          <w:t>7</w:t>
        </w:r>
        <w:r w:rsidR="00707B2B">
          <w:rPr>
            <w:noProof/>
            <w:webHidden/>
          </w:rPr>
          <w:fldChar w:fldCharType="end"/>
        </w:r>
      </w:hyperlink>
    </w:p>
    <w:p w14:paraId="7F642C4A" w14:textId="0B0B02C4"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57" w:history="1">
        <w:r w:rsidR="00707B2B" w:rsidRPr="00922B73">
          <w:rPr>
            <w:rStyle w:val="Hyperlink"/>
            <w:b/>
            <w:noProof/>
            <w14:scene3d>
              <w14:camera w14:prst="orthographicFront"/>
              <w14:lightRig w14:rig="threePt" w14:dir="t">
                <w14:rot w14:lat="0" w14:lon="0" w14:rev="0"/>
              </w14:lightRig>
            </w14:scene3d>
          </w:rPr>
          <w:t>3.2.3</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Dodatne ugodnosti</w:t>
        </w:r>
        <w:r w:rsidR="00707B2B">
          <w:rPr>
            <w:noProof/>
            <w:webHidden/>
          </w:rPr>
          <w:tab/>
        </w:r>
        <w:r w:rsidR="00707B2B">
          <w:rPr>
            <w:noProof/>
            <w:webHidden/>
          </w:rPr>
          <w:fldChar w:fldCharType="begin"/>
        </w:r>
        <w:r w:rsidR="00707B2B">
          <w:rPr>
            <w:noProof/>
            <w:webHidden/>
          </w:rPr>
          <w:instrText xml:space="preserve"> PAGEREF _Toc152835557 \h </w:instrText>
        </w:r>
        <w:r w:rsidR="00707B2B">
          <w:rPr>
            <w:noProof/>
            <w:webHidden/>
          </w:rPr>
        </w:r>
        <w:r w:rsidR="00707B2B">
          <w:rPr>
            <w:noProof/>
            <w:webHidden/>
          </w:rPr>
          <w:fldChar w:fldCharType="separate"/>
        </w:r>
        <w:r w:rsidR="00707B2B">
          <w:rPr>
            <w:noProof/>
            <w:webHidden/>
          </w:rPr>
          <w:t>7</w:t>
        </w:r>
        <w:r w:rsidR="00707B2B">
          <w:rPr>
            <w:noProof/>
            <w:webHidden/>
          </w:rPr>
          <w:fldChar w:fldCharType="end"/>
        </w:r>
      </w:hyperlink>
    </w:p>
    <w:p w14:paraId="410404B3" w14:textId="1DCE16E7" w:rsidR="00707B2B" w:rsidRDefault="006C0296">
      <w:pPr>
        <w:pStyle w:val="TOC1"/>
        <w:rPr>
          <w:rFonts w:asciiTheme="minorHAnsi" w:eastAsiaTheme="minorEastAsia" w:hAnsiTheme="minorHAnsi" w:cstheme="minorBidi"/>
          <w:b w:val="0"/>
          <w:bCs w:val="0"/>
          <w:kern w:val="2"/>
          <w:sz w:val="22"/>
          <w:szCs w:val="22"/>
          <w:lang w:eastAsia="sl-SI"/>
          <w14:ligatures w14:val="standardContextual"/>
        </w:rPr>
      </w:pPr>
      <w:hyperlink w:anchor="_Toc152835558" w:history="1">
        <w:r w:rsidR="00707B2B" w:rsidRPr="00922B73">
          <w:rPr>
            <w:rStyle w:val="Hyperlink"/>
          </w:rPr>
          <w:t>4</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PONUDBENA DOKUMENTACIJA</w:t>
        </w:r>
        <w:r w:rsidR="00707B2B">
          <w:rPr>
            <w:webHidden/>
          </w:rPr>
          <w:tab/>
        </w:r>
        <w:r w:rsidR="00707B2B">
          <w:rPr>
            <w:webHidden/>
          </w:rPr>
          <w:fldChar w:fldCharType="begin"/>
        </w:r>
        <w:r w:rsidR="00707B2B">
          <w:rPr>
            <w:webHidden/>
          </w:rPr>
          <w:instrText xml:space="preserve"> PAGEREF _Toc152835558 \h </w:instrText>
        </w:r>
        <w:r w:rsidR="00707B2B">
          <w:rPr>
            <w:webHidden/>
          </w:rPr>
        </w:r>
        <w:r w:rsidR="00707B2B">
          <w:rPr>
            <w:webHidden/>
          </w:rPr>
          <w:fldChar w:fldCharType="separate"/>
        </w:r>
        <w:r w:rsidR="00707B2B">
          <w:rPr>
            <w:webHidden/>
          </w:rPr>
          <w:t>8</w:t>
        </w:r>
        <w:r w:rsidR="00707B2B">
          <w:rPr>
            <w:webHidden/>
          </w:rPr>
          <w:fldChar w:fldCharType="end"/>
        </w:r>
      </w:hyperlink>
    </w:p>
    <w:p w14:paraId="52351D92" w14:textId="3D37AC75" w:rsidR="00707B2B" w:rsidRDefault="006C0296">
      <w:pPr>
        <w:pStyle w:val="TOC2"/>
        <w:rPr>
          <w:rFonts w:asciiTheme="minorHAnsi" w:eastAsiaTheme="minorEastAsia" w:hAnsiTheme="minorHAnsi" w:cstheme="minorBidi"/>
          <w:b w:val="0"/>
          <w:bCs w:val="0"/>
          <w:kern w:val="2"/>
          <w:sz w:val="22"/>
          <w:szCs w:val="22"/>
          <w:lang w:eastAsia="sl-SI"/>
          <w14:ligatures w14:val="standardContextual"/>
        </w:rPr>
      </w:pPr>
      <w:hyperlink w:anchor="_Toc152835559" w:history="1">
        <w:r w:rsidR="00707B2B" w:rsidRPr="00922B73">
          <w:rPr>
            <w:rStyle w:val="Hyperlink"/>
          </w:rPr>
          <w:t>4.1</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Splošni pogoji za izdelavo ponudbene dokumentacije</w:t>
        </w:r>
        <w:r w:rsidR="00707B2B">
          <w:rPr>
            <w:webHidden/>
          </w:rPr>
          <w:tab/>
        </w:r>
        <w:r w:rsidR="00707B2B">
          <w:rPr>
            <w:webHidden/>
          </w:rPr>
          <w:fldChar w:fldCharType="begin"/>
        </w:r>
        <w:r w:rsidR="00707B2B">
          <w:rPr>
            <w:webHidden/>
          </w:rPr>
          <w:instrText xml:space="preserve"> PAGEREF _Toc152835559 \h </w:instrText>
        </w:r>
        <w:r w:rsidR="00707B2B">
          <w:rPr>
            <w:webHidden/>
          </w:rPr>
        </w:r>
        <w:r w:rsidR="00707B2B">
          <w:rPr>
            <w:webHidden/>
          </w:rPr>
          <w:fldChar w:fldCharType="separate"/>
        </w:r>
        <w:r w:rsidR="00707B2B">
          <w:rPr>
            <w:webHidden/>
          </w:rPr>
          <w:t>8</w:t>
        </w:r>
        <w:r w:rsidR="00707B2B">
          <w:rPr>
            <w:webHidden/>
          </w:rPr>
          <w:fldChar w:fldCharType="end"/>
        </w:r>
      </w:hyperlink>
    </w:p>
    <w:p w14:paraId="5ABC3C02" w14:textId="77B7B188"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60" w:history="1">
        <w:r w:rsidR="00707B2B" w:rsidRPr="00922B73">
          <w:rPr>
            <w:rStyle w:val="Hyperlink"/>
            <w:b/>
            <w:noProof/>
            <w14:scene3d>
              <w14:camera w14:prst="orthographicFront"/>
              <w14:lightRig w14:rig="threePt" w14:dir="t">
                <w14:rot w14:lat="0" w14:lon="0" w14:rev="0"/>
              </w14:lightRig>
            </w14:scene3d>
          </w:rPr>
          <w:t>4.1.1</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Pojasnila k Dokumentaciji v zvezi z oddajo javnega naročila</w:t>
        </w:r>
        <w:r w:rsidR="00707B2B">
          <w:rPr>
            <w:noProof/>
            <w:webHidden/>
          </w:rPr>
          <w:tab/>
        </w:r>
        <w:r w:rsidR="00707B2B">
          <w:rPr>
            <w:noProof/>
            <w:webHidden/>
          </w:rPr>
          <w:fldChar w:fldCharType="begin"/>
        </w:r>
        <w:r w:rsidR="00707B2B">
          <w:rPr>
            <w:noProof/>
            <w:webHidden/>
          </w:rPr>
          <w:instrText xml:space="preserve"> PAGEREF _Toc152835560 \h </w:instrText>
        </w:r>
        <w:r w:rsidR="00707B2B">
          <w:rPr>
            <w:noProof/>
            <w:webHidden/>
          </w:rPr>
        </w:r>
        <w:r w:rsidR="00707B2B">
          <w:rPr>
            <w:noProof/>
            <w:webHidden/>
          </w:rPr>
          <w:fldChar w:fldCharType="separate"/>
        </w:r>
        <w:r w:rsidR="00707B2B">
          <w:rPr>
            <w:noProof/>
            <w:webHidden/>
          </w:rPr>
          <w:t>8</w:t>
        </w:r>
        <w:r w:rsidR="00707B2B">
          <w:rPr>
            <w:noProof/>
            <w:webHidden/>
          </w:rPr>
          <w:fldChar w:fldCharType="end"/>
        </w:r>
      </w:hyperlink>
    </w:p>
    <w:p w14:paraId="02570DFE" w14:textId="4DB935E2"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61" w:history="1">
        <w:r w:rsidR="00707B2B" w:rsidRPr="00922B73">
          <w:rPr>
            <w:rStyle w:val="Hyperlink"/>
            <w:b/>
            <w:noProof/>
            <w14:scene3d>
              <w14:camera w14:prst="orthographicFront"/>
              <w14:lightRig w14:rig="threePt" w14:dir="t">
                <w14:rot w14:lat="0" w14:lon="0" w14:rev="0"/>
              </w14:lightRig>
            </w14:scene3d>
          </w:rPr>
          <w:t>4.1.2</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Jezik</w:t>
        </w:r>
        <w:r w:rsidR="00707B2B">
          <w:rPr>
            <w:noProof/>
            <w:webHidden/>
          </w:rPr>
          <w:tab/>
        </w:r>
        <w:r w:rsidR="00707B2B">
          <w:rPr>
            <w:noProof/>
            <w:webHidden/>
          </w:rPr>
          <w:fldChar w:fldCharType="begin"/>
        </w:r>
        <w:r w:rsidR="00707B2B">
          <w:rPr>
            <w:noProof/>
            <w:webHidden/>
          </w:rPr>
          <w:instrText xml:space="preserve"> PAGEREF _Toc152835561 \h </w:instrText>
        </w:r>
        <w:r w:rsidR="00707B2B">
          <w:rPr>
            <w:noProof/>
            <w:webHidden/>
          </w:rPr>
        </w:r>
        <w:r w:rsidR="00707B2B">
          <w:rPr>
            <w:noProof/>
            <w:webHidden/>
          </w:rPr>
          <w:fldChar w:fldCharType="separate"/>
        </w:r>
        <w:r w:rsidR="00707B2B">
          <w:rPr>
            <w:noProof/>
            <w:webHidden/>
          </w:rPr>
          <w:t>8</w:t>
        </w:r>
        <w:r w:rsidR="00707B2B">
          <w:rPr>
            <w:noProof/>
            <w:webHidden/>
          </w:rPr>
          <w:fldChar w:fldCharType="end"/>
        </w:r>
      </w:hyperlink>
    </w:p>
    <w:p w14:paraId="60C08703" w14:textId="2CF5715C"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62" w:history="1">
        <w:r w:rsidR="00707B2B" w:rsidRPr="00922B73">
          <w:rPr>
            <w:rStyle w:val="Hyperlink"/>
            <w:b/>
            <w:noProof/>
            <w14:scene3d>
              <w14:camera w14:prst="orthographicFront"/>
              <w14:lightRig w14:rig="threePt" w14:dir="t">
                <w14:rot w14:lat="0" w14:lon="0" w14:rev="0"/>
              </w14:lightRig>
            </w14:scene3d>
          </w:rPr>
          <w:t>4.1.3</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Označevanje</w:t>
        </w:r>
        <w:r w:rsidR="00707B2B">
          <w:rPr>
            <w:noProof/>
            <w:webHidden/>
          </w:rPr>
          <w:tab/>
        </w:r>
        <w:r w:rsidR="00707B2B">
          <w:rPr>
            <w:noProof/>
            <w:webHidden/>
          </w:rPr>
          <w:fldChar w:fldCharType="begin"/>
        </w:r>
        <w:r w:rsidR="00707B2B">
          <w:rPr>
            <w:noProof/>
            <w:webHidden/>
          </w:rPr>
          <w:instrText xml:space="preserve"> PAGEREF _Toc152835562 \h </w:instrText>
        </w:r>
        <w:r w:rsidR="00707B2B">
          <w:rPr>
            <w:noProof/>
            <w:webHidden/>
          </w:rPr>
        </w:r>
        <w:r w:rsidR="00707B2B">
          <w:rPr>
            <w:noProof/>
            <w:webHidden/>
          </w:rPr>
          <w:fldChar w:fldCharType="separate"/>
        </w:r>
        <w:r w:rsidR="00707B2B">
          <w:rPr>
            <w:noProof/>
            <w:webHidden/>
          </w:rPr>
          <w:t>8</w:t>
        </w:r>
        <w:r w:rsidR="00707B2B">
          <w:rPr>
            <w:noProof/>
            <w:webHidden/>
          </w:rPr>
          <w:fldChar w:fldCharType="end"/>
        </w:r>
      </w:hyperlink>
    </w:p>
    <w:p w14:paraId="550871B5" w14:textId="154C7EAC"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63" w:history="1">
        <w:r w:rsidR="00707B2B" w:rsidRPr="00922B73">
          <w:rPr>
            <w:rStyle w:val="Hyperlink"/>
            <w:b/>
            <w:noProof/>
            <w14:scene3d>
              <w14:camera w14:prst="orthographicFront"/>
              <w14:lightRig w14:rig="threePt" w14:dir="t">
                <w14:rot w14:lat="0" w14:lon="0" w14:rev="0"/>
              </w14:lightRig>
            </w14:scene3d>
          </w:rPr>
          <w:t>4.1.4</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Vsebina ponudbe</w:t>
        </w:r>
        <w:r w:rsidR="00707B2B">
          <w:rPr>
            <w:noProof/>
            <w:webHidden/>
          </w:rPr>
          <w:tab/>
        </w:r>
        <w:r w:rsidR="00707B2B">
          <w:rPr>
            <w:noProof/>
            <w:webHidden/>
          </w:rPr>
          <w:fldChar w:fldCharType="begin"/>
        </w:r>
        <w:r w:rsidR="00707B2B">
          <w:rPr>
            <w:noProof/>
            <w:webHidden/>
          </w:rPr>
          <w:instrText xml:space="preserve"> PAGEREF _Toc152835563 \h </w:instrText>
        </w:r>
        <w:r w:rsidR="00707B2B">
          <w:rPr>
            <w:noProof/>
            <w:webHidden/>
          </w:rPr>
        </w:r>
        <w:r w:rsidR="00707B2B">
          <w:rPr>
            <w:noProof/>
            <w:webHidden/>
          </w:rPr>
          <w:fldChar w:fldCharType="separate"/>
        </w:r>
        <w:r w:rsidR="00707B2B">
          <w:rPr>
            <w:noProof/>
            <w:webHidden/>
          </w:rPr>
          <w:t>8</w:t>
        </w:r>
        <w:r w:rsidR="00707B2B">
          <w:rPr>
            <w:noProof/>
            <w:webHidden/>
          </w:rPr>
          <w:fldChar w:fldCharType="end"/>
        </w:r>
      </w:hyperlink>
    </w:p>
    <w:p w14:paraId="3FFF01A6" w14:textId="6803D4FF"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64" w:history="1">
        <w:r w:rsidR="00707B2B" w:rsidRPr="00922B73">
          <w:rPr>
            <w:rStyle w:val="Hyperlink"/>
            <w:b/>
            <w:noProof/>
            <w14:scene3d>
              <w14:camera w14:prst="orthographicFront"/>
              <w14:lightRig w14:rig="threePt" w14:dir="t">
                <w14:rot w14:lat="0" w14:lon="0" w14:rev="0"/>
              </w14:lightRig>
            </w14:scene3d>
          </w:rPr>
          <w:t>4.1.5</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Predložitev ponudbe s podizvajalci</w:t>
        </w:r>
        <w:r w:rsidR="00707B2B">
          <w:rPr>
            <w:noProof/>
            <w:webHidden/>
          </w:rPr>
          <w:tab/>
        </w:r>
        <w:r w:rsidR="00707B2B">
          <w:rPr>
            <w:noProof/>
            <w:webHidden/>
          </w:rPr>
          <w:fldChar w:fldCharType="begin"/>
        </w:r>
        <w:r w:rsidR="00707B2B">
          <w:rPr>
            <w:noProof/>
            <w:webHidden/>
          </w:rPr>
          <w:instrText xml:space="preserve"> PAGEREF _Toc152835564 \h </w:instrText>
        </w:r>
        <w:r w:rsidR="00707B2B">
          <w:rPr>
            <w:noProof/>
            <w:webHidden/>
          </w:rPr>
        </w:r>
        <w:r w:rsidR="00707B2B">
          <w:rPr>
            <w:noProof/>
            <w:webHidden/>
          </w:rPr>
          <w:fldChar w:fldCharType="separate"/>
        </w:r>
        <w:r w:rsidR="00707B2B">
          <w:rPr>
            <w:noProof/>
            <w:webHidden/>
          </w:rPr>
          <w:t>8</w:t>
        </w:r>
        <w:r w:rsidR="00707B2B">
          <w:rPr>
            <w:noProof/>
            <w:webHidden/>
          </w:rPr>
          <w:fldChar w:fldCharType="end"/>
        </w:r>
      </w:hyperlink>
    </w:p>
    <w:p w14:paraId="34EF0F6D" w14:textId="1CAA078F"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65" w:history="1">
        <w:r w:rsidR="00707B2B" w:rsidRPr="00922B73">
          <w:rPr>
            <w:rStyle w:val="Hyperlink"/>
            <w:b/>
            <w:noProof/>
            <w14:scene3d>
              <w14:camera w14:prst="orthographicFront"/>
              <w14:lightRig w14:rig="threePt" w14:dir="t">
                <w14:rot w14:lat="0" w14:lon="0" w14:rev="0"/>
              </w14:lightRig>
            </w14:scene3d>
          </w:rPr>
          <w:t>4.1.6</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Skupna ponudba</w:t>
        </w:r>
        <w:r w:rsidR="00707B2B">
          <w:rPr>
            <w:noProof/>
            <w:webHidden/>
          </w:rPr>
          <w:tab/>
        </w:r>
        <w:r w:rsidR="00707B2B">
          <w:rPr>
            <w:noProof/>
            <w:webHidden/>
          </w:rPr>
          <w:fldChar w:fldCharType="begin"/>
        </w:r>
        <w:r w:rsidR="00707B2B">
          <w:rPr>
            <w:noProof/>
            <w:webHidden/>
          </w:rPr>
          <w:instrText xml:space="preserve"> PAGEREF _Toc152835565 \h </w:instrText>
        </w:r>
        <w:r w:rsidR="00707B2B">
          <w:rPr>
            <w:noProof/>
            <w:webHidden/>
          </w:rPr>
        </w:r>
        <w:r w:rsidR="00707B2B">
          <w:rPr>
            <w:noProof/>
            <w:webHidden/>
          </w:rPr>
          <w:fldChar w:fldCharType="separate"/>
        </w:r>
        <w:r w:rsidR="00707B2B">
          <w:rPr>
            <w:noProof/>
            <w:webHidden/>
          </w:rPr>
          <w:t>9</w:t>
        </w:r>
        <w:r w:rsidR="00707B2B">
          <w:rPr>
            <w:noProof/>
            <w:webHidden/>
          </w:rPr>
          <w:fldChar w:fldCharType="end"/>
        </w:r>
      </w:hyperlink>
    </w:p>
    <w:p w14:paraId="522FA56F" w14:textId="0D7E823A"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66" w:history="1">
        <w:r w:rsidR="00707B2B" w:rsidRPr="00922B73">
          <w:rPr>
            <w:rStyle w:val="Hyperlink"/>
            <w:b/>
            <w:noProof/>
            <w14:scene3d>
              <w14:camera w14:prst="orthographicFront"/>
              <w14:lightRig w14:rig="threePt" w14:dir="t">
                <w14:rot w14:lat="0" w14:lon="0" w14:rev="0"/>
              </w14:lightRig>
            </w14:scene3d>
          </w:rPr>
          <w:t>4.1.7</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Alternativne ponudbe in variante ponudbe</w:t>
        </w:r>
        <w:r w:rsidR="00707B2B">
          <w:rPr>
            <w:noProof/>
            <w:webHidden/>
          </w:rPr>
          <w:tab/>
        </w:r>
        <w:r w:rsidR="00707B2B">
          <w:rPr>
            <w:noProof/>
            <w:webHidden/>
          </w:rPr>
          <w:fldChar w:fldCharType="begin"/>
        </w:r>
        <w:r w:rsidR="00707B2B">
          <w:rPr>
            <w:noProof/>
            <w:webHidden/>
          </w:rPr>
          <w:instrText xml:space="preserve"> PAGEREF _Toc152835566 \h </w:instrText>
        </w:r>
        <w:r w:rsidR="00707B2B">
          <w:rPr>
            <w:noProof/>
            <w:webHidden/>
          </w:rPr>
        </w:r>
        <w:r w:rsidR="00707B2B">
          <w:rPr>
            <w:noProof/>
            <w:webHidden/>
          </w:rPr>
          <w:fldChar w:fldCharType="separate"/>
        </w:r>
        <w:r w:rsidR="00707B2B">
          <w:rPr>
            <w:noProof/>
            <w:webHidden/>
          </w:rPr>
          <w:t>9</w:t>
        </w:r>
        <w:r w:rsidR="00707B2B">
          <w:rPr>
            <w:noProof/>
            <w:webHidden/>
          </w:rPr>
          <w:fldChar w:fldCharType="end"/>
        </w:r>
      </w:hyperlink>
    </w:p>
    <w:p w14:paraId="08EA6F31" w14:textId="0C15CD93"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67" w:history="1">
        <w:r w:rsidR="00707B2B" w:rsidRPr="00922B73">
          <w:rPr>
            <w:rStyle w:val="Hyperlink"/>
            <w:b/>
            <w:noProof/>
            <w14:scene3d>
              <w14:camera w14:prst="orthographicFront"/>
              <w14:lightRig w14:rig="threePt" w14:dir="t">
                <w14:rot w14:lat="0" w14:lon="0" w14:rev="0"/>
              </w14:lightRig>
            </w14:scene3d>
          </w:rPr>
          <w:t>4.1.8</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Oblika ponudbe</w:t>
        </w:r>
        <w:r w:rsidR="00707B2B">
          <w:rPr>
            <w:noProof/>
            <w:webHidden/>
          </w:rPr>
          <w:tab/>
        </w:r>
        <w:r w:rsidR="00707B2B">
          <w:rPr>
            <w:noProof/>
            <w:webHidden/>
          </w:rPr>
          <w:fldChar w:fldCharType="begin"/>
        </w:r>
        <w:r w:rsidR="00707B2B">
          <w:rPr>
            <w:noProof/>
            <w:webHidden/>
          </w:rPr>
          <w:instrText xml:space="preserve"> PAGEREF _Toc152835567 \h </w:instrText>
        </w:r>
        <w:r w:rsidR="00707B2B">
          <w:rPr>
            <w:noProof/>
            <w:webHidden/>
          </w:rPr>
        </w:r>
        <w:r w:rsidR="00707B2B">
          <w:rPr>
            <w:noProof/>
            <w:webHidden/>
          </w:rPr>
          <w:fldChar w:fldCharType="separate"/>
        </w:r>
        <w:r w:rsidR="00707B2B">
          <w:rPr>
            <w:noProof/>
            <w:webHidden/>
          </w:rPr>
          <w:t>9</w:t>
        </w:r>
        <w:r w:rsidR="00707B2B">
          <w:rPr>
            <w:noProof/>
            <w:webHidden/>
          </w:rPr>
          <w:fldChar w:fldCharType="end"/>
        </w:r>
      </w:hyperlink>
    </w:p>
    <w:p w14:paraId="24B85271" w14:textId="723DE463"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68" w:history="1">
        <w:r w:rsidR="00707B2B" w:rsidRPr="00922B73">
          <w:rPr>
            <w:rStyle w:val="Hyperlink"/>
            <w:b/>
            <w:noProof/>
            <w14:scene3d>
              <w14:camera w14:prst="orthographicFront"/>
              <w14:lightRig w14:rig="threePt" w14:dir="t">
                <w14:rot w14:lat="0" w14:lon="0" w14:rev="0"/>
              </w14:lightRig>
            </w14:scene3d>
          </w:rPr>
          <w:t>4.1.9</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Samo ena ponudba od vsakega ponudnika</w:t>
        </w:r>
        <w:r w:rsidR="00707B2B">
          <w:rPr>
            <w:noProof/>
            <w:webHidden/>
          </w:rPr>
          <w:tab/>
        </w:r>
        <w:r w:rsidR="00707B2B">
          <w:rPr>
            <w:noProof/>
            <w:webHidden/>
          </w:rPr>
          <w:fldChar w:fldCharType="begin"/>
        </w:r>
        <w:r w:rsidR="00707B2B">
          <w:rPr>
            <w:noProof/>
            <w:webHidden/>
          </w:rPr>
          <w:instrText xml:space="preserve"> PAGEREF _Toc152835568 \h </w:instrText>
        </w:r>
        <w:r w:rsidR="00707B2B">
          <w:rPr>
            <w:noProof/>
            <w:webHidden/>
          </w:rPr>
        </w:r>
        <w:r w:rsidR="00707B2B">
          <w:rPr>
            <w:noProof/>
            <w:webHidden/>
          </w:rPr>
          <w:fldChar w:fldCharType="separate"/>
        </w:r>
        <w:r w:rsidR="00707B2B">
          <w:rPr>
            <w:noProof/>
            <w:webHidden/>
          </w:rPr>
          <w:t>9</w:t>
        </w:r>
        <w:r w:rsidR="00707B2B">
          <w:rPr>
            <w:noProof/>
            <w:webHidden/>
          </w:rPr>
          <w:fldChar w:fldCharType="end"/>
        </w:r>
      </w:hyperlink>
    </w:p>
    <w:p w14:paraId="4E3F6FE6" w14:textId="2106ECC2"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69" w:history="1">
        <w:r w:rsidR="00707B2B" w:rsidRPr="00922B73">
          <w:rPr>
            <w:rStyle w:val="Hyperlink"/>
            <w:b/>
            <w:noProof/>
            <w14:scene3d>
              <w14:camera w14:prst="orthographicFront"/>
              <w14:lightRig w14:rig="threePt" w14:dir="t">
                <w14:rot w14:lat="0" w14:lon="0" w14:rev="0"/>
              </w14:lightRig>
            </w14:scene3d>
          </w:rPr>
          <w:t>4.1.10</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Veljavnost ponudb</w:t>
        </w:r>
        <w:r w:rsidR="00707B2B">
          <w:rPr>
            <w:noProof/>
            <w:webHidden/>
          </w:rPr>
          <w:tab/>
        </w:r>
        <w:r w:rsidR="00707B2B">
          <w:rPr>
            <w:noProof/>
            <w:webHidden/>
          </w:rPr>
          <w:fldChar w:fldCharType="begin"/>
        </w:r>
        <w:r w:rsidR="00707B2B">
          <w:rPr>
            <w:noProof/>
            <w:webHidden/>
          </w:rPr>
          <w:instrText xml:space="preserve"> PAGEREF _Toc152835569 \h </w:instrText>
        </w:r>
        <w:r w:rsidR="00707B2B">
          <w:rPr>
            <w:noProof/>
            <w:webHidden/>
          </w:rPr>
        </w:r>
        <w:r w:rsidR="00707B2B">
          <w:rPr>
            <w:noProof/>
            <w:webHidden/>
          </w:rPr>
          <w:fldChar w:fldCharType="separate"/>
        </w:r>
        <w:r w:rsidR="00707B2B">
          <w:rPr>
            <w:noProof/>
            <w:webHidden/>
          </w:rPr>
          <w:t>9</w:t>
        </w:r>
        <w:r w:rsidR="00707B2B">
          <w:rPr>
            <w:noProof/>
            <w:webHidden/>
          </w:rPr>
          <w:fldChar w:fldCharType="end"/>
        </w:r>
      </w:hyperlink>
    </w:p>
    <w:p w14:paraId="72B4A2E4" w14:textId="3C625EAC" w:rsidR="00707B2B" w:rsidRDefault="006C0296">
      <w:pPr>
        <w:pStyle w:val="TOC2"/>
        <w:rPr>
          <w:rFonts w:asciiTheme="minorHAnsi" w:eastAsiaTheme="minorEastAsia" w:hAnsiTheme="minorHAnsi" w:cstheme="minorBidi"/>
          <w:b w:val="0"/>
          <w:bCs w:val="0"/>
          <w:kern w:val="2"/>
          <w:sz w:val="22"/>
          <w:szCs w:val="22"/>
          <w:lang w:eastAsia="sl-SI"/>
          <w14:ligatures w14:val="standardContextual"/>
        </w:rPr>
      </w:pPr>
      <w:hyperlink w:anchor="_Toc152835570" w:history="1">
        <w:r w:rsidR="00707B2B" w:rsidRPr="00922B73">
          <w:rPr>
            <w:rStyle w:val="Hyperlink"/>
          </w:rPr>
          <w:t>4.2</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Dokumenti v ponudbeni dokumentaciji</w:t>
        </w:r>
        <w:r w:rsidR="00707B2B">
          <w:rPr>
            <w:webHidden/>
          </w:rPr>
          <w:tab/>
        </w:r>
        <w:r w:rsidR="00707B2B">
          <w:rPr>
            <w:webHidden/>
          </w:rPr>
          <w:fldChar w:fldCharType="begin"/>
        </w:r>
        <w:r w:rsidR="00707B2B">
          <w:rPr>
            <w:webHidden/>
          </w:rPr>
          <w:instrText xml:space="preserve"> PAGEREF _Toc152835570 \h </w:instrText>
        </w:r>
        <w:r w:rsidR="00707B2B">
          <w:rPr>
            <w:webHidden/>
          </w:rPr>
        </w:r>
        <w:r w:rsidR="00707B2B">
          <w:rPr>
            <w:webHidden/>
          </w:rPr>
          <w:fldChar w:fldCharType="separate"/>
        </w:r>
        <w:r w:rsidR="00707B2B">
          <w:rPr>
            <w:webHidden/>
          </w:rPr>
          <w:t>10</w:t>
        </w:r>
        <w:r w:rsidR="00707B2B">
          <w:rPr>
            <w:webHidden/>
          </w:rPr>
          <w:fldChar w:fldCharType="end"/>
        </w:r>
      </w:hyperlink>
    </w:p>
    <w:p w14:paraId="16DA0AF4" w14:textId="2E70A819"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71" w:history="1">
        <w:r w:rsidR="00707B2B" w:rsidRPr="00922B73">
          <w:rPr>
            <w:rStyle w:val="Hyperlink"/>
            <w:b/>
            <w:noProof/>
            <w14:scene3d>
              <w14:camera w14:prst="orthographicFront"/>
              <w14:lightRig w14:rig="threePt" w14:dir="t">
                <w14:rot w14:lat="0" w14:lon="0" w14:rev="0"/>
              </w14:lightRig>
            </w14:scene3d>
          </w:rPr>
          <w:t>4.2.1</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Podatki o ponudniku ali podizvajalcu ali partnerju (OBR-1) in Izjava o podizvajalcih in seznam podizvajalcev (OBR-1B)</w:t>
        </w:r>
        <w:r w:rsidR="00707B2B">
          <w:rPr>
            <w:noProof/>
            <w:webHidden/>
          </w:rPr>
          <w:tab/>
        </w:r>
        <w:r w:rsidR="00707B2B">
          <w:rPr>
            <w:noProof/>
            <w:webHidden/>
          </w:rPr>
          <w:fldChar w:fldCharType="begin"/>
        </w:r>
        <w:r w:rsidR="00707B2B">
          <w:rPr>
            <w:noProof/>
            <w:webHidden/>
          </w:rPr>
          <w:instrText xml:space="preserve"> PAGEREF _Toc152835571 \h </w:instrText>
        </w:r>
        <w:r w:rsidR="00707B2B">
          <w:rPr>
            <w:noProof/>
            <w:webHidden/>
          </w:rPr>
        </w:r>
        <w:r w:rsidR="00707B2B">
          <w:rPr>
            <w:noProof/>
            <w:webHidden/>
          </w:rPr>
          <w:fldChar w:fldCharType="separate"/>
        </w:r>
        <w:r w:rsidR="00707B2B">
          <w:rPr>
            <w:noProof/>
            <w:webHidden/>
          </w:rPr>
          <w:t>10</w:t>
        </w:r>
        <w:r w:rsidR="00707B2B">
          <w:rPr>
            <w:noProof/>
            <w:webHidden/>
          </w:rPr>
          <w:fldChar w:fldCharType="end"/>
        </w:r>
      </w:hyperlink>
    </w:p>
    <w:p w14:paraId="45E2EB83" w14:textId="672B0657"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72" w:history="1">
        <w:r w:rsidR="00707B2B" w:rsidRPr="00922B73">
          <w:rPr>
            <w:rStyle w:val="Hyperlink"/>
            <w:b/>
            <w:noProof/>
            <w14:scene3d>
              <w14:camera w14:prst="orthographicFront"/>
              <w14:lightRig w14:rig="threePt" w14:dir="t">
                <w14:rot w14:lat="0" w14:lon="0" w14:rev="0"/>
              </w14:lightRig>
            </w14:scene3d>
          </w:rPr>
          <w:t>4.2.2</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Izjava o sprejemanju pogojev javnega naročila (OBR-2)</w:t>
        </w:r>
        <w:r w:rsidR="00707B2B">
          <w:rPr>
            <w:noProof/>
            <w:webHidden/>
          </w:rPr>
          <w:tab/>
        </w:r>
        <w:r w:rsidR="00707B2B">
          <w:rPr>
            <w:noProof/>
            <w:webHidden/>
          </w:rPr>
          <w:fldChar w:fldCharType="begin"/>
        </w:r>
        <w:r w:rsidR="00707B2B">
          <w:rPr>
            <w:noProof/>
            <w:webHidden/>
          </w:rPr>
          <w:instrText xml:space="preserve"> PAGEREF _Toc152835572 \h </w:instrText>
        </w:r>
        <w:r w:rsidR="00707B2B">
          <w:rPr>
            <w:noProof/>
            <w:webHidden/>
          </w:rPr>
        </w:r>
        <w:r w:rsidR="00707B2B">
          <w:rPr>
            <w:noProof/>
            <w:webHidden/>
          </w:rPr>
          <w:fldChar w:fldCharType="separate"/>
        </w:r>
        <w:r w:rsidR="00707B2B">
          <w:rPr>
            <w:noProof/>
            <w:webHidden/>
          </w:rPr>
          <w:t>10</w:t>
        </w:r>
        <w:r w:rsidR="00707B2B">
          <w:rPr>
            <w:noProof/>
            <w:webHidden/>
          </w:rPr>
          <w:fldChar w:fldCharType="end"/>
        </w:r>
      </w:hyperlink>
    </w:p>
    <w:p w14:paraId="2D71D543" w14:textId="108DA95D"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73" w:history="1">
        <w:r w:rsidR="00707B2B" w:rsidRPr="00922B73">
          <w:rPr>
            <w:rStyle w:val="Hyperlink"/>
            <w:b/>
            <w:noProof/>
            <w14:scene3d>
              <w14:camera w14:prst="orthographicFront"/>
              <w14:lightRig w14:rig="threePt" w14:dir="t">
                <w14:rot w14:lat="0" w14:lon="0" w14:rev="0"/>
              </w14:lightRig>
            </w14:scene3d>
          </w:rPr>
          <w:t>4.2.3</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Povzetek predračuna / Rekapitulacija (OBR-3)</w:t>
        </w:r>
        <w:r w:rsidR="00707B2B">
          <w:rPr>
            <w:noProof/>
            <w:webHidden/>
          </w:rPr>
          <w:tab/>
        </w:r>
        <w:r w:rsidR="00707B2B">
          <w:rPr>
            <w:noProof/>
            <w:webHidden/>
          </w:rPr>
          <w:fldChar w:fldCharType="begin"/>
        </w:r>
        <w:r w:rsidR="00707B2B">
          <w:rPr>
            <w:noProof/>
            <w:webHidden/>
          </w:rPr>
          <w:instrText xml:space="preserve"> PAGEREF _Toc152835573 \h </w:instrText>
        </w:r>
        <w:r w:rsidR="00707B2B">
          <w:rPr>
            <w:noProof/>
            <w:webHidden/>
          </w:rPr>
        </w:r>
        <w:r w:rsidR="00707B2B">
          <w:rPr>
            <w:noProof/>
            <w:webHidden/>
          </w:rPr>
          <w:fldChar w:fldCharType="separate"/>
        </w:r>
        <w:r w:rsidR="00707B2B">
          <w:rPr>
            <w:noProof/>
            <w:webHidden/>
          </w:rPr>
          <w:t>10</w:t>
        </w:r>
        <w:r w:rsidR="00707B2B">
          <w:rPr>
            <w:noProof/>
            <w:webHidden/>
          </w:rPr>
          <w:fldChar w:fldCharType="end"/>
        </w:r>
      </w:hyperlink>
    </w:p>
    <w:p w14:paraId="030F288F" w14:textId="0C01C2BB"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74" w:history="1">
        <w:r w:rsidR="00707B2B" w:rsidRPr="00922B73">
          <w:rPr>
            <w:rStyle w:val="Hyperlink"/>
            <w:b/>
            <w:noProof/>
            <w14:scene3d>
              <w14:camera w14:prst="orthographicFront"/>
              <w14:lightRig w14:rig="threePt" w14:dir="t">
                <w14:rot w14:lat="0" w14:lon="0" w14:rev="0"/>
              </w14:lightRig>
            </w14:scene3d>
          </w:rPr>
          <w:t>4.2.4</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Specifikacije predračunov (OBR-4A, OBR-4B in OBR-4C)</w:t>
        </w:r>
        <w:r w:rsidR="00707B2B">
          <w:rPr>
            <w:noProof/>
            <w:webHidden/>
          </w:rPr>
          <w:tab/>
        </w:r>
        <w:r w:rsidR="00707B2B">
          <w:rPr>
            <w:noProof/>
            <w:webHidden/>
          </w:rPr>
          <w:fldChar w:fldCharType="begin"/>
        </w:r>
        <w:r w:rsidR="00707B2B">
          <w:rPr>
            <w:noProof/>
            <w:webHidden/>
          </w:rPr>
          <w:instrText xml:space="preserve"> PAGEREF _Toc152835574 \h </w:instrText>
        </w:r>
        <w:r w:rsidR="00707B2B">
          <w:rPr>
            <w:noProof/>
            <w:webHidden/>
          </w:rPr>
        </w:r>
        <w:r w:rsidR="00707B2B">
          <w:rPr>
            <w:noProof/>
            <w:webHidden/>
          </w:rPr>
          <w:fldChar w:fldCharType="separate"/>
        </w:r>
        <w:r w:rsidR="00707B2B">
          <w:rPr>
            <w:noProof/>
            <w:webHidden/>
          </w:rPr>
          <w:t>11</w:t>
        </w:r>
        <w:r w:rsidR="00707B2B">
          <w:rPr>
            <w:noProof/>
            <w:webHidden/>
          </w:rPr>
          <w:fldChar w:fldCharType="end"/>
        </w:r>
      </w:hyperlink>
    </w:p>
    <w:p w14:paraId="7793B8C8" w14:textId="7E39456F"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75" w:history="1">
        <w:r w:rsidR="00707B2B" w:rsidRPr="00922B73">
          <w:rPr>
            <w:rStyle w:val="Hyperlink"/>
            <w:b/>
            <w:noProof/>
            <w14:scene3d>
              <w14:camera w14:prst="orthographicFront"/>
              <w14:lightRig w14:rig="threePt" w14:dir="t">
                <w14:rot w14:lat="0" w14:lon="0" w14:rev="0"/>
              </w14:lightRig>
            </w14:scene3d>
          </w:rPr>
          <w:t>4.2.5</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Izjava o varovanju podatkov (OBR-5)</w:t>
        </w:r>
        <w:r w:rsidR="00707B2B">
          <w:rPr>
            <w:noProof/>
            <w:webHidden/>
          </w:rPr>
          <w:tab/>
        </w:r>
        <w:r w:rsidR="00707B2B">
          <w:rPr>
            <w:noProof/>
            <w:webHidden/>
          </w:rPr>
          <w:fldChar w:fldCharType="begin"/>
        </w:r>
        <w:r w:rsidR="00707B2B">
          <w:rPr>
            <w:noProof/>
            <w:webHidden/>
          </w:rPr>
          <w:instrText xml:space="preserve"> PAGEREF _Toc152835575 \h </w:instrText>
        </w:r>
        <w:r w:rsidR="00707B2B">
          <w:rPr>
            <w:noProof/>
            <w:webHidden/>
          </w:rPr>
        </w:r>
        <w:r w:rsidR="00707B2B">
          <w:rPr>
            <w:noProof/>
            <w:webHidden/>
          </w:rPr>
          <w:fldChar w:fldCharType="separate"/>
        </w:r>
        <w:r w:rsidR="00707B2B">
          <w:rPr>
            <w:noProof/>
            <w:webHidden/>
          </w:rPr>
          <w:t>11</w:t>
        </w:r>
        <w:r w:rsidR="00707B2B">
          <w:rPr>
            <w:noProof/>
            <w:webHidden/>
          </w:rPr>
          <w:fldChar w:fldCharType="end"/>
        </w:r>
      </w:hyperlink>
    </w:p>
    <w:p w14:paraId="7924D1C2" w14:textId="144D504A"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76" w:history="1">
        <w:r w:rsidR="00707B2B" w:rsidRPr="00922B73">
          <w:rPr>
            <w:rStyle w:val="Hyperlink"/>
            <w:b/>
            <w:noProof/>
            <w14:scene3d>
              <w14:camera w14:prst="orthographicFront"/>
              <w14:lightRig w14:rig="threePt" w14:dir="t">
                <w14:rot w14:lat="0" w14:lon="0" w14:rev="0"/>
              </w14:lightRig>
            </w14:scene3d>
          </w:rPr>
          <w:t>4.2.6</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Izjava glede dodatnih pogojev in zahtevanih ugodnosti (OBR-6)</w:t>
        </w:r>
        <w:r w:rsidR="00707B2B">
          <w:rPr>
            <w:noProof/>
            <w:webHidden/>
          </w:rPr>
          <w:tab/>
        </w:r>
        <w:r w:rsidR="00707B2B">
          <w:rPr>
            <w:noProof/>
            <w:webHidden/>
          </w:rPr>
          <w:fldChar w:fldCharType="begin"/>
        </w:r>
        <w:r w:rsidR="00707B2B">
          <w:rPr>
            <w:noProof/>
            <w:webHidden/>
          </w:rPr>
          <w:instrText xml:space="preserve"> PAGEREF _Toc152835576 \h </w:instrText>
        </w:r>
        <w:r w:rsidR="00707B2B">
          <w:rPr>
            <w:noProof/>
            <w:webHidden/>
          </w:rPr>
        </w:r>
        <w:r w:rsidR="00707B2B">
          <w:rPr>
            <w:noProof/>
            <w:webHidden/>
          </w:rPr>
          <w:fldChar w:fldCharType="separate"/>
        </w:r>
        <w:r w:rsidR="00707B2B">
          <w:rPr>
            <w:noProof/>
            <w:webHidden/>
          </w:rPr>
          <w:t>11</w:t>
        </w:r>
        <w:r w:rsidR="00707B2B">
          <w:rPr>
            <w:noProof/>
            <w:webHidden/>
          </w:rPr>
          <w:fldChar w:fldCharType="end"/>
        </w:r>
      </w:hyperlink>
    </w:p>
    <w:p w14:paraId="148FEF0C" w14:textId="47A5D756"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77" w:history="1">
        <w:r w:rsidR="00707B2B" w:rsidRPr="00922B73">
          <w:rPr>
            <w:rStyle w:val="Hyperlink"/>
            <w:b/>
            <w:noProof/>
            <w14:scene3d>
              <w14:camera w14:prst="orthographicFront"/>
              <w14:lightRig w14:rig="threePt" w14:dir="t">
                <w14:rot w14:lat="0" w14:lon="0" w14:rev="0"/>
              </w14:lightRig>
            </w14:scene3d>
          </w:rPr>
          <w:t>4.2.7</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Izjava o predložitvi garancije za dobro izvedbo pogodbenih obveznosti (OBR-7)</w:t>
        </w:r>
        <w:r w:rsidR="00707B2B">
          <w:rPr>
            <w:noProof/>
            <w:webHidden/>
          </w:rPr>
          <w:tab/>
        </w:r>
        <w:r w:rsidR="00707B2B">
          <w:rPr>
            <w:noProof/>
            <w:webHidden/>
          </w:rPr>
          <w:fldChar w:fldCharType="begin"/>
        </w:r>
        <w:r w:rsidR="00707B2B">
          <w:rPr>
            <w:noProof/>
            <w:webHidden/>
          </w:rPr>
          <w:instrText xml:space="preserve"> PAGEREF _Toc152835577 \h </w:instrText>
        </w:r>
        <w:r w:rsidR="00707B2B">
          <w:rPr>
            <w:noProof/>
            <w:webHidden/>
          </w:rPr>
        </w:r>
        <w:r w:rsidR="00707B2B">
          <w:rPr>
            <w:noProof/>
            <w:webHidden/>
          </w:rPr>
          <w:fldChar w:fldCharType="separate"/>
        </w:r>
        <w:r w:rsidR="00707B2B">
          <w:rPr>
            <w:noProof/>
            <w:webHidden/>
          </w:rPr>
          <w:t>11</w:t>
        </w:r>
        <w:r w:rsidR="00707B2B">
          <w:rPr>
            <w:noProof/>
            <w:webHidden/>
          </w:rPr>
          <w:fldChar w:fldCharType="end"/>
        </w:r>
      </w:hyperlink>
    </w:p>
    <w:p w14:paraId="70D264AA" w14:textId="666C55D6"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78" w:history="1">
        <w:r w:rsidR="00707B2B" w:rsidRPr="00922B73">
          <w:rPr>
            <w:rStyle w:val="Hyperlink"/>
            <w:b/>
            <w:noProof/>
            <w14:scene3d>
              <w14:camera w14:prst="orthographicFront"/>
              <w14:lightRig w14:rig="threePt" w14:dir="t">
                <w14:rot w14:lat="0" w14:lon="0" w14:rev="0"/>
              </w14:lightRig>
            </w14:scene3d>
          </w:rPr>
          <w:t>4.2.8</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Vzorec pogodbe (OBR-8)</w:t>
        </w:r>
        <w:r w:rsidR="00707B2B">
          <w:rPr>
            <w:noProof/>
            <w:webHidden/>
          </w:rPr>
          <w:tab/>
        </w:r>
        <w:r w:rsidR="00707B2B">
          <w:rPr>
            <w:noProof/>
            <w:webHidden/>
          </w:rPr>
          <w:fldChar w:fldCharType="begin"/>
        </w:r>
        <w:r w:rsidR="00707B2B">
          <w:rPr>
            <w:noProof/>
            <w:webHidden/>
          </w:rPr>
          <w:instrText xml:space="preserve"> PAGEREF _Toc152835578 \h </w:instrText>
        </w:r>
        <w:r w:rsidR="00707B2B">
          <w:rPr>
            <w:noProof/>
            <w:webHidden/>
          </w:rPr>
        </w:r>
        <w:r w:rsidR="00707B2B">
          <w:rPr>
            <w:noProof/>
            <w:webHidden/>
          </w:rPr>
          <w:fldChar w:fldCharType="separate"/>
        </w:r>
        <w:r w:rsidR="00707B2B">
          <w:rPr>
            <w:noProof/>
            <w:webHidden/>
          </w:rPr>
          <w:t>11</w:t>
        </w:r>
        <w:r w:rsidR="00707B2B">
          <w:rPr>
            <w:noProof/>
            <w:webHidden/>
          </w:rPr>
          <w:fldChar w:fldCharType="end"/>
        </w:r>
      </w:hyperlink>
    </w:p>
    <w:p w14:paraId="526CCEA2" w14:textId="4020873F"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79" w:history="1">
        <w:r w:rsidR="00707B2B" w:rsidRPr="00922B73">
          <w:rPr>
            <w:rStyle w:val="Hyperlink"/>
            <w:b/>
            <w:noProof/>
            <w14:scene3d>
              <w14:camera w14:prst="orthographicFront"/>
              <w14:lightRig w14:rig="threePt" w14:dir="t">
                <w14:rot w14:lat="0" w14:lon="0" w14:rev="0"/>
              </w14:lightRig>
            </w14:scene3d>
          </w:rPr>
          <w:t>4.2.9</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Izjava o posredovanju podatkov o razkritju lastništva ponudnika (OBR-9)</w:t>
        </w:r>
        <w:r w:rsidR="00707B2B">
          <w:rPr>
            <w:noProof/>
            <w:webHidden/>
          </w:rPr>
          <w:tab/>
        </w:r>
        <w:r w:rsidR="00707B2B">
          <w:rPr>
            <w:noProof/>
            <w:webHidden/>
          </w:rPr>
          <w:fldChar w:fldCharType="begin"/>
        </w:r>
        <w:r w:rsidR="00707B2B">
          <w:rPr>
            <w:noProof/>
            <w:webHidden/>
          </w:rPr>
          <w:instrText xml:space="preserve"> PAGEREF _Toc152835579 \h </w:instrText>
        </w:r>
        <w:r w:rsidR="00707B2B">
          <w:rPr>
            <w:noProof/>
            <w:webHidden/>
          </w:rPr>
        </w:r>
        <w:r w:rsidR="00707B2B">
          <w:rPr>
            <w:noProof/>
            <w:webHidden/>
          </w:rPr>
          <w:fldChar w:fldCharType="separate"/>
        </w:r>
        <w:r w:rsidR="00707B2B">
          <w:rPr>
            <w:noProof/>
            <w:webHidden/>
          </w:rPr>
          <w:t>11</w:t>
        </w:r>
        <w:r w:rsidR="00707B2B">
          <w:rPr>
            <w:noProof/>
            <w:webHidden/>
          </w:rPr>
          <w:fldChar w:fldCharType="end"/>
        </w:r>
      </w:hyperlink>
    </w:p>
    <w:p w14:paraId="334006E0" w14:textId="2A6CA4A1"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80" w:history="1">
        <w:r w:rsidR="00707B2B" w:rsidRPr="00922B73">
          <w:rPr>
            <w:rStyle w:val="Hyperlink"/>
            <w:b/>
            <w:noProof/>
            <w14:scene3d>
              <w14:camera w14:prst="orthographicFront"/>
              <w14:lightRig w14:rig="threePt" w14:dir="t">
                <w14:rot w14:lat="0" w14:lon="0" w14:rev="0"/>
              </w14:lightRig>
            </w14:scene3d>
          </w:rPr>
          <w:t>4.2.10</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Izjava principala</w:t>
        </w:r>
        <w:r w:rsidR="00707B2B">
          <w:rPr>
            <w:noProof/>
            <w:webHidden/>
          </w:rPr>
          <w:tab/>
        </w:r>
        <w:r w:rsidR="00707B2B">
          <w:rPr>
            <w:noProof/>
            <w:webHidden/>
          </w:rPr>
          <w:fldChar w:fldCharType="begin"/>
        </w:r>
        <w:r w:rsidR="00707B2B">
          <w:rPr>
            <w:noProof/>
            <w:webHidden/>
          </w:rPr>
          <w:instrText xml:space="preserve"> PAGEREF _Toc152835580 \h </w:instrText>
        </w:r>
        <w:r w:rsidR="00707B2B">
          <w:rPr>
            <w:noProof/>
            <w:webHidden/>
          </w:rPr>
        </w:r>
        <w:r w:rsidR="00707B2B">
          <w:rPr>
            <w:noProof/>
            <w:webHidden/>
          </w:rPr>
          <w:fldChar w:fldCharType="separate"/>
        </w:r>
        <w:r w:rsidR="00707B2B">
          <w:rPr>
            <w:noProof/>
            <w:webHidden/>
          </w:rPr>
          <w:t>12</w:t>
        </w:r>
        <w:r w:rsidR="00707B2B">
          <w:rPr>
            <w:noProof/>
            <w:webHidden/>
          </w:rPr>
          <w:fldChar w:fldCharType="end"/>
        </w:r>
      </w:hyperlink>
    </w:p>
    <w:p w14:paraId="3A549A0A" w14:textId="71034D5E"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81" w:history="1">
        <w:r w:rsidR="00707B2B" w:rsidRPr="00922B73">
          <w:rPr>
            <w:rStyle w:val="Hyperlink"/>
            <w:b/>
            <w:noProof/>
            <w14:scene3d>
              <w14:camera w14:prst="orthographicFront"/>
              <w14:lightRig w14:rig="threePt" w14:dir="t">
                <w14:rot w14:lat="0" w14:lon="0" w14:rev="0"/>
              </w14:lightRig>
            </w14:scene3d>
          </w:rPr>
          <w:t>4.2.11</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Vzorec licenčne pogodbe »Enterprise Agreement«</w:t>
        </w:r>
        <w:r w:rsidR="00707B2B">
          <w:rPr>
            <w:noProof/>
            <w:webHidden/>
          </w:rPr>
          <w:tab/>
        </w:r>
        <w:r w:rsidR="00707B2B">
          <w:rPr>
            <w:noProof/>
            <w:webHidden/>
          </w:rPr>
          <w:fldChar w:fldCharType="begin"/>
        </w:r>
        <w:r w:rsidR="00707B2B">
          <w:rPr>
            <w:noProof/>
            <w:webHidden/>
          </w:rPr>
          <w:instrText xml:space="preserve"> PAGEREF _Toc152835581 \h </w:instrText>
        </w:r>
        <w:r w:rsidR="00707B2B">
          <w:rPr>
            <w:noProof/>
            <w:webHidden/>
          </w:rPr>
        </w:r>
        <w:r w:rsidR="00707B2B">
          <w:rPr>
            <w:noProof/>
            <w:webHidden/>
          </w:rPr>
          <w:fldChar w:fldCharType="separate"/>
        </w:r>
        <w:r w:rsidR="00707B2B">
          <w:rPr>
            <w:noProof/>
            <w:webHidden/>
          </w:rPr>
          <w:t>12</w:t>
        </w:r>
        <w:r w:rsidR="00707B2B">
          <w:rPr>
            <w:noProof/>
            <w:webHidden/>
          </w:rPr>
          <w:fldChar w:fldCharType="end"/>
        </w:r>
      </w:hyperlink>
    </w:p>
    <w:p w14:paraId="5AA6433A" w14:textId="20438616"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82" w:history="1">
        <w:r w:rsidR="00707B2B" w:rsidRPr="00922B73">
          <w:rPr>
            <w:rStyle w:val="Hyperlink"/>
            <w:b/>
            <w:noProof/>
            <w14:scene3d>
              <w14:camera w14:prst="orthographicFront"/>
              <w14:lightRig w14:rig="threePt" w14:dir="t">
                <w14:rot w14:lat="0" w14:lon="0" w14:rev="0"/>
              </w14:lightRig>
            </w14:scene3d>
          </w:rPr>
          <w:t>4.2.12</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Pogodba o obdelavi osebnih podatkov – priloga 4 k pogodbi</w:t>
        </w:r>
        <w:r w:rsidR="00707B2B">
          <w:rPr>
            <w:noProof/>
            <w:webHidden/>
          </w:rPr>
          <w:tab/>
        </w:r>
        <w:r w:rsidR="00707B2B">
          <w:rPr>
            <w:noProof/>
            <w:webHidden/>
          </w:rPr>
          <w:fldChar w:fldCharType="begin"/>
        </w:r>
        <w:r w:rsidR="00707B2B">
          <w:rPr>
            <w:noProof/>
            <w:webHidden/>
          </w:rPr>
          <w:instrText xml:space="preserve"> PAGEREF _Toc152835582 \h </w:instrText>
        </w:r>
        <w:r w:rsidR="00707B2B">
          <w:rPr>
            <w:noProof/>
            <w:webHidden/>
          </w:rPr>
        </w:r>
        <w:r w:rsidR="00707B2B">
          <w:rPr>
            <w:noProof/>
            <w:webHidden/>
          </w:rPr>
          <w:fldChar w:fldCharType="separate"/>
        </w:r>
        <w:r w:rsidR="00707B2B">
          <w:rPr>
            <w:noProof/>
            <w:webHidden/>
          </w:rPr>
          <w:t>12</w:t>
        </w:r>
        <w:r w:rsidR="00707B2B">
          <w:rPr>
            <w:noProof/>
            <w:webHidden/>
          </w:rPr>
          <w:fldChar w:fldCharType="end"/>
        </w:r>
      </w:hyperlink>
    </w:p>
    <w:p w14:paraId="376E00DB" w14:textId="09809B84"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83" w:history="1">
        <w:r w:rsidR="00707B2B" w:rsidRPr="00922B73">
          <w:rPr>
            <w:rStyle w:val="Hyperlink"/>
            <w:b/>
            <w:noProof/>
            <w14:scene3d>
              <w14:camera w14:prst="orthographicFront"/>
              <w14:lightRig w14:rig="threePt" w14:dir="t">
                <w14:rot w14:lat="0" w14:lon="0" w14:rev="0"/>
              </w14:lightRig>
            </w14:scene3d>
          </w:rPr>
          <w:t>4.2.13</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Dogovor o varovanju poslovne skrivnosti – priloga 5 k pogodbi</w:t>
        </w:r>
        <w:r w:rsidR="00707B2B">
          <w:rPr>
            <w:noProof/>
            <w:webHidden/>
          </w:rPr>
          <w:tab/>
        </w:r>
        <w:r w:rsidR="00707B2B">
          <w:rPr>
            <w:noProof/>
            <w:webHidden/>
          </w:rPr>
          <w:fldChar w:fldCharType="begin"/>
        </w:r>
        <w:r w:rsidR="00707B2B">
          <w:rPr>
            <w:noProof/>
            <w:webHidden/>
          </w:rPr>
          <w:instrText xml:space="preserve"> PAGEREF _Toc152835583 \h </w:instrText>
        </w:r>
        <w:r w:rsidR="00707B2B">
          <w:rPr>
            <w:noProof/>
            <w:webHidden/>
          </w:rPr>
        </w:r>
        <w:r w:rsidR="00707B2B">
          <w:rPr>
            <w:noProof/>
            <w:webHidden/>
          </w:rPr>
          <w:fldChar w:fldCharType="separate"/>
        </w:r>
        <w:r w:rsidR="00707B2B">
          <w:rPr>
            <w:noProof/>
            <w:webHidden/>
          </w:rPr>
          <w:t>12</w:t>
        </w:r>
        <w:r w:rsidR="00707B2B">
          <w:rPr>
            <w:noProof/>
            <w:webHidden/>
          </w:rPr>
          <w:fldChar w:fldCharType="end"/>
        </w:r>
      </w:hyperlink>
    </w:p>
    <w:p w14:paraId="1223A3E8" w14:textId="1D1FF91C"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84" w:history="1">
        <w:r w:rsidR="00707B2B" w:rsidRPr="00922B73">
          <w:rPr>
            <w:rStyle w:val="Hyperlink"/>
            <w:b/>
            <w:noProof/>
            <w14:scene3d>
              <w14:camera w14:prst="orthographicFront"/>
              <w14:lightRig w14:rig="threePt" w14:dir="t">
                <w14:rot w14:lat="0" w14:lon="0" w14:rev="0"/>
              </w14:lightRig>
            </w14:scene3d>
          </w:rPr>
          <w:t>4.2.14</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Vprašalnik za pogodbene obdelovalce osebnih podatkov – priloga 6 k pogodbi</w:t>
        </w:r>
        <w:r w:rsidR="00707B2B">
          <w:rPr>
            <w:noProof/>
            <w:webHidden/>
          </w:rPr>
          <w:tab/>
        </w:r>
        <w:r w:rsidR="00707B2B">
          <w:rPr>
            <w:noProof/>
            <w:webHidden/>
          </w:rPr>
          <w:fldChar w:fldCharType="begin"/>
        </w:r>
        <w:r w:rsidR="00707B2B">
          <w:rPr>
            <w:noProof/>
            <w:webHidden/>
          </w:rPr>
          <w:instrText xml:space="preserve"> PAGEREF _Toc152835584 \h </w:instrText>
        </w:r>
        <w:r w:rsidR="00707B2B">
          <w:rPr>
            <w:noProof/>
            <w:webHidden/>
          </w:rPr>
        </w:r>
        <w:r w:rsidR="00707B2B">
          <w:rPr>
            <w:noProof/>
            <w:webHidden/>
          </w:rPr>
          <w:fldChar w:fldCharType="separate"/>
        </w:r>
        <w:r w:rsidR="00707B2B">
          <w:rPr>
            <w:noProof/>
            <w:webHidden/>
          </w:rPr>
          <w:t>12</w:t>
        </w:r>
        <w:r w:rsidR="00707B2B">
          <w:rPr>
            <w:noProof/>
            <w:webHidden/>
          </w:rPr>
          <w:fldChar w:fldCharType="end"/>
        </w:r>
      </w:hyperlink>
    </w:p>
    <w:p w14:paraId="7C53C6A8" w14:textId="0A71DFA2"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85" w:history="1">
        <w:r w:rsidR="00707B2B" w:rsidRPr="00922B73">
          <w:rPr>
            <w:rStyle w:val="Hyperlink"/>
            <w:b/>
            <w:noProof/>
            <w14:scene3d>
              <w14:camera w14:prst="orthographicFront"/>
              <w14:lightRig w14:rig="threePt" w14:dir="t">
                <w14:rot w14:lat="0" w14:lon="0" w14:rev="0"/>
              </w14:lightRig>
            </w14:scene3d>
          </w:rPr>
          <w:t>4.2.15</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ESPD obrazec</w:t>
        </w:r>
        <w:r w:rsidR="00707B2B">
          <w:rPr>
            <w:noProof/>
            <w:webHidden/>
          </w:rPr>
          <w:tab/>
        </w:r>
        <w:r w:rsidR="00707B2B">
          <w:rPr>
            <w:noProof/>
            <w:webHidden/>
          </w:rPr>
          <w:fldChar w:fldCharType="begin"/>
        </w:r>
        <w:r w:rsidR="00707B2B">
          <w:rPr>
            <w:noProof/>
            <w:webHidden/>
          </w:rPr>
          <w:instrText xml:space="preserve"> PAGEREF _Toc152835585 \h </w:instrText>
        </w:r>
        <w:r w:rsidR="00707B2B">
          <w:rPr>
            <w:noProof/>
            <w:webHidden/>
          </w:rPr>
        </w:r>
        <w:r w:rsidR="00707B2B">
          <w:rPr>
            <w:noProof/>
            <w:webHidden/>
          </w:rPr>
          <w:fldChar w:fldCharType="separate"/>
        </w:r>
        <w:r w:rsidR="00707B2B">
          <w:rPr>
            <w:noProof/>
            <w:webHidden/>
          </w:rPr>
          <w:t>12</w:t>
        </w:r>
        <w:r w:rsidR="00707B2B">
          <w:rPr>
            <w:noProof/>
            <w:webHidden/>
          </w:rPr>
          <w:fldChar w:fldCharType="end"/>
        </w:r>
      </w:hyperlink>
    </w:p>
    <w:p w14:paraId="34F910E5" w14:textId="0467AC3F"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86" w:history="1">
        <w:r w:rsidR="00707B2B" w:rsidRPr="00922B73">
          <w:rPr>
            <w:rStyle w:val="Hyperlink"/>
            <w:b/>
            <w:noProof/>
            <w14:scene3d>
              <w14:camera w14:prst="orthographicFront"/>
              <w14:lightRig w14:rig="threePt" w14:dir="t">
                <w14:rot w14:lat="0" w14:lon="0" w14:rev="0"/>
              </w14:lightRig>
            </w14:scene3d>
          </w:rPr>
          <w:t>4.2.16</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Dokazila, iz katerih je razvidno izpolnjevanje tehničnih zahtev</w:t>
        </w:r>
        <w:r w:rsidR="00707B2B">
          <w:rPr>
            <w:noProof/>
            <w:webHidden/>
          </w:rPr>
          <w:tab/>
        </w:r>
        <w:r w:rsidR="00707B2B">
          <w:rPr>
            <w:noProof/>
            <w:webHidden/>
          </w:rPr>
          <w:fldChar w:fldCharType="begin"/>
        </w:r>
        <w:r w:rsidR="00707B2B">
          <w:rPr>
            <w:noProof/>
            <w:webHidden/>
          </w:rPr>
          <w:instrText xml:space="preserve"> PAGEREF _Toc152835586 \h </w:instrText>
        </w:r>
        <w:r w:rsidR="00707B2B">
          <w:rPr>
            <w:noProof/>
            <w:webHidden/>
          </w:rPr>
        </w:r>
        <w:r w:rsidR="00707B2B">
          <w:rPr>
            <w:noProof/>
            <w:webHidden/>
          </w:rPr>
          <w:fldChar w:fldCharType="separate"/>
        </w:r>
        <w:r w:rsidR="00707B2B">
          <w:rPr>
            <w:noProof/>
            <w:webHidden/>
          </w:rPr>
          <w:t>13</w:t>
        </w:r>
        <w:r w:rsidR="00707B2B">
          <w:rPr>
            <w:noProof/>
            <w:webHidden/>
          </w:rPr>
          <w:fldChar w:fldCharType="end"/>
        </w:r>
      </w:hyperlink>
    </w:p>
    <w:p w14:paraId="5209F064" w14:textId="0AF097F4" w:rsidR="00707B2B" w:rsidRDefault="006C0296">
      <w:pPr>
        <w:pStyle w:val="TOC2"/>
        <w:rPr>
          <w:rFonts w:asciiTheme="minorHAnsi" w:eastAsiaTheme="minorEastAsia" w:hAnsiTheme="minorHAnsi" w:cstheme="minorBidi"/>
          <w:b w:val="0"/>
          <w:bCs w:val="0"/>
          <w:kern w:val="2"/>
          <w:sz w:val="22"/>
          <w:szCs w:val="22"/>
          <w:lang w:eastAsia="sl-SI"/>
          <w14:ligatures w14:val="standardContextual"/>
        </w:rPr>
      </w:pPr>
      <w:hyperlink w:anchor="_Toc152835587" w:history="1">
        <w:r w:rsidR="00707B2B" w:rsidRPr="00922B73">
          <w:rPr>
            <w:rStyle w:val="Hyperlink"/>
          </w:rPr>
          <w:t>4.3</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Preverjanje sposobnosti in pogojev za sodelovanje</w:t>
        </w:r>
        <w:r w:rsidR="00707B2B">
          <w:rPr>
            <w:webHidden/>
          </w:rPr>
          <w:tab/>
        </w:r>
        <w:r w:rsidR="00707B2B">
          <w:rPr>
            <w:webHidden/>
          </w:rPr>
          <w:fldChar w:fldCharType="begin"/>
        </w:r>
        <w:r w:rsidR="00707B2B">
          <w:rPr>
            <w:webHidden/>
          </w:rPr>
          <w:instrText xml:space="preserve"> PAGEREF _Toc152835587 \h </w:instrText>
        </w:r>
        <w:r w:rsidR="00707B2B">
          <w:rPr>
            <w:webHidden/>
          </w:rPr>
        </w:r>
        <w:r w:rsidR="00707B2B">
          <w:rPr>
            <w:webHidden/>
          </w:rPr>
          <w:fldChar w:fldCharType="separate"/>
        </w:r>
        <w:r w:rsidR="00707B2B">
          <w:rPr>
            <w:webHidden/>
          </w:rPr>
          <w:t>13</w:t>
        </w:r>
        <w:r w:rsidR="00707B2B">
          <w:rPr>
            <w:webHidden/>
          </w:rPr>
          <w:fldChar w:fldCharType="end"/>
        </w:r>
      </w:hyperlink>
    </w:p>
    <w:p w14:paraId="625805F1" w14:textId="6F54F1B2"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88" w:history="1">
        <w:r w:rsidR="00707B2B" w:rsidRPr="00922B73">
          <w:rPr>
            <w:rStyle w:val="Hyperlink"/>
            <w:b/>
            <w:noProof/>
            <w14:scene3d>
              <w14:camera w14:prst="orthographicFront"/>
              <w14:lightRig w14:rig="threePt" w14:dir="t">
                <w14:rot w14:lat="0" w14:lon="0" w14:rev="0"/>
              </w14:lightRig>
            </w14:scene3d>
          </w:rPr>
          <w:t>4.3.1</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Preverjanje razlogov za izključitev</w:t>
        </w:r>
        <w:r w:rsidR="00707B2B">
          <w:rPr>
            <w:noProof/>
            <w:webHidden/>
          </w:rPr>
          <w:tab/>
        </w:r>
        <w:r w:rsidR="00707B2B">
          <w:rPr>
            <w:noProof/>
            <w:webHidden/>
          </w:rPr>
          <w:fldChar w:fldCharType="begin"/>
        </w:r>
        <w:r w:rsidR="00707B2B">
          <w:rPr>
            <w:noProof/>
            <w:webHidden/>
          </w:rPr>
          <w:instrText xml:space="preserve"> PAGEREF _Toc152835588 \h </w:instrText>
        </w:r>
        <w:r w:rsidR="00707B2B">
          <w:rPr>
            <w:noProof/>
            <w:webHidden/>
          </w:rPr>
        </w:r>
        <w:r w:rsidR="00707B2B">
          <w:rPr>
            <w:noProof/>
            <w:webHidden/>
          </w:rPr>
          <w:fldChar w:fldCharType="separate"/>
        </w:r>
        <w:r w:rsidR="00707B2B">
          <w:rPr>
            <w:noProof/>
            <w:webHidden/>
          </w:rPr>
          <w:t>13</w:t>
        </w:r>
        <w:r w:rsidR="00707B2B">
          <w:rPr>
            <w:noProof/>
            <w:webHidden/>
          </w:rPr>
          <w:fldChar w:fldCharType="end"/>
        </w:r>
      </w:hyperlink>
    </w:p>
    <w:p w14:paraId="65E8D1AE" w14:textId="4D20EE52"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89" w:history="1">
        <w:r w:rsidR="00707B2B" w:rsidRPr="00922B73">
          <w:rPr>
            <w:rStyle w:val="Hyperlink"/>
            <w:b/>
            <w:noProof/>
            <w14:scene3d>
              <w14:camera w14:prst="orthographicFront"/>
              <w14:lightRig w14:rig="threePt" w14:dir="t">
                <w14:rot w14:lat="0" w14:lon="0" w14:rev="0"/>
              </w14:lightRig>
            </w14:scene3d>
          </w:rPr>
          <w:t>4.3.2</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Preverjanje pogojev za sodelovanje</w:t>
        </w:r>
        <w:r w:rsidR="00707B2B">
          <w:rPr>
            <w:noProof/>
            <w:webHidden/>
          </w:rPr>
          <w:tab/>
        </w:r>
        <w:r w:rsidR="00707B2B">
          <w:rPr>
            <w:noProof/>
            <w:webHidden/>
          </w:rPr>
          <w:fldChar w:fldCharType="begin"/>
        </w:r>
        <w:r w:rsidR="00707B2B">
          <w:rPr>
            <w:noProof/>
            <w:webHidden/>
          </w:rPr>
          <w:instrText xml:space="preserve"> PAGEREF _Toc152835589 \h </w:instrText>
        </w:r>
        <w:r w:rsidR="00707B2B">
          <w:rPr>
            <w:noProof/>
            <w:webHidden/>
          </w:rPr>
        </w:r>
        <w:r w:rsidR="00707B2B">
          <w:rPr>
            <w:noProof/>
            <w:webHidden/>
          </w:rPr>
          <w:fldChar w:fldCharType="separate"/>
        </w:r>
        <w:r w:rsidR="00707B2B">
          <w:rPr>
            <w:noProof/>
            <w:webHidden/>
          </w:rPr>
          <w:t>14</w:t>
        </w:r>
        <w:r w:rsidR="00707B2B">
          <w:rPr>
            <w:noProof/>
            <w:webHidden/>
          </w:rPr>
          <w:fldChar w:fldCharType="end"/>
        </w:r>
      </w:hyperlink>
    </w:p>
    <w:p w14:paraId="2FC0E5F7" w14:textId="56FC61AB" w:rsidR="00707B2B" w:rsidRDefault="006C0296">
      <w:pPr>
        <w:pStyle w:val="TOC1"/>
        <w:rPr>
          <w:rFonts w:asciiTheme="minorHAnsi" w:eastAsiaTheme="minorEastAsia" w:hAnsiTheme="minorHAnsi" w:cstheme="minorBidi"/>
          <w:b w:val="0"/>
          <w:bCs w:val="0"/>
          <w:kern w:val="2"/>
          <w:sz w:val="22"/>
          <w:szCs w:val="22"/>
          <w:lang w:eastAsia="sl-SI"/>
          <w14:ligatures w14:val="standardContextual"/>
        </w:rPr>
      </w:pPr>
      <w:hyperlink w:anchor="_Toc152835590" w:history="1">
        <w:r w:rsidR="00707B2B" w:rsidRPr="00922B73">
          <w:rPr>
            <w:rStyle w:val="Hyperlink"/>
          </w:rPr>
          <w:t>5</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MERILA ZA IZBIRO NAJUGODNEJŠEGA PONUDNIKA</w:t>
        </w:r>
        <w:r w:rsidR="00707B2B">
          <w:rPr>
            <w:webHidden/>
          </w:rPr>
          <w:tab/>
        </w:r>
        <w:r w:rsidR="00707B2B">
          <w:rPr>
            <w:webHidden/>
          </w:rPr>
          <w:fldChar w:fldCharType="begin"/>
        </w:r>
        <w:r w:rsidR="00707B2B">
          <w:rPr>
            <w:webHidden/>
          </w:rPr>
          <w:instrText xml:space="preserve"> PAGEREF _Toc152835590 \h </w:instrText>
        </w:r>
        <w:r w:rsidR="00707B2B">
          <w:rPr>
            <w:webHidden/>
          </w:rPr>
        </w:r>
        <w:r w:rsidR="00707B2B">
          <w:rPr>
            <w:webHidden/>
          </w:rPr>
          <w:fldChar w:fldCharType="separate"/>
        </w:r>
        <w:r w:rsidR="00707B2B">
          <w:rPr>
            <w:webHidden/>
          </w:rPr>
          <w:t>14</w:t>
        </w:r>
        <w:r w:rsidR="00707B2B">
          <w:rPr>
            <w:webHidden/>
          </w:rPr>
          <w:fldChar w:fldCharType="end"/>
        </w:r>
      </w:hyperlink>
    </w:p>
    <w:p w14:paraId="164301D6" w14:textId="0819DEDA" w:rsidR="00707B2B" w:rsidRDefault="006C0296">
      <w:pPr>
        <w:pStyle w:val="TOC2"/>
        <w:rPr>
          <w:rFonts w:asciiTheme="minorHAnsi" w:eastAsiaTheme="minorEastAsia" w:hAnsiTheme="minorHAnsi" w:cstheme="minorBidi"/>
          <w:b w:val="0"/>
          <w:bCs w:val="0"/>
          <w:kern w:val="2"/>
          <w:sz w:val="22"/>
          <w:szCs w:val="22"/>
          <w:lang w:eastAsia="sl-SI"/>
          <w14:ligatures w14:val="standardContextual"/>
        </w:rPr>
      </w:pPr>
      <w:hyperlink w:anchor="_Toc152835591" w:history="1">
        <w:r w:rsidR="00707B2B" w:rsidRPr="00922B73">
          <w:rPr>
            <w:rStyle w:val="Hyperlink"/>
          </w:rPr>
          <w:t>5.1</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Merila za IZBOR</w:t>
        </w:r>
        <w:r w:rsidR="00707B2B">
          <w:rPr>
            <w:webHidden/>
          </w:rPr>
          <w:tab/>
        </w:r>
        <w:r w:rsidR="00707B2B">
          <w:rPr>
            <w:webHidden/>
          </w:rPr>
          <w:fldChar w:fldCharType="begin"/>
        </w:r>
        <w:r w:rsidR="00707B2B">
          <w:rPr>
            <w:webHidden/>
          </w:rPr>
          <w:instrText xml:space="preserve"> PAGEREF _Toc152835591 \h </w:instrText>
        </w:r>
        <w:r w:rsidR="00707B2B">
          <w:rPr>
            <w:webHidden/>
          </w:rPr>
        </w:r>
        <w:r w:rsidR="00707B2B">
          <w:rPr>
            <w:webHidden/>
          </w:rPr>
          <w:fldChar w:fldCharType="separate"/>
        </w:r>
        <w:r w:rsidR="00707B2B">
          <w:rPr>
            <w:webHidden/>
          </w:rPr>
          <w:t>14</w:t>
        </w:r>
        <w:r w:rsidR="00707B2B">
          <w:rPr>
            <w:webHidden/>
          </w:rPr>
          <w:fldChar w:fldCharType="end"/>
        </w:r>
      </w:hyperlink>
    </w:p>
    <w:p w14:paraId="23AA1EB3" w14:textId="0FA91F03"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92" w:history="1">
        <w:r w:rsidR="00707B2B" w:rsidRPr="00922B73">
          <w:rPr>
            <w:rStyle w:val="Hyperlink"/>
            <w:b/>
            <w:noProof/>
            <w14:scene3d>
              <w14:camera w14:prst="orthographicFront"/>
              <w14:lightRig w14:rig="threePt" w14:dir="t">
                <w14:rot w14:lat="0" w14:lon="0" w14:rev="0"/>
              </w14:lightRig>
            </w14:scene3d>
          </w:rPr>
          <w:t>5.1.1</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Merilo 1: Ponudbena cena obnove lastništva in dokupa uporabniških in strežniških licenc za dobo 3 let</w:t>
        </w:r>
        <w:r w:rsidR="00707B2B">
          <w:rPr>
            <w:noProof/>
            <w:webHidden/>
          </w:rPr>
          <w:tab/>
        </w:r>
        <w:r w:rsidR="00707B2B">
          <w:rPr>
            <w:noProof/>
            <w:webHidden/>
          </w:rPr>
          <w:fldChar w:fldCharType="begin"/>
        </w:r>
        <w:r w:rsidR="00707B2B">
          <w:rPr>
            <w:noProof/>
            <w:webHidden/>
          </w:rPr>
          <w:instrText xml:space="preserve"> PAGEREF _Toc152835592 \h </w:instrText>
        </w:r>
        <w:r w:rsidR="00707B2B">
          <w:rPr>
            <w:noProof/>
            <w:webHidden/>
          </w:rPr>
        </w:r>
        <w:r w:rsidR="00707B2B">
          <w:rPr>
            <w:noProof/>
            <w:webHidden/>
          </w:rPr>
          <w:fldChar w:fldCharType="separate"/>
        </w:r>
        <w:r w:rsidR="00707B2B">
          <w:rPr>
            <w:noProof/>
            <w:webHidden/>
          </w:rPr>
          <w:t>14</w:t>
        </w:r>
        <w:r w:rsidR="00707B2B">
          <w:rPr>
            <w:noProof/>
            <w:webHidden/>
          </w:rPr>
          <w:fldChar w:fldCharType="end"/>
        </w:r>
      </w:hyperlink>
    </w:p>
    <w:p w14:paraId="50687618" w14:textId="7A918726"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93" w:history="1">
        <w:r w:rsidR="00707B2B" w:rsidRPr="00922B73">
          <w:rPr>
            <w:rStyle w:val="Hyperlink"/>
            <w:b/>
            <w:noProof/>
            <w14:scene3d>
              <w14:camera w14:prst="orthographicFront"/>
              <w14:lightRig w14:rig="threePt" w14:dir="t">
                <w14:rot w14:lat="0" w14:lon="0" w14:rev="0"/>
              </w14:lightRig>
            </w14:scene3d>
          </w:rPr>
          <w:t>5.1.2</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Merilo 2: Ponudbena cena True Up licenc za dobo 3 let</w:t>
        </w:r>
        <w:r w:rsidR="00707B2B">
          <w:rPr>
            <w:noProof/>
            <w:webHidden/>
          </w:rPr>
          <w:tab/>
        </w:r>
        <w:r w:rsidR="00707B2B">
          <w:rPr>
            <w:noProof/>
            <w:webHidden/>
          </w:rPr>
          <w:fldChar w:fldCharType="begin"/>
        </w:r>
        <w:r w:rsidR="00707B2B">
          <w:rPr>
            <w:noProof/>
            <w:webHidden/>
          </w:rPr>
          <w:instrText xml:space="preserve"> PAGEREF _Toc152835593 \h </w:instrText>
        </w:r>
        <w:r w:rsidR="00707B2B">
          <w:rPr>
            <w:noProof/>
            <w:webHidden/>
          </w:rPr>
        </w:r>
        <w:r w:rsidR="00707B2B">
          <w:rPr>
            <w:noProof/>
            <w:webHidden/>
          </w:rPr>
          <w:fldChar w:fldCharType="separate"/>
        </w:r>
        <w:r w:rsidR="00707B2B">
          <w:rPr>
            <w:noProof/>
            <w:webHidden/>
          </w:rPr>
          <w:t>15</w:t>
        </w:r>
        <w:r w:rsidR="00707B2B">
          <w:rPr>
            <w:noProof/>
            <w:webHidden/>
          </w:rPr>
          <w:fldChar w:fldCharType="end"/>
        </w:r>
      </w:hyperlink>
    </w:p>
    <w:p w14:paraId="528751FB" w14:textId="43A0D45E" w:rsidR="00707B2B" w:rsidRDefault="006C0296">
      <w:pPr>
        <w:pStyle w:val="TOC3"/>
        <w:rPr>
          <w:rFonts w:asciiTheme="minorHAnsi" w:eastAsiaTheme="minorEastAsia" w:hAnsiTheme="minorHAnsi" w:cstheme="minorBidi"/>
          <w:noProof/>
          <w:kern w:val="2"/>
          <w:sz w:val="22"/>
          <w:szCs w:val="22"/>
          <w:lang w:eastAsia="sl-SI"/>
          <w14:ligatures w14:val="standardContextual"/>
        </w:rPr>
      </w:pPr>
      <w:hyperlink w:anchor="_Toc152835594" w:history="1">
        <w:r w:rsidR="00707B2B" w:rsidRPr="00922B73">
          <w:rPr>
            <w:rStyle w:val="Hyperlink"/>
            <w:b/>
            <w:noProof/>
            <w14:scene3d>
              <w14:camera w14:prst="orthographicFront"/>
              <w14:lightRig w14:rig="threePt" w14:dir="t">
                <w14:rot w14:lat="0" w14:lon="0" w14:rev="0"/>
              </w14:lightRig>
            </w14:scene3d>
          </w:rPr>
          <w:t>5.1.3</w:t>
        </w:r>
        <w:r w:rsidR="00707B2B">
          <w:rPr>
            <w:rFonts w:asciiTheme="minorHAnsi" w:eastAsiaTheme="minorEastAsia" w:hAnsiTheme="minorHAnsi" w:cstheme="minorBidi"/>
            <w:noProof/>
            <w:kern w:val="2"/>
            <w:sz w:val="22"/>
            <w:szCs w:val="22"/>
            <w:lang w:eastAsia="sl-SI"/>
            <w14:ligatures w14:val="standardContextual"/>
          </w:rPr>
          <w:tab/>
        </w:r>
        <w:r w:rsidR="00707B2B" w:rsidRPr="00922B73">
          <w:rPr>
            <w:rStyle w:val="Hyperlink"/>
            <w:b/>
            <w:noProof/>
          </w:rPr>
          <w:t>Merilo 3: Ponudbena cena zahtevanih ugodnosti</w:t>
        </w:r>
        <w:r w:rsidR="00707B2B">
          <w:rPr>
            <w:noProof/>
            <w:webHidden/>
          </w:rPr>
          <w:tab/>
        </w:r>
        <w:r w:rsidR="00707B2B">
          <w:rPr>
            <w:noProof/>
            <w:webHidden/>
          </w:rPr>
          <w:fldChar w:fldCharType="begin"/>
        </w:r>
        <w:r w:rsidR="00707B2B">
          <w:rPr>
            <w:noProof/>
            <w:webHidden/>
          </w:rPr>
          <w:instrText xml:space="preserve"> PAGEREF _Toc152835594 \h </w:instrText>
        </w:r>
        <w:r w:rsidR="00707B2B">
          <w:rPr>
            <w:noProof/>
            <w:webHidden/>
          </w:rPr>
        </w:r>
        <w:r w:rsidR="00707B2B">
          <w:rPr>
            <w:noProof/>
            <w:webHidden/>
          </w:rPr>
          <w:fldChar w:fldCharType="separate"/>
        </w:r>
        <w:r w:rsidR="00707B2B">
          <w:rPr>
            <w:noProof/>
            <w:webHidden/>
          </w:rPr>
          <w:t>15</w:t>
        </w:r>
        <w:r w:rsidR="00707B2B">
          <w:rPr>
            <w:noProof/>
            <w:webHidden/>
          </w:rPr>
          <w:fldChar w:fldCharType="end"/>
        </w:r>
      </w:hyperlink>
    </w:p>
    <w:p w14:paraId="2C60ED2A" w14:textId="35D505CC" w:rsidR="00707B2B" w:rsidRDefault="006C0296">
      <w:pPr>
        <w:pStyle w:val="TOC2"/>
        <w:rPr>
          <w:rFonts w:asciiTheme="minorHAnsi" w:eastAsiaTheme="minorEastAsia" w:hAnsiTheme="minorHAnsi" w:cstheme="minorBidi"/>
          <w:b w:val="0"/>
          <w:bCs w:val="0"/>
          <w:kern w:val="2"/>
          <w:sz w:val="22"/>
          <w:szCs w:val="22"/>
          <w:lang w:eastAsia="sl-SI"/>
          <w14:ligatures w14:val="standardContextual"/>
        </w:rPr>
      </w:pPr>
      <w:hyperlink w:anchor="_Toc152835595" w:history="1">
        <w:r w:rsidR="00707B2B" w:rsidRPr="00922B73">
          <w:rPr>
            <w:rStyle w:val="Hyperlink"/>
            <w:rFonts w:cs="Arial"/>
          </w:rPr>
          <w:t>5.2</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Primer dveh ponudb z enakim rezultatom ocenjevanja</w:t>
        </w:r>
        <w:r w:rsidR="00707B2B">
          <w:rPr>
            <w:webHidden/>
          </w:rPr>
          <w:tab/>
        </w:r>
        <w:r w:rsidR="00707B2B">
          <w:rPr>
            <w:webHidden/>
          </w:rPr>
          <w:fldChar w:fldCharType="begin"/>
        </w:r>
        <w:r w:rsidR="00707B2B">
          <w:rPr>
            <w:webHidden/>
          </w:rPr>
          <w:instrText xml:space="preserve"> PAGEREF _Toc152835595 \h </w:instrText>
        </w:r>
        <w:r w:rsidR="00707B2B">
          <w:rPr>
            <w:webHidden/>
          </w:rPr>
        </w:r>
        <w:r w:rsidR="00707B2B">
          <w:rPr>
            <w:webHidden/>
          </w:rPr>
          <w:fldChar w:fldCharType="separate"/>
        </w:r>
        <w:r w:rsidR="00707B2B">
          <w:rPr>
            <w:webHidden/>
          </w:rPr>
          <w:t>15</w:t>
        </w:r>
        <w:r w:rsidR="00707B2B">
          <w:rPr>
            <w:webHidden/>
          </w:rPr>
          <w:fldChar w:fldCharType="end"/>
        </w:r>
      </w:hyperlink>
    </w:p>
    <w:p w14:paraId="1D773C14" w14:textId="5C2E7AE9" w:rsidR="00707B2B" w:rsidRDefault="006C0296">
      <w:pPr>
        <w:pStyle w:val="TOC1"/>
        <w:rPr>
          <w:rFonts w:asciiTheme="minorHAnsi" w:eastAsiaTheme="minorEastAsia" w:hAnsiTheme="minorHAnsi" w:cstheme="minorBidi"/>
          <w:b w:val="0"/>
          <w:bCs w:val="0"/>
          <w:kern w:val="2"/>
          <w:sz w:val="22"/>
          <w:szCs w:val="22"/>
          <w:lang w:eastAsia="sl-SI"/>
          <w14:ligatures w14:val="standardContextual"/>
        </w:rPr>
      </w:pPr>
      <w:hyperlink w:anchor="_Toc152835596" w:history="1">
        <w:r w:rsidR="00707B2B" w:rsidRPr="00922B73">
          <w:rPr>
            <w:rStyle w:val="Hyperlink"/>
          </w:rPr>
          <w:t>6</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MOŽNOST REVIZIJE</w:t>
        </w:r>
        <w:r w:rsidR="00707B2B">
          <w:rPr>
            <w:webHidden/>
          </w:rPr>
          <w:tab/>
        </w:r>
        <w:r w:rsidR="00707B2B">
          <w:rPr>
            <w:webHidden/>
          </w:rPr>
          <w:fldChar w:fldCharType="begin"/>
        </w:r>
        <w:r w:rsidR="00707B2B">
          <w:rPr>
            <w:webHidden/>
          </w:rPr>
          <w:instrText xml:space="preserve"> PAGEREF _Toc152835596 \h </w:instrText>
        </w:r>
        <w:r w:rsidR="00707B2B">
          <w:rPr>
            <w:webHidden/>
          </w:rPr>
        </w:r>
        <w:r w:rsidR="00707B2B">
          <w:rPr>
            <w:webHidden/>
          </w:rPr>
          <w:fldChar w:fldCharType="separate"/>
        </w:r>
        <w:r w:rsidR="00707B2B">
          <w:rPr>
            <w:webHidden/>
          </w:rPr>
          <w:t>15</w:t>
        </w:r>
        <w:r w:rsidR="00707B2B">
          <w:rPr>
            <w:webHidden/>
          </w:rPr>
          <w:fldChar w:fldCharType="end"/>
        </w:r>
      </w:hyperlink>
    </w:p>
    <w:p w14:paraId="02487A40" w14:textId="3C1F9086" w:rsidR="00707B2B" w:rsidRDefault="006C0296">
      <w:pPr>
        <w:pStyle w:val="TOC2"/>
        <w:rPr>
          <w:rFonts w:asciiTheme="minorHAnsi" w:eastAsiaTheme="minorEastAsia" w:hAnsiTheme="minorHAnsi" w:cstheme="minorBidi"/>
          <w:b w:val="0"/>
          <w:bCs w:val="0"/>
          <w:kern w:val="2"/>
          <w:sz w:val="22"/>
          <w:szCs w:val="22"/>
          <w:lang w:eastAsia="sl-SI"/>
          <w14:ligatures w14:val="standardContextual"/>
        </w:rPr>
      </w:pPr>
      <w:hyperlink w:anchor="_Toc152835597" w:history="1">
        <w:r w:rsidR="00707B2B" w:rsidRPr="00922B73">
          <w:rPr>
            <w:rStyle w:val="Hyperlink"/>
          </w:rPr>
          <w:t>6.1</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Pravna podlaga in roki za vložitev</w:t>
        </w:r>
        <w:r w:rsidR="00707B2B">
          <w:rPr>
            <w:webHidden/>
          </w:rPr>
          <w:tab/>
        </w:r>
        <w:r w:rsidR="00707B2B">
          <w:rPr>
            <w:webHidden/>
          </w:rPr>
          <w:fldChar w:fldCharType="begin"/>
        </w:r>
        <w:r w:rsidR="00707B2B">
          <w:rPr>
            <w:webHidden/>
          </w:rPr>
          <w:instrText xml:space="preserve"> PAGEREF _Toc152835597 \h </w:instrText>
        </w:r>
        <w:r w:rsidR="00707B2B">
          <w:rPr>
            <w:webHidden/>
          </w:rPr>
        </w:r>
        <w:r w:rsidR="00707B2B">
          <w:rPr>
            <w:webHidden/>
          </w:rPr>
          <w:fldChar w:fldCharType="separate"/>
        </w:r>
        <w:r w:rsidR="00707B2B">
          <w:rPr>
            <w:webHidden/>
          </w:rPr>
          <w:t>15</w:t>
        </w:r>
        <w:r w:rsidR="00707B2B">
          <w:rPr>
            <w:webHidden/>
          </w:rPr>
          <w:fldChar w:fldCharType="end"/>
        </w:r>
      </w:hyperlink>
    </w:p>
    <w:p w14:paraId="31869875" w14:textId="318CE818" w:rsidR="00707B2B" w:rsidRDefault="006C0296">
      <w:pPr>
        <w:pStyle w:val="TOC2"/>
        <w:rPr>
          <w:rFonts w:asciiTheme="minorHAnsi" w:eastAsiaTheme="minorEastAsia" w:hAnsiTheme="minorHAnsi" w:cstheme="minorBidi"/>
          <w:b w:val="0"/>
          <w:bCs w:val="0"/>
          <w:kern w:val="2"/>
          <w:sz w:val="22"/>
          <w:szCs w:val="22"/>
          <w:lang w:eastAsia="sl-SI"/>
          <w14:ligatures w14:val="standardContextual"/>
        </w:rPr>
      </w:pPr>
      <w:hyperlink w:anchor="_Toc152835598" w:history="1">
        <w:r w:rsidR="00707B2B" w:rsidRPr="00922B73">
          <w:rPr>
            <w:rStyle w:val="Hyperlink"/>
          </w:rPr>
          <w:t>6.2</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Način vložitve revizije</w:t>
        </w:r>
        <w:r w:rsidR="00707B2B">
          <w:rPr>
            <w:webHidden/>
          </w:rPr>
          <w:tab/>
        </w:r>
        <w:r w:rsidR="00707B2B">
          <w:rPr>
            <w:webHidden/>
          </w:rPr>
          <w:fldChar w:fldCharType="begin"/>
        </w:r>
        <w:r w:rsidR="00707B2B">
          <w:rPr>
            <w:webHidden/>
          </w:rPr>
          <w:instrText xml:space="preserve"> PAGEREF _Toc152835598 \h </w:instrText>
        </w:r>
        <w:r w:rsidR="00707B2B">
          <w:rPr>
            <w:webHidden/>
          </w:rPr>
        </w:r>
        <w:r w:rsidR="00707B2B">
          <w:rPr>
            <w:webHidden/>
          </w:rPr>
          <w:fldChar w:fldCharType="separate"/>
        </w:r>
        <w:r w:rsidR="00707B2B">
          <w:rPr>
            <w:webHidden/>
          </w:rPr>
          <w:t>15</w:t>
        </w:r>
        <w:r w:rsidR="00707B2B">
          <w:rPr>
            <w:webHidden/>
          </w:rPr>
          <w:fldChar w:fldCharType="end"/>
        </w:r>
      </w:hyperlink>
    </w:p>
    <w:p w14:paraId="1393849E" w14:textId="6451A817" w:rsidR="00707B2B" w:rsidRDefault="006C0296">
      <w:pPr>
        <w:pStyle w:val="TOC1"/>
        <w:rPr>
          <w:rFonts w:asciiTheme="minorHAnsi" w:eastAsiaTheme="minorEastAsia" w:hAnsiTheme="minorHAnsi" w:cstheme="minorBidi"/>
          <w:b w:val="0"/>
          <w:bCs w:val="0"/>
          <w:kern w:val="2"/>
          <w:sz w:val="22"/>
          <w:szCs w:val="22"/>
          <w:lang w:eastAsia="sl-SI"/>
          <w14:ligatures w14:val="standardContextual"/>
        </w:rPr>
      </w:pPr>
      <w:hyperlink w:anchor="_Toc152835599" w:history="1">
        <w:r w:rsidR="00707B2B" w:rsidRPr="00922B73">
          <w:rPr>
            <w:rStyle w:val="Hyperlink"/>
          </w:rPr>
          <w:t>7</w:t>
        </w:r>
        <w:r w:rsidR="00707B2B">
          <w:rPr>
            <w:rFonts w:asciiTheme="minorHAnsi" w:eastAsiaTheme="minorEastAsia" w:hAnsiTheme="minorHAnsi" w:cstheme="minorBidi"/>
            <w:b w:val="0"/>
            <w:bCs w:val="0"/>
            <w:kern w:val="2"/>
            <w:sz w:val="22"/>
            <w:szCs w:val="22"/>
            <w:lang w:eastAsia="sl-SI"/>
            <w14:ligatures w14:val="standardContextual"/>
          </w:rPr>
          <w:tab/>
        </w:r>
        <w:r w:rsidR="00707B2B" w:rsidRPr="00922B73">
          <w:rPr>
            <w:rStyle w:val="Hyperlink"/>
          </w:rPr>
          <w:t>OBRAZCI</w:t>
        </w:r>
        <w:r w:rsidR="00707B2B">
          <w:rPr>
            <w:webHidden/>
          </w:rPr>
          <w:tab/>
        </w:r>
        <w:r w:rsidR="00707B2B">
          <w:rPr>
            <w:webHidden/>
          </w:rPr>
          <w:fldChar w:fldCharType="begin"/>
        </w:r>
        <w:r w:rsidR="00707B2B">
          <w:rPr>
            <w:webHidden/>
          </w:rPr>
          <w:instrText xml:space="preserve"> PAGEREF _Toc152835599 \h </w:instrText>
        </w:r>
        <w:r w:rsidR="00707B2B">
          <w:rPr>
            <w:webHidden/>
          </w:rPr>
        </w:r>
        <w:r w:rsidR="00707B2B">
          <w:rPr>
            <w:webHidden/>
          </w:rPr>
          <w:fldChar w:fldCharType="separate"/>
        </w:r>
        <w:r w:rsidR="00707B2B">
          <w:rPr>
            <w:webHidden/>
          </w:rPr>
          <w:t>16</w:t>
        </w:r>
        <w:r w:rsidR="00707B2B">
          <w:rPr>
            <w:webHidden/>
          </w:rPr>
          <w:fldChar w:fldCharType="end"/>
        </w:r>
      </w:hyperlink>
    </w:p>
    <w:p w14:paraId="1D537027" w14:textId="0BEBBACA" w:rsidR="00707B2B" w:rsidRDefault="006C0296">
      <w:pPr>
        <w:pStyle w:val="TOC2"/>
        <w:rPr>
          <w:rFonts w:asciiTheme="minorHAnsi" w:eastAsiaTheme="minorEastAsia" w:hAnsiTheme="minorHAnsi" w:cstheme="minorBidi"/>
          <w:b w:val="0"/>
          <w:bCs w:val="0"/>
          <w:kern w:val="2"/>
          <w:sz w:val="22"/>
          <w:szCs w:val="22"/>
          <w:lang w:eastAsia="sl-SI"/>
          <w14:ligatures w14:val="standardContextual"/>
        </w:rPr>
      </w:pPr>
      <w:hyperlink w:anchor="_Toc152835600" w:history="1">
        <w:r w:rsidR="00707B2B" w:rsidRPr="00922B73">
          <w:rPr>
            <w:rStyle w:val="Hyperlink"/>
          </w:rPr>
          <w:t>Podatki o ponudniku</w:t>
        </w:r>
        <w:r w:rsidR="00707B2B">
          <w:rPr>
            <w:webHidden/>
          </w:rPr>
          <w:tab/>
        </w:r>
        <w:r w:rsidR="00707B2B">
          <w:rPr>
            <w:webHidden/>
          </w:rPr>
          <w:fldChar w:fldCharType="begin"/>
        </w:r>
        <w:r w:rsidR="00707B2B">
          <w:rPr>
            <w:webHidden/>
          </w:rPr>
          <w:instrText xml:space="preserve"> PAGEREF _Toc152835600 \h </w:instrText>
        </w:r>
        <w:r w:rsidR="00707B2B">
          <w:rPr>
            <w:webHidden/>
          </w:rPr>
        </w:r>
        <w:r w:rsidR="00707B2B">
          <w:rPr>
            <w:webHidden/>
          </w:rPr>
          <w:fldChar w:fldCharType="separate"/>
        </w:r>
        <w:r w:rsidR="00707B2B">
          <w:rPr>
            <w:webHidden/>
          </w:rPr>
          <w:t>17</w:t>
        </w:r>
        <w:r w:rsidR="00707B2B">
          <w:rPr>
            <w:webHidden/>
          </w:rPr>
          <w:fldChar w:fldCharType="end"/>
        </w:r>
      </w:hyperlink>
    </w:p>
    <w:p w14:paraId="250237F9" w14:textId="0DB255C3" w:rsidR="00707B2B" w:rsidRDefault="006C0296">
      <w:pPr>
        <w:pStyle w:val="TOC2"/>
        <w:rPr>
          <w:rFonts w:asciiTheme="minorHAnsi" w:eastAsiaTheme="minorEastAsia" w:hAnsiTheme="minorHAnsi" w:cstheme="minorBidi"/>
          <w:b w:val="0"/>
          <w:bCs w:val="0"/>
          <w:kern w:val="2"/>
          <w:sz w:val="22"/>
          <w:szCs w:val="22"/>
          <w:lang w:eastAsia="sl-SI"/>
          <w14:ligatures w14:val="standardContextual"/>
        </w:rPr>
      </w:pPr>
      <w:hyperlink w:anchor="_Toc152835601" w:history="1">
        <w:r w:rsidR="00707B2B" w:rsidRPr="00922B73">
          <w:rPr>
            <w:rStyle w:val="Hyperlink"/>
          </w:rPr>
          <w:t>Izjava o podizvajalcih in seznam podizvajalcev</w:t>
        </w:r>
        <w:r w:rsidR="00707B2B">
          <w:rPr>
            <w:webHidden/>
          </w:rPr>
          <w:tab/>
        </w:r>
        <w:r w:rsidR="00707B2B">
          <w:rPr>
            <w:webHidden/>
          </w:rPr>
          <w:fldChar w:fldCharType="begin"/>
        </w:r>
        <w:r w:rsidR="00707B2B">
          <w:rPr>
            <w:webHidden/>
          </w:rPr>
          <w:instrText xml:space="preserve"> PAGEREF _Toc152835601 \h </w:instrText>
        </w:r>
        <w:r w:rsidR="00707B2B">
          <w:rPr>
            <w:webHidden/>
          </w:rPr>
        </w:r>
        <w:r w:rsidR="00707B2B">
          <w:rPr>
            <w:webHidden/>
          </w:rPr>
          <w:fldChar w:fldCharType="separate"/>
        </w:r>
        <w:r w:rsidR="00707B2B">
          <w:rPr>
            <w:webHidden/>
          </w:rPr>
          <w:t>18</w:t>
        </w:r>
        <w:r w:rsidR="00707B2B">
          <w:rPr>
            <w:webHidden/>
          </w:rPr>
          <w:fldChar w:fldCharType="end"/>
        </w:r>
      </w:hyperlink>
    </w:p>
    <w:p w14:paraId="612A20F3" w14:textId="78B62880" w:rsidR="00707B2B" w:rsidRDefault="006C0296">
      <w:pPr>
        <w:pStyle w:val="TOC2"/>
        <w:rPr>
          <w:rFonts w:asciiTheme="minorHAnsi" w:eastAsiaTheme="minorEastAsia" w:hAnsiTheme="minorHAnsi" w:cstheme="minorBidi"/>
          <w:b w:val="0"/>
          <w:bCs w:val="0"/>
          <w:kern w:val="2"/>
          <w:sz w:val="22"/>
          <w:szCs w:val="22"/>
          <w:lang w:eastAsia="sl-SI"/>
          <w14:ligatures w14:val="standardContextual"/>
        </w:rPr>
      </w:pPr>
      <w:hyperlink w:anchor="_Toc152835602" w:history="1">
        <w:r w:rsidR="00707B2B" w:rsidRPr="00922B73">
          <w:rPr>
            <w:rStyle w:val="Hyperlink"/>
          </w:rPr>
          <w:t>Izjava o sprejemanju pogojev javnega naročila</w:t>
        </w:r>
        <w:r w:rsidR="00707B2B">
          <w:rPr>
            <w:webHidden/>
          </w:rPr>
          <w:tab/>
        </w:r>
        <w:r w:rsidR="00707B2B">
          <w:rPr>
            <w:webHidden/>
          </w:rPr>
          <w:fldChar w:fldCharType="begin"/>
        </w:r>
        <w:r w:rsidR="00707B2B">
          <w:rPr>
            <w:webHidden/>
          </w:rPr>
          <w:instrText xml:space="preserve"> PAGEREF _Toc152835602 \h </w:instrText>
        </w:r>
        <w:r w:rsidR="00707B2B">
          <w:rPr>
            <w:webHidden/>
          </w:rPr>
        </w:r>
        <w:r w:rsidR="00707B2B">
          <w:rPr>
            <w:webHidden/>
          </w:rPr>
          <w:fldChar w:fldCharType="separate"/>
        </w:r>
        <w:r w:rsidR="00707B2B">
          <w:rPr>
            <w:webHidden/>
          </w:rPr>
          <w:t>19</w:t>
        </w:r>
        <w:r w:rsidR="00707B2B">
          <w:rPr>
            <w:webHidden/>
          </w:rPr>
          <w:fldChar w:fldCharType="end"/>
        </w:r>
      </w:hyperlink>
    </w:p>
    <w:p w14:paraId="283EEDC9" w14:textId="5BBBBC71" w:rsidR="00707B2B" w:rsidRDefault="006C0296">
      <w:pPr>
        <w:pStyle w:val="TOC2"/>
        <w:rPr>
          <w:rFonts w:asciiTheme="minorHAnsi" w:eastAsiaTheme="minorEastAsia" w:hAnsiTheme="minorHAnsi" w:cstheme="minorBidi"/>
          <w:b w:val="0"/>
          <w:bCs w:val="0"/>
          <w:kern w:val="2"/>
          <w:sz w:val="22"/>
          <w:szCs w:val="22"/>
          <w:lang w:eastAsia="sl-SI"/>
          <w14:ligatures w14:val="standardContextual"/>
        </w:rPr>
      </w:pPr>
      <w:hyperlink w:anchor="_Toc152835603" w:history="1">
        <w:r w:rsidR="00707B2B" w:rsidRPr="00922B73">
          <w:rPr>
            <w:rStyle w:val="Hyperlink"/>
          </w:rPr>
          <w:t>Povzetek predračuna / Rekapitulacija</w:t>
        </w:r>
        <w:r w:rsidR="00707B2B">
          <w:rPr>
            <w:webHidden/>
          </w:rPr>
          <w:tab/>
        </w:r>
        <w:r w:rsidR="00707B2B">
          <w:rPr>
            <w:webHidden/>
          </w:rPr>
          <w:fldChar w:fldCharType="begin"/>
        </w:r>
        <w:r w:rsidR="00707B2B">
          <w:rPr>
            <w:webHidden/>
          </w:rPr>
          <w:instrText xml:space="preserve"> PAGEREF _Toc152835603 \h </w:instrText>
        </w:r>
        <w:r w:rsidR="00707B2B">
          <w:rPr>
            <w:webHidden/>
          </w:rPr>
        </w:r>
        <w:r w:rsidR="00707B2B">
          <w:rPr>
            <w:webHidden/>
          </w:rPr>
          <w:fldChar w:fldCharType="separate"/>
        </w:r>
        <w:r w:rsidR="00707B2B">
          <w:rPr>
            <w:webHidden/>
          </w:rPr>
          <w:t>20</w:t>
        </w:r>
        <w:r w:rsidR="00707B2B">
          <w:rPr>
            <w:webHidden/>
          </w:rPr>
          <w:fldChar w:fldCharType="end"/>
        </w:r>
      </w:hyperlink>
    </w:p>
    <w:p w14:paraId="1134F3E4" w14:textId="1E029CD1" w:rsidR="00707B2B" w:rsidRDefault="006C0296">
      <w:pPr>
        <w:pStyle w:val="TOC2"/>
        <w:rPr>
          <w:rFonts w:asciiTheme="minorHAnsi" w:eastAsiaTheme="minorEastAsia" w:hAnsiTheme="minorHAnsi" w:cstheme="minorBidi"/>
          <w:b w:val="0"/>
          <w:bCs w:val="0"/>
          <w:kern w:val="2"/>
          <w:sz w:val="22"/>
          <w:szCs w:val="22"/>
          <w:lang w:eastAsia="sl-SI"/>
          <w14:ligatures w14:val="standardContextual"/>
        </w:rPr>
      </w:pPr>
      <w:hyperlink w:anchor="_Toc152835604" w:history="1">
        <w:r w:rsidR="00707B2B" w:rsidRPr="00922B73">
          <w:rPr>
            <w:rStyle w:val="Hyperlink"/>
          </w:rPr>
          <w:t>Specifikacije predračunov</w:t>
        </w:r>
        <w:r w:rsidR="00707B2B">
          <w:rPr>
            <w:webHidden/>
          </w:rPr>
          <w:tab/>
        </w:r>
        <w:r w:rsidR="00707B2B">
          <w:rPr>
            <w:webHidden/>
          </w:rPr>
          <w:fldChar w:fldCharType="begin"/>
        </w:r>
        <w:r w:rsidR="00707B2B">
          <w:rPr>
            <w:webHidden/>
          </w:rPr>
          <w:instrText xml:space="preserve"> PAGEREF _Toc152835604 \h </w:instrText>
        </w:r>
        <w:r w:rsidR="00707B2B">
          <w:rPr>
            <w:webHidden/>
          </w:rPr>
        </w:r>
        <w:r w:rsidR="00707B2B">
          <w:rPr>
            <w:webHidden/>
          </w:rPr>
          <w:fldChar w:fldCharType="separate"/>
        </w:r>
        <w:r w:rsidR="00707B2B">
          <w:rPr>
            <w:webHidden/>
          </w:rPr>
          <w:t>22</w:t>
        </w:r>
        <w:r w:rsidR="00707B2B">
          <w:rPr>
            <w:webHidden/>
          </w:rPr>
          <w:fldChar w:fldCharType="end"/>
        </w:r>
      </w:hyperlink>
    </w:p>
    <w:p w14:paraId="377D2A53" w14:textId="69AB6D51" w:rsidR="00707B2B" w:rsidRDefault="006C0296">
      <w:pPr>
        <w:pStyle w:val="TOC2"/>
        <w:rPr>
          <w:rFonts w:asciiTheme="minorHAnsi" w:eastAsiaTheme="minorEastAsia" w:hAnsiTheme="minorHAnsi" w:cstheme="minorBidi"/>
          <w:b w:val="0"/>
          <w:bCs w:val="0"/>
          <w:kern w:val="2"/>
          <w:sz w:val="22"/>
          <w:szCs w:val="22"/>
          <w:lang w:eastAsia="sl-SI"/>
          <w14:ligatures w14:val="standardContextual"/>
        </w:rPr>
      </w:pPr>
      <w:hyperlink w:anchor="_Toc152835605" w:history="1">
        <w:r w:rsidR="00707B2B" w:rsidRPr="00922B73">
          <w:rPr>
            <w:rStyle w:val="Hyperlink"/>
          </w:rPr>
          <w:t>Izjava o varovanju podatkov</w:t>
        </w:r>
        <w:r w:rsidR="00707B2B">
          <w:rPr>
            <w:webHidden/>
          </w:rPr>
          <w:tab/>
        </w:r>
        <w:r w:rsidR="00707B2B">
          <w:rPr>
            <w:webHidden/>
          </w:rPr>
          <w:fldChar w:fldCharType="begin"/>
        </w:r>
        <w:r w:rsidR="00707B2B">
          <w:rPr>
            <w:webHidden/>
          </w:rPr>
          <w:instrText xml:space="preserve"> PAGEREF _Toc152835605 \h </w:instrText>
        </w:r>
        <w:r w:rsidR="00707B2B">
          <w:rPr>
            <w:webHidden/>
          </w:rPr>
        </w:r>
        <w:r w:rsidR="00707B2B">
          <w:rPr>
            <w:webHidden/>
          </w:rPr>
          <w:fldChar w:fldCharType="separate"/>
        </w:r>
        <w:r w:rsidR="00707B2B">
          <w:rPr>
            <w:webHidden/>
          </w:rPr>
          <w:t>23</w:t>
        </w:r>
        <w:r w:rsidR="00707B2B">
          <w:rPr>
            <w:webHidden/>
          </w:rPr>
          <w:fldChar w:fldCharType="end"/>
        </w:r>
      </w:hyperlink>
    </w:p>
    <w:p w14:paraId="57CD8A58" w14:textId="4CF3C91C" w:rsidR="00707B2B" w:rsidRDefault="006C0296">
      <w:pPr>
        <w:pStyle w:val="TOC2"/>
        <w:rPr>
          <w:rFonts w:asciiTheme="minorHAnsi" w:eastAsiaTheme="minorEastAsia" w:hAnsiTheme="minorHAnsi" w:cstheme="minorBidi"/>
          <w:b w:val="0"/>
          <w:bCs w:val="0"/>
          <w:kern w:val="2"/>
          <w:sz w:val="22"/>
          <w:szCs w:val="22"/>
          <w:lang w:eastAsia="sl-SI"/>
          <w14:ligatures w14:val="standardContextual"/>
        </w:rPr>
      </w:pPr>
      <w:hyperlink w:anchor="_Toc152835606" w:history="1">
        <w:r w:rsidR="00707B2B" w:rsidRPr="00922B73">
          <w:rPr>
            <w:rStyle w:val="Hyperlink"/>
          </w:rPr>
          <w:t>Izjava ponudnika glede dodatnih pogojev in zahtevanih ugodnosti</w:t>
        </w:r>
        <w:r w:rsidR="00707B2B">
          <w:rPr>
            <w:webHidden/>
          </w:rPr>
          <w:tab/>
        </w:r>
        <w:r w:rsidR="00707B2B">
          <w:rPr>
            <w:webHidden/>
          </w:rPr>
          <w:fldChar w:fldCharType="begin"/>
        </w:r>
        <w:r w:rsidR="00707B2B">
          <w:rPr>
            <w:webHidden/>
          </w:rPr>
          <w:instrText xml:space="preserve"> PAGEREF _Toc152835606 \h </w:instrText>
        </w:r>
        <w:r w:rsidR="00707B2B">
          <w:rPr>
            <w:webHidden/>
          </w:rPr>
        </w:r>
        <w:r w:rsidR="00707B2B">
          <w:rPr>
            <w:webHidden/>
          </w:rPr>
          <w:fldChar w:fldCharType="separate"/>
        </w:r>
        <w:r w:rsidR="00707B2B">
          <w:rPr>
            <w:webHidden/>
          </w:rPr>
          <w:t>24</w:t>
        </w:r>
        <w:r w:rsidR="00707B2B">
          <w:rPr>
            <w:webHidden/>
          </w:rPr>
          <w:fldChar w:fldCharType="end"/>
        </w:r>
      </w:hyperlink>
    </w:p>
    <w:p w14:paraId="034123CB" w14:textId="2CA3F1D7" w:rsidR="00707B2B" w:rsidRDefault="006C0296">
      <w:pPr>
        <w:pStyle w:val="TOC2"/>
        <w:rPr>
          <w:rFonts w:asciiTheme="minorHAnsi" w:eastAsiaTheme="minorEastAsia" w:hAnsiTheme="minorHAnsi" w:cstheme="minorBidi"/>
          <w:b w:val="0"/>
          <w:bCs w:val="0"/>
          <w:kern w:val="2"/>
          <w:sz w:val="22"/>
          <w:szCs w:val="22"/>
          <w:lang w:eastAsia="sl-SI"/>
          <w14:ligatures w14:val="standardContextual"/>
        </w:rPr>
      </w:pPr>
      <w:hyperlink w:anchor="_Toc152835607" w:history="1">
        <w:r w:rsidR="00707B2B" w:rsidRPr="00922B73">
          <w:rPr>
            <w:rStyle w:val="Hyperlink"/>
          </w:rPr>
          <w:t>Izjava o predložitvi garancije za dobro izvedbo pogodbenih obveznosti</w:t>
        </w:r>
        <w:r w:rsidR="00707B2B">
          <w:rPr>
            <w:webHidden/>
          </w:rPr>
          <w:tab/>
        </w:r>
        <w:r w:rsidR="00707B2B">
          <w:rPr>
            <w:webHidden/>
          </w:rPr>
          <w:fldChar w:fldCharType="begin"/>
        </w:r>
        <w:r w:rsidR="00707B2B">
          <w:rPr>
            <w:webHidden/>
          </w:rPr>
          <w:instrText xml:space="preserve"> PAGEREF _Toc152835607 \h </w:instrText>
        </w:r>
        <w:r w:rsidR="00707B2B">
          <w:rPr>
            <w:webHidden/>
          </w:rPr>
        </w:r>
        <w:r w:rsidR="00707B2B">
          <w:rPr>
            <w:webHidden/>
          </w:rPr>
          <w:fldChar w:fldCharType="separate"/>
        </w:r>
        <w:r w:rsidR="00707B2B">
          <w:rPr>
            <w:webHidden/>
          </w:rPr>
          <w:t>25</w:t>
        </w:r>
        <w:r w:rsidR="00707B2B">
          <w:rPr>
            <w:webHidden/>
          </w:rPr>
          <w:fldChar w:fldCharType="end"/>
        </w:r>
      </w:hyperlink>
    </w:p>
    <w:p w14:paraId="7506E3B5" w14:textId="268102E2" w:rsidR="00707B2B" w:rsidRDefault="006C0296">
      <w:pPr>
        <w:pStyle w:val="TOC2"/>
        <w:rPr>
          <w:rFonts w:asciiTheme="minorHAnsi" w:eastAsiaTheme="minorEastAsia" w:hAnsiTheme="minorHAnsi" w:cstheme="minorBidi"/>
          <w:b w:val="0"/>
          <w:bCs w:val="0"/>
          <w:kern w:val="2"/>
          <w:sz w:val="22"/>
          <w:szCs w:val="22"/>
          <w:lang w:eastAsia="sl-SI"/>
          <w14:ligatures w14:val="standardContextual"/>
        </w:rPr>
      </w:pPr>
      <w:hyperlink w:anchor="_Toc152835608" w:history="1">
        <w:r w:rsidR="00707B2B" w:rsidRPr="00922B73">
          <w:rPr>
            <w:rStyle w:val="Hyperlink"/>
          </w:rPr>
          <w:t>Vzorec pogodbe</w:t>
        </w:r>
        <w:r w:rsidR="00707B2B">
          <w:rPr>
            <w:webHidden/>
          </w:rPr>
          <w:tab/>
        </w:r>
        <w:r w:rsidR="00707B2B">
          <w:rPr>
            <w:webHidden/>
          </w:rPr>
          <w:fldChar w:fldCharType="begin"/>
        </w:r>
        <w:r w:rsidR="00707B2B">
          <w:rPr>
            <w:webHidden/>
          </w:rPr>
          <w:instrText xml:space="preserve"> PAGEREF _Toc152835608 \h </w:instrText>
        </w:r>
        <w:r w:rsidR="00707B2B">
          <w:rPr>
            <w:webHidden/>
          </w:rPr>
        </w:r>
        <w:r w:rsidR="00707B2B">
          <w:rPr>
            <w:webHidden/>
          </w:rPr>
          <w:fldChar w:fldCharType="separate"/>
        </w:r>
        <w:r w:rsidR="00707B2B">
          <w:rPr>
            <w:webHidden/>
          </w:rPr>
          <w:t>26</w:t>
        </w:r>
        <w:r w:rsidR="00707B2B">
          <w:rPr>
            <w:webHidden/>
          </w:rPr>
          <w:fldChar w:fldCharType="end"/>
        </w:r>
      </w:hyperlink>
    </w:p>
    <w:p w14:paraId="245A831B" w14:textId="0891D30C" w:rsidR="00707B2B" w:rsidRDefault="006C0296">
      <w:pPr>
        <w:pStyle w:val="TOC2"/>
        <w:rPr>
          <w:rFonts w:asciiTheme="minorHAnsi" w:eastAsiaTheme="minorEastAsia" w:hAnsiTheme="minorHAnsi" w:cstheme="minorBidi"/>
          <w:b w:val="0"/>
          <w:bCs w:val="0"/>
          <w:kern w:val="2"/>
          <w:sz w:val="22"/>
          <w:szCs w:val="22"/>
          <w:lang w:eastAsia="sl-SI"/>
          <w14:ligatures w14:val="standardContextual"/>
        </w:rPr>
      </w:pPr>
      <w:hyperlink w:anchor="_Toc152835609" w:history="1">
        <w:r w:rsidR="00707B2B" w:rsidRPr="00922B73">
          <w:rPr>
            <w:rStyle w:val="Hyperlink"/>
          </w:rPr>
          <w:t>Izjava o posredovanju podatkov o razkritju lastništva ponudnika</w:t>
        </w:r>
        <w:r w:rsidR="00707B2B">
          <w:rPr>
            <w:webHidden/>
          </w:rPr>
          <w:tab/>
        </w:r>
        <w:r w:rsidR="00707B2B">
          <w:rPr>
            <w:webHidden/>
          </w:rPr>
          <w:fldChar w:fldCharType="begin"/>
        </w:r>
        <w:r w:rsidR="00707B2B">
          <w:rPr>
            <w:webHidden/>
          </w:rPr>
          <w:instrText xml:space="preserve"> PAGEREF _Toc152835609 \h </w:instrText>
        </w:r>
        <w:r w:rsidR="00707B2B">
          <w:rPr>
            <w:webHidden/>
          </w:rPr>
        </w:r>
        <w:r w:rsidR="00707B2B">
          <w:rPr>
            <w:webHidden/>
          </w:rPr>
          <w:fldChar w:fldCharType="separate"/>
        </w:r>
        <w:r w:rsidR="00707B2B">
          <w:rPr>
            <w:webHidden/>
          </w:rPr>
          <w:t>35</w:t>
        </w:r>
        <w:r w:rsidR="00707B2B">
          <w:rPr>
            <w:webHidden/>
          </w:rPr>
          <w:fldChar w:fldCharType="end"/>
        </w:r>
      </w:hyperlink>
    </w:p>
    <w:p w14:paraId="3F646006" w14:textId="55CDEA9E" w:rsidR="00707B2B" w:rsidRDefault="006C0296">
      <w:pPr>
        <w:pStyle w:val="TOC2"/>
        <w:rPr>
          <w:rFonts w:asciiTheme="minorHAnsi" w:eastAsiaTheme="minorEastAsia" w:hAnsiTheme="minorHAnsi" w:cstheme="minorBidi"/>
          <w:b w:val="0"/>
          <w:bCs w:val="0"/>
          <w:kern w:val="2"/>
          <w:sz w:val="22"/>
          <w:szCs w:val="22"/>
          <w:lang w:eastAsia="sl-SI"/>
          <w14:ligatures w14:val="standardContextual"/>
        </w:rPr>
      </w:pPr>
      <w:hyperlink w:anchor="_Toc152835610" w:history="1">
        <w:r w:rsidR="00707B2B" w:rsidRPr="00922B73">
          <w:rPr>
            <w:rStyle w:val="Hyperlink"/>
          </w:rPr>
          <w:t>Izjava o udeležbi fizičnih in pravnih oseb v lastništvu ponudnika</w:t>
        </w:r>
        <w:r w:rsidR="00707B2B">
          <w:rPr>
            <w:webHidden/>
          </w:rPr>
          <w:tab/>
        </w:r>
        <w:r w:rsidR="00707B2B">
          <w:rPr>
            <w:webHidden/>
          </w:rPr>
          <w:fldChar w:fldCharType="begin"/>
        </w:r>
        <w:r w:rsidR="00707B2B">
          <w:rPr>
            <w:webHidden/>
          </w:rPr>
          <w:instrText xml:space="preserve"> PAGEREF _Toc152835610 \h </w:instrText>
        </w:r>
        <w:r w:rsidR="00707B2B">
          <w:rPr>
            <w:webHidden/>
          </w:rPr>
        </w:r>
        <w:r w:rsidR="00707B2B">
          <w:rPr>
            <w:webHidden/>
          </w:rPr>
          <w:fldChar w:fldCharType="separate"/>
        </w:r>
        <w:r w:rsidR="00707B2B">
          <w:rPr>
            <w:webHidden/>
          </w:rPr>
          <w:t>36</w:t>
        </w:r>
        <w:r w:rsidR="00707B2B">
          <w:rPr>
            <w:webHidden/>
          </w:rPr>
          <w:fldChar w:fldCharType="end"/>
        </w:r>
      </w:hyperlink>
    </w:p>
    <w:p w14:paraId="67D87580" w14:textId="08C4AF62" w:rsidR="00EE1DA5" w:rsidRPr="0038704A" w:rsidRDefault="005E50D3" w:rsidP="00EE1DA5">
      <w:pPr>
        <w:rPr>
          <w:b/>
          <w:noProof/>
        </w:rPr>
      </w:pPr>
      <w:r w:rsidRPr="0038704A">
        <w:rPr>
          <w:rFonts w:cs="Arial"/>
          <w:b/>
          <w:bCs/>
          <w:noProof/>
          <w:szCs w:val="20"/>
        </w:rPr>
        <w:fldChar w:fldCharType="end"/>
      </w:r>
      <w:r w:rsidR="00EE1DA5" w:rsidRPr="0038704A">
        <w:rPr>
          <w:b/>
          <w:noProof/>
        </w:rPr>
        <w:br w:type="page"/>
      </w:r>
    </w:p>
    <w:p w14:paraId="7620AAC1" w14:textId="77777777" w:rsidR="00EE1DA5" w:rsidRPr="0038704A" w:rsidRDefault="00EE1DA5" w:rsidP="00EE1DA5">
      <w:pPr>
        <w:framePr w:hSpace="141" w:wrap="around" w:vAnchor="text" w:hAnchor="page" w:x="6632" w:y="1"/>
        <w:rPr>
          <w:rFonts w:cs="Arial"/>
          <w:noProof/>
        </w:rPr>
      </w:pPr>
      <w:r w:rsidRPr="0038704A">
        <w:rPr>
          <w:rFonts w:cs="Arial"/>
          <w:noProof/>
          <w:lang w:eastAsia="sl-SI"/>
        </w:rPr>
        <w:lastRenderedPageBreak/>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38704A" w:rsidRDefault="00EE1DA5" w:rsidP="00EE1DA5">
      <w:pPr>
        <w:jc w:val="center"/>
        <w:rPr>
          <w:noProof/>
        </w:rPr>
      </w:pPr>
    </w:p>
    <w:p w14:paraId="645B186B" w14:textId="77777777" w:rsidR="00EE1DA5" w:rsidRPr="0038704A" w:rsidRDefault="00EE1DA5" w:rsidP="00EE1DA5">
      <w:pPr>
        <w:jc w:val="center"/>
        <w:rPr>
          <w:noProof/>
        </w:rPr>
      </w:pPr>
    </w:p>
    <w:p w14:paraId="15C49CBC" w14:textId="77777777" w:rsidR="00EE1DA5" w:rsidRPr="0038704A" w:rsidRDefault="00EE1DA5" w:rsidP="00EE1DA5">
      <w:pPr>
        <w:jc w:val="center"/>
        <w:rPr>
          <w:noProof/>
        </w:rPr>
      </w:pPr>
    </w:p>
    <w:p w14:paraId="40F0E6A1" w14:textId="77777777" w:rsidR="00EE1DA5" w:rsidRPr="0038704A" w:rsidRDefault="00EE1DA5" w:rsidP="00EE1DA5">
      <w:pPr>
        <w:tabs>
          <w:tab w:val="left" w:pos="-180"/>
        </w:tabs>
        <w:rPr>
          <w:noProof/>
        </w:rPr>
      </w:pPr>
    </w:p>
    <w:p w14:paraId="6679E5F8" w14:textId="0C396F0C" w:rsidR="00EE1DA5" w:rsidRPr="0038704A" w:rsidRDefault="00EE1DA5" w:rsidP="00F16B7A">
      <w:pPr>
        <w:pStyle w:val="Heading1"/>
        <w:tabs>
          <w:tab w:val="clear" w:pos="432"/>
          <w:tab w:val="num" w:pos="289"/>
        </w:tabs>
        <w:rPr>
          <w:b/>
          <w:noProof/>
        </w:rPr>
      </w:pPr>
      <w:bookmarkStart w:id="1" w:name="_Toc8536253"/>
      <w:bookmarkStart w:id="2" w:name="_Toc14052250"/>
      <w:bookmarkStart w:id="3" w:name="_Toc14052427"/>
      <w:bookmarkStart w:id="4" w:name="_Toc14055371"/>
      <w:bookmarkStart w:id="5" w:name="_Toc15030892"/>
      <w:bookmarkStart w:id="6" w:name="_Toc128383556"/>
      <w:bookmarkStart w:id="7" w:name="_Toc152835547"/>
      <w:r w:rsidRPr="0038704A">
        <w:rPr>
          <w:b/>
          <w:noProof/>
        </w:rPr>
        <w:t>POVABILO K ODDAJI PONUDBE</w:t>
      </w:r>
      <w:bookmarkEnd w:id="1"/>
      <w:bookmarkEnd w:id="2"/>
      <w:bookmarkEnd w:id="3"/>
      <w:bookmarkEnd w:id="4"/>
      <w:bookmarkEnd w:id="5"/>
      <w:bookmarkEnd w:id="6"/>
      <w:bookmarkEnd w:id="7"/>
    </w:p>
    <w:p w14:paraId="6D784843" w14:textId="77777777" w:rsidR="00EE1DA5" w:rsidRPr="0038704A" w:rsidRDefault="00EE1DA5" w:rsidP="00EE1DA5">
      <w:pPr>
        <w:tabs>
          <w:tab w:val="left" w:pos="-180"/>
        </w:tabs>
        <w:rPr>
          <w:noProof/>
        </w:rPr>
      </w:pPr>
    </w:p>
    <w:p w14:paraId="616F7853" w14:textId="3B4945C9" w:rsidR="003D0ED9" w:rsidRPr="0038704A" w:rsidRDefault="003D0ED9" w:rsidP="003D0ED9">
      <w:pPr>
        <w:tabs>
          <w:tab w:val="left" w:pos="-180"/>
        </w:tabs>
        <w:rPr>
          <w:rFonts w:cs="Arial"/>
          <w:noProof/>
        </w:rPr>
      </w:pPr>
      <w:r w:rsidRPr="0038704A">
        <w:rPr>
          <w:rFonts w:cs="Arial"/>
          <w:noProof/>
        </w:rPr>
        <w:t>Radiotelevizija Slovenija, Javni zavod, objavlja na podlagi 4</w:t>
      </w:r>
      <w:r w:rsidR="000B3149" w:rsidRPr="0038704A">
        <w:rPr>
          <w:rFonts w:cs="Arial"/>
          <w:noProof/>
        </w:rPr>
        <w:t>0</w:t>
      </w:r>
      <w:r w:rsidRPr="0038704A">
        <w:rPr>
          <w:rFonts w:cs="Arial"/>
          <w:noProof/>
        </w:rPr>
        <w:t xml:space="preserve">. člena Zakona o javnem naročanju (Uradni list RS, št.: 91/2015 in </w:t>
      </w:r>
      <w:r w:rsidR="000B3149" w:rsidRPr="0038704A">
        <w:rPr>
          <w:rFonts w:cs="Arial"/>
          <w:noProof/>
        </w:rPr>
        <w:t>spremembe</w:t>
      </w:r>
      <w:r w:rsidRPr="0038704A">
        <w:rPr>
          <w:rFonts w:cs="Arial"/>
          <w:noProof/>
        </w:rPr>
        <w:t xml:space="preserve">, v nadaljevanju: ZJN-3), javno naročilo </w:t>
      </w:r>
      <w:r w:rsidR="000B3149" w:rsidRPr="0038704A">
        <w:rPr>
          <w:rFonts w:cs="Arial"/>
          <w:noProof/>
        </w:rPr>
        <w:t>odprtem postopku</w:t>
      </w:r>
      <w:r w:rsidRPr="0038704A">
        <w:rPr>
          <w:rFonts w:cs="Arial"/>
          <w:noProof/>
        </w:rPr>
        <w:t xml:space="preserve"> za:</w:t>
      </w:r>
    </w:p>
    <w:p w14:paraId="0C680151" w14:textId="77777777" w:rsidR="003D0ED9" w:rsidRPr="0038704A" w:rsidRDefault="003D0ED9" w:rsidP="003D0ED9">
      <w:pPr>
        <w:tabs>
          <w:tab w:val="left" w:pos="-180"/>
        </w:tabs>
        <w:suppressAutoHyphens/>
        <w:rPr>
          <w:rFonts w:cs="Arial"/>
          <w:noProof/>
          <w:szCs w:val="20"/>
          <w:lang w:eastAsia="ar-SA"/>
        </w:rPr>
      </w:pPr>
    </w:p>
    <w:p w14:paraId="0D0728E4" w14:textId="03288840" w:rsidR="003D0ED9" w:rsidRPr="0038704A" w:rsidRDefault="00983CA9" w:rsidP="003D0ED9">
      <w:pPr>
        <w:rPr>
          <w:rFonts w:cs="Arial"/>
          <w:b/>
          <w:bCs/>
          <w:noProof/>
        </w:rPr>
      </w:pPr>
      <w:r>
        <w:rPr>
          <w:rFonts w:cs="Arial"/>
          <w:b/>
          <w:noProof/>
        </w:rPr>
        <w:t>obnovo lastništva in dokup uporabniških in strežniških licenc za podporo pisarniškemu poslovanju in skupinskemu delu za dobo 3 let</w:t>
      </w:r>
      <w:r w:rsidR="003D0ED9" w:rsidRPr="0038704A">
        <w:rPr>
          <w:rFonts w:cs="Arial"/>
          <w:b/>
          <w:noProof/>
        </w:rPr>
        <w:t>.</w:t>
      </w:r>
    </w:p>
    <w:p w14:paraId="66B86999" w14:textId="77777777" w:rsidR="003D0ED9" w:rsidRPr="0038704A" w:rsidRDefault="003D0ED9" w:rsidP="003D0ED9">
      <w:pPr>
        <w:suppressAutoHyphens/>
        <w:rPr>
          <w:rFonts w:cs="Arial"/>
          <w:b/>
          <w:noProof/>
          <w:szCs w:val="20"/>
          <w:lang w:eastAsia="ar-SA"/>
        </w:rPr>
      </w:pPr>
    </w:p>
    <w:p w14:paraId="3FBD266D" w14:textId="77777777" w:rsidR="00FC3B00" w:rsidRPr="0038704A" w:rsidRDefault="00FC3B00" w:rsidP="00FC3B00">
      <w:pPr>
        <w:rPr>
          <w:rFonts w:eastAsia="Calibri" w:cs="Arial"/>
          <w:noProof/>
          <w:szCs w:val="22"/>
        </w:rPr>
      </w:pPr>
      <w:r w:rsidRPr="0038704A">
        <w:rPr>
          <w:rFonts w:eastAsia="Calibri" w:cs="Arial"/>
          <w:noProof/>
          <w:szCs w:val="22"/>
        </w:rPr>
        <w:t xml:space="preserve">Ponudniki morajo ponudbe predložiti v informacijski sistem e-JN (v nadaljevanju: sistem e-JN) na spletnem naslovu </w:t>
      </w:r>
      <w:hyperlink r:id="rId9" w:history="1">
        <w:r w:rsidRPr="0038704A">
          <w:rPr>
            <w:rStyle w:val="Hyperlink"/>
            <w:rFonts w:eastAsia="Calibri" w:cs="Arial"/>
            <w:noProof/>
            <w:szCs w:val="22"/>
          </w:rPr>
          <w:t>https://ejn.gov.si/</w:t>
        </w:r>
      </w:hyperlink>
      <w:r w:rsidRPr="0038704A">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38704A">
          <w:rPr>
            <w:rStyle w:val="Hyperlink"/>
            <w:rFonts w:eastAsia="Calibri" w:cs="Arial"/>
            <w:noProof/>
            <w:szCs w:val="22"/>
          </w:rPr>
          <w:t>https://ejn.gov.si/</w:t>
        </w:r>
      </w:hyperlink>
      <w:r w:rsidRPr="0038704A">
        <w:rPr>
          <w:rFonts w:eastAsia="Calibri" w:cs="Arial"/>
          <w:noProof/>
          <w:szCs w:val="22"/>
        </w:rPr>
        <w:t>.</w:t>
      </w:r>
    </w:p>
    <w:p w14:paraId="5677F7E4" w14:textId="77777777" w:rsidR="00FC3B00" w:rsidRPr="0038704A" w:rsidRDefault="00FC3B00" w:rsidP="00FC3B00">
      <w:pPr>
        <w:rPr>
          <w:rFonts w:eastAsia="Calibri" w:cs="Arial"/>
          <w:noProof/>
          <w:szCs w:val="22"/>
        </w:rPr>
      </w:pPr>
    </w:p>
    <w:p w14:paraId="536DCCEE" w14:textId="77777777" w:rsidR="00FC3B00" w:rsidRPr="0038704A" w:rsidRDefault="00FC3B00" w:rsidP="00FC3B00">
      <w:pPr>
        <w:rPr>
          <w:rFonts w:eastAsia="Calibri" w:cs="Arial"/>
          <w:noProof/>
          <w:szCs w:val="22"/>
        </w:rPr>
      </w:pPr>
      <w:r w:rsidRPr="0038704A">
        <w:rPr>
          <w:rFonts w:eastAsia="Calibri" w:cs="Arial"/>
          <w:noProof/>
          <w:szCs w:val="22"/>
        </w:rPr>
        <w:t xml:space="preserve">Ponudnik se mora pred oddajo ponudbe registrirati na spletnem naslovu </w:t>
      </w:r>
      <w:hyperlink r:id="rId11" w:history="1">
        <w:r w:rsidRPr="0038704A">
          <w:rPr>
            <w:rStyle w:val="Hyperlink"/>
            <w:rFonts w:eastAsia="Calibri" w:cs="Arial"/>
            <w:noProof/>
            <w:szCs w:val="22"/>
          </w:rPr>
          <w:t>https://ejn.gov.si/</w:t>
        </w:r>
      </w:hyperlink>
      <w:r w:rsidRPr="0038704A">
        <w:rPr>
          <w:rFonts w:eastAsia="Calibri" w:cs="Arial"/>
          <w:noProof/>
          <w:szCs w:val="22"/>
        </w:rPr>
        <w:t>, v skladu z Navodili za uporabo informacijskega sistema e-JN. Če je ponudnik že registriran v sistem e-JN, se v aplikacijo prijavi na istem naslovu (</w:t>
      </w:r>
      <w:hyperlink r:id="rId12" w:history="1">
        <w:r w:rsidRPr="0038704A">
          <w:rPr>
            <w:rStyle w:val="Hyperlink"/>
            <w:rFonts w:eastAsia="Calibri" w:cs="Arial"/>
            <w:noProof/>
            <w:szCs w:val="22"/>
          </w:rPr>
          <w:t>https://ejn.gov.si/</w:t>
        </w:r>
      </w:hyperlink>
      <w:r w:rsidRPr="0038704A">
        <w:rPr>
          <w:rFonts w:eastAsia="Calibri" w:cs="Arial"/>
          <w:noProof/>
          <w:szCs w:val="22"/>
        </w:rPr>
        <w:t>).</w:t>
      </w:r>
    </w:p>
    <w:p w14:paraId="365B9DE7" w14:textId="77777777" w:rsidR="00FC3B00" w:rsidRPr="0038704A" w:rsidRDefault="00FC3B00" w:rsidP="00FC3B00">
      <w:pPr>
        <w:rPr>
          <w:rFonts w:eastAsia="Calibri" w:cs="Arial"/>
          <w:noProof/>
          <w:szCs w:val="22"/>
        </w:rPr>
      </w:pPr>
    </w:p>
    <w:p w14:paraId="73C57FC8" w14:textId="77777777" w:rsidR="00FC3B00" w:rsidRPr="0038704A" w:rsidRDefault="00FC3B00" w:rsidP="00FC3B00">
      <w:pPr>
        <w:rPr>
          <w:rFonts w:eastAsia="Calibri" w:cs="Arial"/>
          <w:noProof/>
          <w:szCs w:val="22"/>
        </w:rPr>
      </w:pPr>
      <w:r w:rsidRPr="0038704A">
        <w:rPr>
          <w:rFonts w:eastAsia="Calibri"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0E4C87" w14:textId="77777777" w:rsidR="003D0ED9" w:rsidRPr="0038704A" w:rsidRDefault="003D0ED9" w:rsidP="003D0ED9">
      <w:pPr>
        <w:rPr>
          <w:rFonts w:cs="Arial"/>
          <w:noProof/>
          <w:szCs w:val="20"/>
          <w:lang w:eastAsia="sl-SI"/>
        </w:rPr>
      </w:pPr>
    </w:p>
    <w:p w14:paraId="289AC650" w14:textId="438A737F" w:rsidR="003D0ED9" w:rsidRPr="0038704A" w:rsidRDefault="003D0ED9" w:rsidP="003D0ED9">
      <w:pPr>
        <w:spacing w:line="260" w:lineRule="atLeast"/>
        <w:rPr>
          <w:rFonts w:eastAsia="Calibri"/>
          <w:noProof/>
          <w:szCs w:val="22"/>
        </w:rPr>
      </w:pPr>
      <w:r w:rsidRPr="0038704A">
        <w:rPr>
          <w:rFonts w:eastAsia="Calibri" w:cs="Arial"/>
          <w:noProof/>
          <w:szCs w:val="22"/>
        </w:rPr>
        <w:t xml:space="preserve">Ponudba se šteje za pravočasno oddano, če jo naročnik prejme preko sistema e-JN </w:t>
      </w:r>
      <w:hyperlink r:id="rId13" w:history="1">
        <w:r w:rsidRPr="0038704A">
          <w:rPr>
            <w:rFonts w:eastAsia="Calibri" w:cs="Arial"/>
            <w:noProof/>
            <w:color w:val="0000FF"/>
            <w:szCs w:val="22"/>
            <w:u w:val="single"/>
          </w:rPr>
          <w:t>https://ejn.gov.si/</w:t>
        </w:r>
      </w:hyperlink>
      <w:r w:rsidRPr="0038704A">
        <w:rPr>
          <w:rFonts w:eastAsia="Calibri" w:cs="Arial"/>
          <w:noProof/>
          <w:szCs w:val="22"/>
        </w:rPr>
        <w:t xml:space="preserve"> </w:t>
      </w:r>
      <w:r w:rsidRPr="0038704A">
        <w:rPr>
          <w:rFonts w:eastAsia="Calibri" w:cs="Arial"/>
          <w:b/>
          <w:noProof/>
          <w:szCs w:val="22"/>
        </w:rPr>
        <w:t xml:space="preserve">najkasneje do </w:t>
      </w:r>
      <w:r w:rsidR="008F4631">
        <w:rPr>
          <w:rFonts w:eastAsia="Calibri" w:cs="Arial"/>
          <w:b/>
          <w:noProof/>
          <w:szCs w:val="22"/>
        </w:rPr>
        <w:t>12. 1. 2024</w:t>
      </w:r>
      <w:r w:rsidR="004C5A95" w:rsidRPr="0038704A">
        <w:rPr>
          <w:rFonts w:eastAsia="Calibri" w:cs="Arial"/>
          <w:b/>
          <w:noProof/>
          <w:szCs w:val="22"/>
        </w:rPr>
        <w:t xml:space="preserve"> </w:t>
      </w:r>
      <w:r w:rsidRPr="0038704A">
        <w:rPr>
          <w:rFonts w:eastAsia="Calibri"/>
          <w:b/>
          <w:noProof/>
          <w:szCs w:val="22"/>
        </w:rPr>
        <w:t xml:space="preserve">do </w:t>
      </w:r>
      <w:r w:rsidR="000B3149" w:rsidRPr="0038704A">
        <w:rPr>
          <w:rFonts w:eastAsia="Calibri"/>
          <w:b/>
          <w:noProof/>
          <w:szCs w:val="22"/>
        </w:rPr>
        <w:t>8</w:t>
      </w:r>
      <w:r w:rsidRPr="0038704A">
        <w:rPr>
          <w:rFonts w:eastAsia="Calibri"/>
          <w:b/>
          <w:noProof/>
          <w:szCs w:val="22"/>
        </w:rPr>
        <w:t>:00 ure</w:t>
      </w:r>
      <w:r w:rsidRPr="0038704A">
        <w:rPr>
          <w:rFonts w:eastAsia="Calibri"/>
          <w:noProof/>
          <w:szCs w:val="22"/>
        </w:rPr>
        <w:t>. Za oddano ponudbo se šteje ponudba, ki je v sistemu e-JN označena s statusom »ODDAN</w:t>
      </w:r>
      <w:r w:rsidR="00FC3B00" w:rsidRPr="0038704A">
        <w:rPr>
          <w:rFonts w:eastAsia="Calibri"/>
          <w:noProof/>
          <w:szCs w:val="22"/>
        </w:rPr>
        <w:t>A</w:t>
      </w:r>
      <w:r w:rsidRPr="0038704A">
        <w:rPr>
          <w:rFonts w:eastAsia="Calibri"/>
          <w:noProof/>
          <w:szCs w:val="22"/>
        </w:rPr>
        <w:t xml:space="preserve">«. </w:t>
      </w:r>
    </w:p>
    <w:p w14:paraId="54B6BADC" w14:textId="77777777" w:rsidR="003D0ED9" w:rsidRPr="0038704A" w:rsidRDefault="003D0ED9" w:rsidP="003D0ED9">
      <w:pPr>
        <w:spacing w:line="260" w:lineRule="atLeast"/>
        <w:rPr>
          <w:rFonts w:eastAsia="Calibri"/>
          <w:noProof/>
          <w:szCs w:val="22"/>
        </w:rPr>
      </w:pPr>
    </w:p>
    <w:p w14:paraId="355A3C94" w14:textId="77777777" w:rsidR="00FC3B00" w:rsidRPr="0038704A" w:rsidRDefault="00FC3B00" w:rsidP="00FC3B00">
      <w:pPr>
        <w:spacing w:line="260" w:lineRule="atLeast"/>
        <w:rPr>
          <w:rFonts w:eastAsia="Calibri"/>
          <w:noProof/>
          <w:szCs w:val="22"/>
        </w:rPr>
      </w:pPr>
      <w:r w:rsidRPr="0038704A">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B3143E5" w14:textId="77777777" w:rsidR="003D0ED9" w:rsidRPr="0038704A" w:rsidRDefault="003D0ED9" w:rsidP="003D0ED9">
      <w:pPr>
        <w:spacing w:line="260" w:lineRule="atLeast"/>
        <w:rPr>
          <w:rFonts w:eastAsia="Calibri"/>
          <w:noProof/>
          <w:szCs w:val="22"/>
        </w:rPr>
      </w:pPr>
    </w:p>
    <w:p w14:paraId="2C0690F2" w14:textId="77777777" w:rsidR="003D0ED9" w:rsidRPr="0038704A" w:rsidRDefault="003D0ED9" w:rsidP="003D0ED9">
      <w:pPr>
        <w:spacing w:line="260" w:lineRule="atLeast"/>
        <w:rPr>
          <w:rFonts w:eastAsia="Calibri"/>
          <w:noProof/>
          <w:szCs w:val="22"/>
        </w:rPr>
      </w:pPr>
      <w:r w:rsidRPr="0038704A">
        <w:rPr>
          <w:rFonts w:eastAsia="Calibri"/>
          <w:noProof/>
          <w:szCs w:val="22"/>
        </w:rPr>
        <w:t>Po preteku roka za predložitev ponudb, ponudbe ni mogoče več oddati.</w:t>
      </w:r>
    </w:p>
    <w:p w14:paraId="12F35062" w14:textId="77777777" w:rsidR="003D0ED9" w:rsidRPr="0038704A" w:rsidRDefault="003D0ED9" w:rsidP="003D0ED9">
      <w:pPr>
        <w:spacing w:line="260" w:lineRule="atLeast"/>
        <w:rPr>
          <w:rFonts w:eastAsia="Calibri"/>
          <w:noProof/>
          <w:szCs w:val="22"/>
        </w:rPr>
      </w:pPr>
    </w:p>
    <w:p w14:paraId="1B5F897C" w14:textId="77777777" w:rsidR="003D0ED9" w:rsidRPr="0038704A" w:rsidRDefault="003D0ED9" w:rsidP="003D0ED9">
      <w:pPr>
        <w:rPr>
          <w:noProof/>
        </w:rPr>
      </w:pPr>
      <w:r w:rsidRPr="0038704A">
        <w:rPr>
          <w:noProof/>
        </w:rPr>
        <w:t>Dostop do povezave za oddajo elektronske ponudbe v tem postopku javnega naročanja je na naslednji povezavi:</w:t>
      </w:r>
    </w:p>
    <w:p w14:paraId="583FBBA6" w14:textId="5E07DA94" w:rsidR="008C3FDC" w:rsidRPr="0038704A" w:rsidRDefault="008C3FDC" w:rsidP="003D0ED9">
      <w:pPr>
        <w:spacing w:line="260" w:lineRule="atLeast"/>
      </w:pPr>
    </w:p>
    <w:p w14:paraId="3F06B919" w14:textId="3F7A4B82" w:rsidR="001F0FF0" w:rsidRDefault="006C0296" w:rsidP="003D0ED9">
      <w:pPr>
        <w:spacing w:line="260" w:lineRule="atLeast"/>
        <w:rPr>
          <w:rFonts w:eastAsia="Calibri" w:cs="Arial"/>
          <w:noProof/>
          <w:szCs w:val="22"/>
        </w:rPr>
      </w:pPr>
      <w:hyperlink r:id="rId14" w:history="1">
        <w:r w:rsidRPr="003300A4">
          <w:rPr>
            <w:rStyle w:val="Hyperlink"/>
            <w:rFonts w:eastAsia="Calibri" w:cs="Arial"/>
            <w:noProof/>
            <w:szCs w:val="22"/>
          </w:rPr>
          <w:t>https://ejn.gov.si/ponudba/pages/aktualno/aktualno_jnc_podrobno.xhtml?zadevaId=30304</w:t>
        </w:r>
      </w:hyperlink>
    </w:p>
    <w:p w14:paraId="1D65ECA8" w14:textId="77777777" w:rsidR="006C0296" w:rsidRPr="0038704A" w:rsidRDefault="006C0296" w:rsidP="003D0ED9">
      <w:pPr>
        <w:spacing w:line="260" w:lineRule="atLeast"/>
        <w:rPr>
          <w:rFonts w:eastAsia="Calibri" w:cs="Arial"/>
          <w:noProof/>
          <w:szCs w:val="22"/>
        </w:rPr>
      </w:pPr>
    </w:p>
    <w:p w14:paraId="6AE9D95A" w14:textId="6D0F93CD" w:rsidR="003D0ED9" w:rsidRPr="0038704A" w:rsidRDefault="003D0ED9" w:rsidP="003D0ED9">
      <w:pPr>
        <w:spacing w:line="260" w:lineRule="atLeast"/>
        <w:rPr>
          <w:rFonts w:eastAsia="Calibri" w:cs="Arial"/>
          <w:noProof/>
          <w:szCs w:val="22"/>
        </w:rPr>
      </w:pPr>
      <w:r w:rsidRPr="0038704A">
        <w:rPr>
          <w:rFonts w:eastAsia="Calibri" w:cs="Arial"/>
          <w:noProof/>
          <w:szCs w:val="22"/>
        </w:rPr>
        <w:t xml:space="preserve">Odpiranje ponudb bo potekalo avtomatično v informacijskem sistemu e-JN, dne </w:t>
      </w:r>
      <w:r w:rsidR="008F4631">
        <w:rPr>
          <w:rFonts w:eastAsia="Calibri" w:cs="Arial"/>
          <w:b/>
          <w:noProof/>
          <w:szCs w:val="22"/>
        </w:rPr>
        <w:t xml:space="preserve">12. 1. 2024 </w:t>
      </w:r>
      <w:r w:rsidRPr="0038704A">
        <w:rPr>
          <w:rFonts w:eastAsia="Calibri"/>
          <w:noProof/>
          <w:szCs w:val="22"/>
        </w:rPr>
        <w:t xml:space="preserve">in se bo začelo </w:t>
      </w:r>
      <w:r w:rsidRPr="0038704A">
        <w:rPr>
          <w:rFonts w:eastAsia="Calibri"/>
          <w:b/>
          <w:noProof/>
          <w:szCs w:val="22"/>
        </w:rPr>
        <w:t>ob 1</w:t>
      </w:r>
      <w:r w:rsidR="000B3149" w:rsidRPr="0038704A">
        <w:rPr>
          <w:rFonts w:eastAsia="Calibri"/>
          <w:b/>
          <w:noProof/>
          <w:szCs w:val="22"/>
        </w:rPr>
        <w:t>2</w:t>
      </w:r>
      <w:r w:rsidRPr="0038704A">
        <w:rPr>
          <w:rFonts w:eastAsia="Calibri"/>
          <w:b/>
          <w:noProof/>
          <w:szCs w:val="22"/>
        </w:rPr>
        <w:t>:</w:t>
      </w:r>
      <w:r w:rsidR="000B3149" w:rsidRPr="0038704A">
        <w:rPr>
          <w:rFonts w:eastAsia="Calibri"/>
          <w:b/>
          <w:noProof/>
          <w:szCs w:val="22"/>
        </w:rPr>
        <w:t>00</w:t>
      </w:r>
      <w:r w:rsidRPr="0038704A">
        <w:rPr>
          <w:rFonts w:eastAsia="Calibri"/>
          <w:b/>
          <w:noProof/>
          <w:szCs w:val="22"/>
        </w:rPr>
        <w:t xml:space="preserve"> uri</w:t>
      </w:r>
      <w:r w:rsidRPr="0038704A">
        <w:rPr>
          <w:rFonts w:eastAsia="Calibri"/>
          <w:noProof/>
          <w:szCs w:val="22"/>
        </w:rPr>
        <w:t xml:space="preserve"> na spletnem naslovu: </w:t>
      </w:r>
      <w:hyperlink r:id="rId15" w:history="1">
        <w:r w:rsidR="000B3149" w:rsidRPr="0038704A">
          <w:rPr>
            <w:rStyle w:val="Hyperlink"/>
            <w:rFonts w:eastAsia="Calibri" w:cs="Arial"/>
            <w:noProof/>
            <w:szCs w:val="22"/>
          </w:rPr>
          <w:t>https://ejn.gov.si/</w:t>
        </w:r>
      </w:hyperlink>
      <w:r w:rsidRPr="0038704A">
        <w:rPr>
          <w:rFonts w:eastAsia="Calibri" w:cs="Arial"/>
          <w:noProof/>
          <w:szCs w:val="22"/>
        </w:rPr>
        <w:t xml:space="preserve">. </w:t>
      </w:r>
    </w:p>
    <w:p w14:paraId="2844538C" w14:textId="77777777" w:rsidR="003D0ED9" w:rsidRPr="0038704A" w:rsidRDefault="003D0ED9" w:rsidP="003D0ED9">
      <w:pPr>
        <w:spacing w:line="260" w:lineRule="atLeast"/>
        <w:rPr>
          <w:rFonts w:eastAsia="Calibri"/>
          <w:noProof/>
          <w:szCs w:val="22"/>
        </w:rPr>
      </w:pPr>
    </w:p>
    <w:p w14:paraId="466244F2" w14:textId="77777777" w:rsidR="00FC3B00" w:rsidRPr="0038704A" w:rsidRDefault="00FC3B00" w:rsidP="00FC3B00">
      <w:pPr>
        <w:spacing w:line="260" w:lineRule="atLeast"/>
        <w:rPr>
          <w:rFonts w:eastAsia="Calibri"/>
          <w:noProof/>
          <w:szCs w:val="22"/>
        </w:rPr>
      </w:pPr>
      <w:r w:rsidRPr="0038704A">
        <w:rPr>
          <w:rFonts w:eastAsia="Calibri"/>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699A1EC" w14:textId="77777777" w:rsidR="003D0ED9" w:rsidRPr="0038704A" w:rsidRDefault="003D0ED9" w:rsidP="003D0ED9">
      <w:pPr>
        <w:tabs>
          <w:tab w:val="left" w:pos="-180"/>
        </w:tabs>
        <w:rPr>
          <w:noProof/>
        </w:rPr>
      </w:pPr>
    </w:p>
    <w:p w14:paraId="2093CB9A" w14:textId="77777777" w:rsidR="00C428FD" w:rsidRPr="0038704A" w:rsidRDefault="00C428FD" w:rsidP="003D0ED9">
      <w:pPr>
        <w:tabs>
          <w:tab w:val="left" w:pos="-180"/>
          <w:tab w:val="center" w:pos="7020"/>
        </w:tabs>
        <w:rPr>
          <w:noProof/>
        </w:rPr>
      </w:pPr>
    </w:p>
    <w:p w14:paraId="70DF7D3E" w14:textId="77777777" w:rsidR="00C428FD" w:rsidRPr="0038704A" w:rsidRDefault="00C428FD" w:rsidP="003D0ED9">
      <w:pPr>
        <w:tabs>
          <w:tab w:val="left" w:pos="-180"/>
          <w:tab w:val="center" w:pos="7020"/>
        </w:tabs>
        <w:rPr>
          <w:noProof/>
        </w:rPr>
      </w:pPr>
    </w:p>
    <w:p w14:paraId="7EE5D371" w14:textId="7476DEF5" w:rsidR="003D0ED9" w:rsidRPr="0038704A" w:rsidRDefault="003D0ED9" w:rsidP="003D0ED9">
      <w:pPr>
        <w:tabs>
          <w:tab w:val="left" w:pos="-180"/>
          <w:tab w:val="center" w:pos="7020"/>
        </w:tabs>
        <w:rPr>
          <w:noProof/>
        </w:rPr>
      </w:pPr>
      <w:r w:rsidRPr="0038704A">
        <w:rPr>
          <w:noProof/>
        </w:rPr>
        <w:t>Ljubljana,</w:t>
      </w:r>
      <w:r w:rsidR="00D10E7C" w:rsidRPr="0038704A">
        <w:rPr>
          <w:noProof/>
        </w:rPr>
        <w:t xml:space="preserve"> </w:t>
      </w:r>
      <w:r w:rsidR="008F4631">
        <w:rPr>
          <w:noProof/>
        </w:rPr>
        <w:t>7. 12. 2023</w:t>
      </w:r>
      <w:r w:rsidRPr="0038704A">
        <w:rPr>
          <w:noProof/>
        </w:rPr>
        <w:tab/>
        <w:t>Komercialna služba</w:t>
      </w:r>
    </w:p>
    <w:p w14:paraId="51ED87DE" w14:textId="77777777" w:rsidR="003D0ED9" w:rsidRPr="0038704A" w:rsidRDefault="003D0ED9" w:rsidP="003D0ED9">
      <w:pPr>
        <w:tabs>
          <w:tab w:val="left" w:pos="-180"/>
          <w:tab w:val="center" w:pos="7020"/>
        </w:tabs>
        <w:rPr>
          <w:noProof/>
        </w:rPr>
      </w:pPr>
      <w:r w:rsidRPr="0038704A">
        <w:rPr>
          <w:noProof/>
        </w:rPr>
        <w:tab/>
        <w:t>RTV Slovenija</w:t>
      </w:r>
    </w:p>
    <w:p w14:paraId="26A4A1CE" w14:textId="77777777" w:rsidR="00EE1DA5" w:rsidRPr="0038704A" w:rsidRDefault="00EE1DA5" w:rsidP="00EE1DA5">
      <w:pPr>
        <w:pStyle w:val="FootnoteText"/>
        <w:tabs>
          <w:tab w:val="left" w:pos="-180"/>
        </w:tabs>
        <w:rPr>
          <w:rFonts w:ascii="Arial" w:hAnsi="Arial"/>
          <w:noProof/>
        </w:rPr>
      </w:pPr>
    </w:p>
    <w:p w14:paraId="76F9B0B8" w14:textId="77777777" w:rsidR="00EE1DA5" w:rsidRPr="0038704A" w:rsidRDefault="00EE1DA5" w:rsidP="00F16B7A">
      <w:pPr>
        <w:pStyle w:val="Heading1"/>
        <w:rPr>
          <w:b/>
          <w:noProof/>
        </w:rPr>
      </w:pPr>
      <w:bookmarkStart w:id="8" w:name="_Toc8536254"/>
      <w:bookmarkStart w:id="9" w:name="_Toc14052251"/>
      <w:bookmarkStart w:id="10" w:name="_Toc14052428"/>
      <w:bookmarkStart w:id="11" w:name="_Toc14055372"/>
      <w:bookmarkStart w:id="12" w:name="_Toc15030893"/>
      <w:bookmarkStart w:id="13" w:name="_Toc128383557"/>
      <w:bookmarkStart w:id="14" w:name="_Toc152835548"/>
      <w:r w:rsidRPr="0038704A">
        <w:rPr>
          <w:b/>
          <w:noProof/>
        </w:rPr>
        <w:lastRenderedPageBreak/>
        <w:t>NAVODILO PONUDNIKOM ZA IZDELAVO PONUDBE</w:t>
      </w:r>
      <w:bookmarkEnd w:id="8"/>
      <w:bookmarkEnd w:id="9"/>
      <w:bookmarkEnd w:id="10"/>
      <w:bookmarkEnd w:id="11"/>
      <w:bookmarkEnd w:id="12"/>
      <w:bookmarkEnd w:id="13"/>
      <w:bookmarkEnd w:id="14"/>
    </w:p>
    <w:p w14:paraId="63FD673F" w14:textId="77777777" w:rsidR="00EE1DA5" w:rsidRPr="0038704A" w:rsidRDefault="00EE1DA5" w:rsidP="00EE1DA5">
      <w:pPr>
        <w:rPr>
          <w:noProof/>
          <w:sz w:val="22"/>
          <w:u w:val="single"/>
        </w:rPr>
      </w:pPr>
    </w:p>
    <w:p w14:paraId="0B6EC504" w14:textId="77777777" w:rsidR="00EE1DA5" w:rsidRPr="0038704A" w:rsidRDefault="00EE1DA5" w:rsidP="00F16B7A">
      <w:pPr>
        <w:pStyle w:val="Heading2"/>
        <w:rPr>
          <w:b/>
          <w:noProof/>
        </w:rPr>
      </w:pPr>
      <w:bookmarkStart w:id="15" w:name="_Toc14052252"/>
      <w:bookmarkStart w:id="16" w:name="_Toc14052429"/>
      <w:bookmarkStart w:id="17" w:name="_Toc14055373"/>
      <w:bookmarkStart w:id="18" w:name="_Toc128383558"/>
      <w:bookmarkStart w:id="19" w:name="_Toc152835549"/>
      <w:r w:rsidRPr="0038704A">
        <w:rPr>
          <w:b/>
          <w:noProof/>
        </w:rPr>
        <w:t>N</w:t>
      </w:r>
      <w:bookmarkEnd w:id="15"/>
      <w:bookmarkEnd w:id="16"/>
      <w:bookmarkEnd w:id="17"/>
      <w:r w:rsidRPr="0038704A">
        <w:rPr>
          <w:b/>
          <w:noProof/>
        </w:rPr>
        <w:t>aročnik javnega naročila</w:t>
      </w:r>
      <w:bookmarkEnd w:id="18"/>
      <w:bookmarkEnd w:id="19"/>
    </w:p>
    <w:p w14:paraId="3388D7DC" w14:textId="77777777" w:rsidR="00EE1DA5" w:rsidRPr="0038704A" w:rsidRDefault="00EE1DA5" w:rsidP="00EE1DA5">
      <w:pPr>
        <w:rPr>
          <w:noProof/>
          <w:sz w:val="22"/>
        </w:rPr>
      </w:pPr>
    </w:p>
    <w:p w14:paraId="23CDEF9C" w14:textId="77777777" w:rsidR="00EE1DA5" w:rsidRPr="0038704A" w:rsidRDefault="00EE1DA5" w:rsidP="00EE1DA5">
      <w:pPr>
        <w:rPr>
          <w:b/>
          <w:noProof/>
        </w:rPr>
      </w:pPr>
      <w:bookmarkStart w:id="20" w:name="_Toc14052253"/>
      <w:bookmarkStart w:id="21" w:name="_Toc14052430"/>
      <w:bookmarkStart w:id="22" w:name="_Toc14055374"/>
      <w:r w:rsidRPr="0038704A">
        <w:rPr>
          <w:b/>
          <w:noProof/>
        </w:rPr>
        <w:t>Radiotelevizija Slovenija, Javni zavod, Kolodvorska 2, 1550 Ljubljana</w:t>
      </w:r>
    </w:p>
    <w:p w14:paraId="304F85A0" w14:textId="77777777" w:rsidR="00187D42" w:rsidRPr="0038704A" w:rsidRDefault="00EE1DA5" w:rsidP="00EE1DA5">
      <w:pPr>
        <w:rPr>
          <w:noProof/>
        </w:rPr>
      </w:pPr>
      <w:r w:rsidRPr="0038704A">
        <w:rPr>
          <w:noProof/>
        </w:rPr>
        <w:t>Identifikacijska štev. za DDV: SI29865174</w:t>
      </w:r>
    </w:p>
    <w:p w14:paraId="2E6E0199" w14:textId="428DDB8B" w:rsidR="00EE1DA5" w:rsidRPr="0038704A" w:rsidRDefault="00EE1DA5" w:rsidP="00EE1DA5">
      <w:pPr>
        <w:rPr>
          <w:noProof/>
        </w:rPr>
      </w:pPr>
      <w:r w:rsidRPr="0038704A">
        <w:rPr>
          <w:noProof/>
        </w:rPr>
        <w:t>Matična štev.: 5056497</w:t>
      </w:r>
    </w:p>
    <w:p w14:paraId="4D4020D3" w14:textId="77777777" w:rsidR="00EE1DA5" w:rsidRPr="0038704A" w:rsidRDefault="00EE1DA5" w:rsidP="00EE1DA5">
      <w:pPr>
        <w:rPr>
          <w:noProof/>
        </w:rPr>
      </w:pPr>
    </w:p>
    <w:p w14:paraId="27889D0B" w14:textId="77777777" w:rsidR="001F222A" w:rsidRPr="001D1620" w:rsidRDefault="001F222A" w:rsidP="001F222A">
      <w:r w:rsidRPr="001D1620">
        <w:t>Ponudbe bo ocenjevala pooblaščena strokovna komisija, odločitev o oddaji pa bo podpisala pooblaščena oseba naročnika. Pri ocenjevanju bo komisija upoštevala merila, ki so sestavni del D</w:t>
      </w:r>
      <w:r w:rsidRPr="001D1620">
        <w:rPr>
          <w:rFonts w:cs="Arial"/>
          <w:color w:val="282828"/>
          <w:szCs w:val="20"/>
        </w:rPr>
        <w:t>okumentacije v zvezi z oddajo javnega naročila</w:t>
      </w:r>
      <w:r w:rsidRPr="001D1620">
        <w:t>.</w:t>
      </w:r>
    </w:p>
    <w:p w14:paraId="737506EB" w14:textId="77777777" w:rsidR="00EE1DA5" w:rsidRPr="0038704A" w:rsidRDefault="00EE1DA5" w:rsidP="00EE1DA5">
      <w:pPr>
        <w:rPr>
          <w:bCs/>
          <w:noProof/>
        </w:rPr>
      </w:pPr>
    </w:p>
    <w:p w14:paraId="6B9747F9" w14:textId="77777777" w:rsidR="00EE1DA5" w:rsidRPr="0038704A" w:rsidRDefault="00EE1DA5" w:rsidP="00EE1DA5">
      <w:pPr>
        <w:pStyle w:val="BodyText3"/>
        <w:rPr>
          <w:b/>
          <w:noProof/>
          <w:sz w:val="20"/>
          <w:lang w:val="sl-SI"/>
        </w:rPr>
      </w:pPr>
      <w:r w:rsidRPr="0038704A">
        <w:rPr>
          <w:b/>
          <w:noProof/>
          <w:sz w:val="20"/>
          <w:lang w:val="sl-SI"/>
        </w:rPr>
        <w:t xml:space="preserve">Izbrani ponudnik mora v skladu z »Odločitvijo o oddaji javnega naročila« poslati pisno izjavo, da bo pristopil k podpisu pogodbe v roku 8 dni od vročitve. </w:t>
      </w:r>
    </w:p>
    <w:p w14:paraId="25B11D29" w14:textId="77777777" w:rsidR="00EE1DA5" w:rsidRPr="0038704A" w:rsidRDefault="00EE1DA5" w:rsidP="00EE1DA5">
      <w:pPr>
        <w:pStyle w:val="Footer"/>
        <w:tabs>
          <w:tab w:val="clear" w:pos="4153"/>
          <w:tab w:val="clear" w:pos="8306"/>
        </w:tabs>
        <w:rPr>
          <w:rFonts w:ascii="Arial" w:hAnsi="Arial"/>
          <w:noProof/>
          <w:lang w:val="sl-SI"/>
        </w:rPr>
      </w:pPr>
    </w:p>
    <w:p w14:paraId="237BF3F7" w14:textId="2098B9EF" w:rsidR="00BF440B" w:rsidRPr="0038704A" w:rsidRDefault="00EE1DA5" w:rsidP="00EE1DA5">
      <w:pPr>
        <w:pStyle w:val="BodyText3"/>
        <w:rPr>
          <w:b/>
          <w:noProof/>
          <w:sz w:val="20"/>
          <w:lang w:val="sl-SI"/>
        </w:rPr>
      </w:pPr>
      <w:r w:rsidRPr="0038704A">
        <w:rPr>
          <w:b/>
          <w:noProof/>
          <w:sz w:val="20"/>
          <w:lang w:val="sl-SI"/>
        </w:rPr>
        <w:t>Naročnik si pridržuje pravico do morebitnih sprememb obsega naročila od razpisanega, odvisno od razpoložljivih finančnih sredstev in dejanskih potreb.</w:t>
      </w:r>
    </w:p>
    <w:p w14:paraId="3CE92F40" w14:textId="77777777" w:rsidR="00EE1DA5" w:rsidRPr="0038704A" w:rsidRDefault="00EE1DA5" w:rsidP="00EE1DA5">
      <w:pPr>
        <w:rPr>
          <w:b/>
          <w:noProof/>
        </w:rPr>
      </w:pPr>
    </w:p>
    <w:p w14:paraId="371EBDF6" w14:textId="4FE5DCEC" w:rsidR="00EE1DA5" w:rsidRPr="0038704A" w:rsidRDefault="00C448B7" w:rsidP="00693CD1">
      <w:pPr>
        <w:suppressAutoHyphens/>
        <w:rPr>
          <w:rFonts w:cs="Arial"/>
          <w:noProof/>
          <w:szCs w:val="20"/>
          <w:lang w:eastAsia="ar-SA"/>
        </w:rPr>
      </w:pPr>
      <w:r w:rsidRPr="0038704A">
        <w:rPr>
          <w:rFonts w:cs="Arial"/>
          <w:noProof/>
          <w:szCs w:val="20"/>
          <w:lang w:eastAsia="ar-SA"/>
        </w:rPr>
        <w:t xml:space="preserve">Naročnik bo v primeru </w:t>
      </w:r>
      <w:r w:rsidR="007D1993" w:rsidRPr="0038704A">
        <w:rPr>
          <w:rFonts w:cs="Arial"/>
          <w:noProof/>
          <w:szCs w:val="20"/>
          <w:lang w:eastAsia="ar-SA"/>
        </w:rPr>
        <w:t>nedopustnih</w:t>
      </w:r>
      <w:r w:rsidRPr="0038704A">
        <w:rPr>
          <w:rFonts w:cs="Arial"/>
          <w:noProof/>
          <w:szCs w:val="20"/>
          <w:lang w:eastAsia="ar-SA"/>
        </w:rPr>
        <w:t xml:space="preserve"> ponudb razveljavil javno naročilo. Naročnik si skladno z </w:t>
      </w:r>
      <w:r w:rsidR="003131B5" w:rsidRPr="0038704A">
        <w:rPr>
          <w:rFonts w:cs="Arial"/>
          <w:noProof/>
          <w:szCs w:val="20"/>
          <w:lang w:eastAsia="ar-SA"/>
        </w:rPr>
        <w:t>9</w:t>
      </w:r>
      <w:r w:rsidRPr="0038704A">
        <w:rPr>
          <w:rFonts w:cs="Arial"/>
          <w:noProof/>
          <w:szCs w:val="20"/>
          <w:lang w:eastAsia="ar-SA"/>
        </w:rPr>
        <w:t>0. členom ZJN-</w:t>
      </w:r>
      <w:r w:rsidR="003131B5" w:rsidRPr="0038704A">
        <w:rPr>
          <w:rFonts w:cs="Arial"/>
          <w:noProof/>
          <w:szCs w:val="20"/>
          <w:lang w:eastAsia="ar-SA"/>
        </w:rPr>
        <w:t>3</w:t>
      </w:r>
      <w:r w:rsidRPr="0038704A">
        <w:rPr>
          <w:rFonts w:cs="Arial"/>
          <w:noProof/>
          <w:szCs w:val="20"/>
          <w:lang w:eastAsia="ar-SA"/>
        </w:rPr>
        <w:t xml:space="preserve"> pridržuje pravico, da ne izbere nobene ponudbe.</w:t>
      </w:r>
    </w:p>
    <w:p w14:paraId="316A51BF" w14:textId="77777777" w:rsidR="00EE1DA5" w:rsidRPr="0038704A" w:rsidRDefault="00EE1DA5" w:rsidP="00EE1DA5">
      <w:pPr>
        <w:rPr>
          <w:noProof/>
        </w:rPr>
      </w:pPr>
    </w:p>
    <w:p w14:paraId="56CEDBE2" w14:textId="77777777" w:rsidR="00EE1DA5" w:rsidRPr="0038704A" w:rsidRDefault="00EE1DA5" w:rsidP="00F16B7A">
      <w:pPr>
        <w:pStyle w:val="Heading2"/>
        <w:rPr>
          <w:b/>
          <w:noProof/>
        </w:rPr>
      </w:pPr>
      <w:bookmarkStart w:id="23" w:name="_Toc128383559"/>
      <w:bookmarkStart w:id="24" w:name="_Toc152835550"/>
      <w:r w:rsidRPr="0038704A">
        <w:rPr>
          <w:b/>
          <w:noProof/>
        </w:rPr>
        <w:t>P</w:t>
      </w:r>
      <w:bookmarkEnd w:id="20"/>
      <w:bookmarkEnd w:id="21"/>
      <w:bookmarkEnd w:id="22"/>
      <w:r w:rsidRPr="0038704A">
        <w:rPr>
          <w:b/>
          <w:noProof/>
        </w:rPr>
        <w:t>ravna podlaga</w:t>
      </w:r>
      <w:bookmarkEnd w:id="23"/>
      <w:bookmarkEnd w:id="24"/>
    </w:p>
    <w:p w14:paraId="58D66297" w14:textId="77777777" w:rsidR="00EE1DA5" w:rsidRPr="0038704A" w:rsidRDefault="00EE1DA5" w:rsidP="00EE1DA5">
      <w:pPr>
        <w:rPr>
          <w:noProof/>
        </w:rPr>
      </w:pPr>
    </w:p>
    <w:p w14:paraId="33910D81" w14:textId="36414DFF" w:rsidR="00EE1DA5" w:rsidRPr="0038704A" w:rsidRDefault="00EE1DA5" w:rsidP="00EE1DA5">
      <w:pPr>
        <w:pStyle w:val="BodyText"/>
        <w:rPr>
          <w:noProof/>
        </w:rPr>
      </w:pPr>
      <w:r w:rsidRPr="0038704A">
        <w:rPr>
          <w:noProof/>
        </w:rPr>
        <w:t xml:space="preserve">Javna naročila javnega zavoda RTV Slovenija (v nadaljevanju: naročnik) se izvajajo na podlagi veljavnega </w:t>
      </w:r>
      <w:r w:rsidR="00BB26A3" w:rsidRPr="0038704A">
        <w:rPr>
          <w:noProof/>
        </w:rPr>
        <w:t>Z</w:t>
      </w:r>
      <w:r w:rsidRPr="0038704A">
        <w:rPr>
          <w:noProof/>
        </w:rPr>
        <w:t>akona o javnem naročanju (</w:t>
      </w:r>
      <w:r w:rsidR="00491E6A" w:rsidRPr="0038704A">
        <w:rPr>
          <w:noProof/>
        </w:rPr>
        <w:t>ZJN-</w:t>
      </w:r>
      <w:r w:rsidR="00DB600D" w:rsidRPr="0038704A">
        <w:rPr>
          <w:noProof/>
        </w:rPr>
        <w:t>3</w:t>
      </w:r>
      <w:r w:rsidRPr="0038704A">
        <w:rPr>
          <w:noProof/>
        </w:rPr>
        <w:t>)</w:t>
      </w:r>
      <w:r w:rsidR="006B7154" w:rsidRPr="0038704A">
        <w:rPr>
          <w:noProof/>
        </w:rPr>
        <w:t xml:space="preserve"> </w:t>
      </w:r>
      <w:r w:rsidRPr="0038704A">
        <w:rPr>
          <w:noProof/>
        </w:rPr>
        <w:t xml:space="preserve">in </w:t>
      </w:r>
      <w:r w:rsidR="00BB26A3" w:rsidRPr="0038704A">
        <w:rPr>
          <w:noProof/>
        </w:rPr>
        <w:t>ostalih predpisov</w:t>
      </w:r>
      <w:r w:rsidRPr="0038704A">
        <w:rPr>
          <w:noProof/>
        </w:rPr>
        <w:t xml:space="preserve">, ki urejajo </w:t>
      </w:r>
      <w:r w:rsidR="00BB26A3" w:rsidRPr="0038704A">
        <w:rPr>
          <w:noProof/>
        </w:rPr>
        <w:t>področje javnega naročanja, Zakona o integriteti in preprečevanju korupcije (</w:t>
      </w:r>
      <w:r w:rsidR="00B77F7E" w:rsidRPr="0038704A">
        <w:rPr>
          <w:noProof/>
        </w:rPr>
        <w:t xml:space="preserve">Uradni list RS, št. 69/11 s spremembami, v nadaljevanju: </w:t>
      </w:r>
      <w:r w:rsidR="00BB26A3" w:rsidRPr="0038704A">
        <w:rPr>
          <w:noProof/>
        </w:rPr>
        <w:t>ZIntPK)</w:t>
      </w:r>
      <w:r w:rsidRPr="0038704A">
        <w:rPr>
          <w:noProof/>
        </w:rPr>
        <w:t xml:space="preserve"> ter v skladu z veljavno zakonodajo, ki ureja področje javnih financ ter področje, ki je predmet javnega naročila.</w:t>
      </w:r>
    </w:p>
    <w:p w14:paraId="5A459F9C" w14:textId="77777777" w:rsidR="00EE1DA5" w:rsidRPr="0038704A" w:rsidRDefault="00EE1DA5" w:rsidP="00EE1DA5">
      <w:pPr>
        <w:pStyle w:val="BodyText"/>
        <w:rPr>
          <w:b/>
          <w:noProof/>
        </w:rPr>
      </w:pPr>
    </w:p>
    <w:p w14:paraId="3C090E98" w14:textId="77777777" w:rsidR="00EE1DA5" w:rsidRPr="0038704A" w:rsidRDefault="00EE1DA5" w:rsidP="00F16B7A">
      <w:pPr>
        <w:pStyle w:val="Heading2"/>
        <w:rPr>
          <w:b/>
          <w:noProof/>
        </w:rPr>
      </w:pPr>
      <w:bookmarkStart w:id="25" w:name="_Toc14052254"/>
      <w:bookmarkStart w:id="26" w:name="_Toc14052431"/>
      <w:bookmarkStart w:id="27" w:name="_Toc14055375"/>
      <w:bookmarkStart w:id="28" w:name="_Toc128383560"/>
      <w:bookmarkStart w:id="29" w:name="_Toc152835551"/>
      <w:r w:rsidRPr="0038704A">
        <w:rPr>
          <w:b/>
          <w:noProof/>
        </w:rPr>
        <w:t>T</w:t>
      </w:r>
      <w:bookmarkEnd w:id="25"/>
      <w:bookmarkEnd w:id="26"/>
      <w:bookmarkEnd w:id="27"/>
      <w:r w:rsidRPr="0038704A">
        <w:rPr>
          <w:b/>
          <w:noProof/>
        </w:rPr>
        <w:t>emeljna pravila poslovanja</w:t>
      </w:r>
      <w:bookmarkEnd w:id="28"/>
      <w:bookmarkEnd w:id="29"/>
    </w:p>
    <w:p w14:paraId="4281BEC7" w14:textId="77777777" w:rsidR="00EE1DA5" w:rsidRPr="0038704A" w:rsidRDefault="00EE1DA5" w:rsidP="00EE1DA5">
      <w:pPr>
        <w:rPr>
          <w:noProof/>
        </w:rPr>
      </w:pPr>
    </w:p>
    <w:p w14:paraId="0F58F565" w14:textId="57F31F99" w:rsidR="00EE1DA5" w:rsidRPr="0038704A" w:rsidRDefault="00EE1DA5" w:rsidP="00EE1DA5">
      <w:pPr>
        <w:pStyle w:val="BodyText"/>
        <w:rPr>
          <w:noProof/>
        </w:rPr>
      </w:pPr>
      <w:r w:rsidRPr="0038704A">
        <w:rPr>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38704A" w:rsidRDefault="00EE1DA5" w:rsidP="002D25FD">
      <w:pPr>
        <w:pStyle w:val="BodyText"/>
        <w:rPr>
          <w:noProof/>
        </w:rPr>
      </w:pPr>
      <w:r w:rsidRPr="0038704A">
        <w:rPr>
          <w:noProof/>
        </w:rPr>
        <w:t>V času od objave do sklenitve pogodb</w:t>
      </w:r>
      <w:r w:rsidR="00154EE4" w:rsidRPr="0038704A">
        <w:rPr>
          <w:noProof/>
        </w:rPr>
        <w:t>,</w:t>
      </w:r>
      <w:r w:rsidRPr="0038704A">
        <w:rPr>
          <w:noProof/>
        </w:rPr>
        <w:t xml:space="preserve"> ponudnik ne sme pričenjati in izvajati dejanj, ki bi vnaprej določila izbiro določene ponudbe. V času od izbire ponudbe do začetka veljavnosti pogodbe</w:t>
      </w:r>
      <w:r w:rsidR="00154EE4" w:rsidRPr="0038704A">
        <w:rPr>
          <w:noProof/>
        </w:rPr>
        <w:t>,</w:t>
      </w:r>
      <w:r w:rsidRPr="0038704A">
        <w:rPr>
          <w:noProof/>
        </w:rPr>
        <w:t xml:space="preserve"> ponudnik ne sme pričenjati dejanj, ki bi lahko povzročila, da pogodba ne bi pričela veljati ali ne bi bila izpolnjena. V primeru ustavitve postopka</w:t>
      </w:r>
      <w:r w:rsidR="00154EE4" w:rsidRPr="0038704A">
        <w:rPr>
          <w:noProof/>
        </w:rPr>
        <w:t>,</w:t>
      </w:r>
      <w:r w:rsidRPr="0038704A">
        <w:rPr>
          <w:noProof/>
        </w:rPr>
        <w:t xml:space="preserve"> ponudnik ne sme pričenjati in izvajati postopkov, ki bi oteževali razveljavitev ali spremembo odločitve o izbiri najugodnejšega ponudnika ali ki bi vplivali na nepristranskost revizijske komisije</w:t>
      </w:r>
      <w:r w:rsidR="002D25FD" w:rsidRPr="0038704A">
        <w:rPr>
          <w:noProof/>
        </w:rPr>
        <w:t>.</w:t>
      </w:r>
    </w:p>
    <w:p w14:paraId="76AB0208" w14:textId="77777777" w:rsidR="009D0891" w:rsidRPr="0038704A" w:rsidRDefault="009D0891" w:rsidP="00EE1DA5">
      <w:pPr>
        <w:rPr>
          <w:noProof/>
        </w:rPr>
      </w:pPr>
    </w:p>
    <w:p w14:paraId="1979E41F" w14:textId="77777777" w:rsidR="000F1101" w:rsidRPr="0038704A" w:rsidRDefault="000F1101">
      <w:pPr>
        <w:jc w:val="left"/>
        <w:rPr>
          <w:noProof/>
        </w:rPr>
      </w:pPr>
      <w:r w:rsidRPr="0038704A">
        <w:rPr>
          <w:noProof/>
        </w:rPr>
        <w:br w:type="page"/>
      </w:r>
    </w:p>
    <w:p w14:paraId="74312C6F" w14:textId="77777777" w:rsidR="00EE1DA5" w:rsidRPr="0038704A" w:rsidRDefault="00EE1DA5" w:rsidP="00F16B7A">
      <w:pPr>
        <w:pStyle w:val="Heading1"/>
        <w:rPr>
          <w:b/>
          <w:noProof/>
        </w:rPr>
      </w:pPr>
      <w:bookmarkStart w:id="30" w:name="_Toc224698174"/>
      <w:bookmarkStart w:id="31" w:name="_Toc224967098"/>
      <w:bookmarkStart w:id="32" w:name="_Toc128383561"/>
      <w:bookmarkStart w:id="33" w:name="_Toc152835552"/>
      <w:r w:rsidRPr="0038704A">
        <w:rPr>
          <w:b/>
          <w:noProof/>
        </w:rPr>
        <w:lastRenderedPageBreak/>
        <w:t>PREDMET JAVNEGA NAROČILA</w:t>
      </w:r>
      <w:bookmarkEnd w:id="30"/>
      <w:bookmarkEnd w:id="31"/>
      <w:bookmarkEnd w:id="32"/>
      <w:bookmarkEnd w:id="33"/>
    </w:p>
    <w:p w14:paraId="329F66D5" w14:textId="77777777" w:rsidR="00ED6FCD" w:rsidRPr="0038704A" w:rsidRDefault="00ED6FCD" w:rsidP="006E0E69">
      <w:bookmarkStart w:id="34" w:name="_Toc14052255"/>
      <w:bookmarkStart w:id="35" w:name="_Toc14052432"/>
      <w:bookmarkStart w:id="36" w:name="_Toc14055376"/>
      <w:bookmarkStart w:id="37" w:name="_Toc15030895"/>
      <w:bookmarkStart w:id="38" w:name="_Toc224527381"/>
    </w:p>
    <w:p w14:paraId="6864A7AA" w14:textId="77777777" w:rsidR="000D2107" w:rsidRPr="006A440C" w:rsidRDefault="000D2107" w:rsidP="000D2107">
      <w:pPr>
        <w:rPr>
          <w:rFonts w:cs="Arial"/>
          <w:strike/>
          <w:szCs w:val="20"/>
        </w:rPr>
      </w:pPr>
      <w:r w:rsidRPr="006A440C">
        <w:rPr>
          <w:rFonts w:cs="Arial"/>
          <w:szCs w:val="20"/>
        </w:rPr>
        <w:t xml:space="preserve">Predmet javnega naročila je obnova </w:t>
      </w:r>
      <w:r w:rsidRPr="00016931">
        <w:rPr>
          <w:rFonts w:cs="Arial"/>
          <w:szCs w:val="20"/>
        </w:rPr>
        <w:t>lastništva in zagotovitev licenčne skladnosti uporabniških in strežniških licenc za podporo pisarniškemu poslovanju, skupinskemu delu in podporo varnemu oddaljenemu delu</w:t>
      </w:r>
      <w:r w:rsidRPr="006A440C">
        <w:rPr>
          <w:rFonts w:cs="Arial"/>
          <w:szCs w:val="20"/>
        </w:rPr>
        <w:t xml:space="preserve"> (za obdobje treh let). Naročnik bo v ta namen s ponudnikom sklenil pogodbo za dobavo Microsoft licenc s triletno pravico do popravkov, nadgradenj in </w:t>
      </w:r>
      <w:r>
        <w:rPr>
          <w:rFonts w:cs="Arial"/>
          <w:szCs w:val="20"/>
        </w:rPr>
        <w:t>morebitnih</w:t>
      </w:r>
      <w:r w:rsidRPr="006A440C">
        <w:rPr>
          <w:rFonts w:cs="Arial"/>
          <w:szCs w:val="20"/>
        </w:rPr>
        <w:t xml:space="preserve"> dokupov.</w:t>
      </w:r>
    </w:p>
    <w:p w14:paraId="78810410" w14:textId="77777777" w:rsidR="000D2107" w:rsidRPr="006A440C" w:rsidRDefault="000D2107" w:rsidP="000D2107">
      <w:pPr>
        <w:rPr>
          <w:rFonts w:cs="Arial"/>
          <w:szCs w:val="20"/>
        </w:rPr>
      </w:pPr>
    </w:p>
    <w:p w14:paraId="0885DBD1" w14:textId="77777777" w:rsidR="000D2107" w:rsidRPr="006A440C" w:rsidRDefault="000D2107" w:rsidP="000D2107">
      <w:pPr>
        <w:rPr>
          <w:rFonts w:cs="Arial"/>
          <w:szCs w:val="20"/>
        </w:rPr>
      </w:pPr>
      <w:r w:rsidRPr="006A440C">
        <w:rPr>
          <w:rFonts w:cs="Arial"/>
          <w:szCs w:val="20"/>
        </w:rPr>
        <w:t>Priloga k osnovni pogodbi med ponudnikom in naročnikom je tudi pogodba</w:t>
      </w:r>
      <w:r>
        <w:rPr>
          <w:rFonts w:cs="Arial"/>
          <w:szCs w:val="20"/>
        </w:rPr>
        <w:t xml:space="preserve"> </w:t>
      </w:r>
      <w:r w:rsidRPr="006A440C">
        <w:rPr>
          <w:rFonts w:cs="Arial"/>
          <w:szCs w:val="20"/>
        </w:rPr>
        <w:t xml:space="preserve">za nakup </w:t>
      </w:r>
      <w:r>
        <w:rPr>
          <w:rFonts w:cs="Arial"/>
          <w:szCs w:val="20"/>
        </w:rPr>
        <w:t>in najem</w:t>
      </w:r>
      <w:r w:rsidRPr="006A440C">
        <w:rPr>
          <w:rFonts w:cs="Arial"/>
          <w:szCs w:val="20"/>
        </w:rPr>
        <w:t xml:space="preserve"> licenc v obliki licenčne pogodbe »Enterprise Agreement«.</w:t>
      </w:r>
      <w:r>
        <w:rPr>
          <w:rFonts w:cs="Arial"/>
          <w:szCs w:val="20"/>
        </w:rPr>
        <w:t xml:space="preserve"> </w:t>
      </w:r>
      <w:r w:rsidRPr="006A440C">
        <w:rPr>
          <w:rFonts w:cs="Arial"/>
          <w:szCs w:val="20"/>
        </w:rPr>
        <w:t>»Enterprise Agreement« je licenčni sporazum, ki ga v zvezi z licencami iz te pogodbe skleneta lastnik licenc in kupec neposredno.</w:t>
      </w:r>
    </w:p>
    <w:p w14:paraId="0ECF7F71" w14:textId="77777777" w:rsidR="000D319F" w:rsidRPr="0038704A" w:rsidRDefault="000D319F" w:rsidP="00A7333E"/>
    <w:p w14:paraId="253C65E5" w14:textId="6E3FE2BB" w:rsidR="000D319F" w:rsidRPr="0038704A" w:rsidRDefault="000D319F" w:rsidP="00A7333E">
      <w:r w:rsidRPr="0038704A">
        <w:t xml:space="preserve">Podrobnosti </w:t>
      </w:r>
      <w:r w:rsidR="000D2107">
        <w:t>predmeta javnega naročila</w:t>
      </w:r>
      <w:r w:rsidRPr="0038704A">
        <w:t xml:space="preserve"> in naročnikove </w:t>
      </w:r>
      <w:r w:rsidR="000D2107">
        <w:t>zahteve</w:t>
      </w:r>
      <w:r w:rsidRPr="0038704A">
        <w:t xml:space="preserve"> so podrobno opisane v nadaljevanju te Dokumentacije v zvezi z oddajo javnega naročila.</w:t>
      </w:r>
    </w:p>
    <w:p w14:paraId="28D4D88C" w14:textId="0884400A" w:rsidR="000D319F" w:rsidRPr="0038704A" w:rsidRDefault="000D319F" w:rsidP="00A7333E"/>
    <w:p w14:paraId="3B5C1BA0" w14:textId="7C8E38CE" w:rsidR="000D319F" w:rsidRPr="0038704A" w:rsidRDefault="000D2107" w:rsidP="00F16B7A">
      <w:pPr>
        <w:pStyle w:val="Heading2"/>
        <w:rPr>
          <w:b/>
        </w:rPr>
      </w:pPr>
      <w:bookmarkStart w:id="39" w:name="_Toc152835553"/>
      <w:r>
        <w:rPr>
          <w:b/>
        </w:rPr>
        <w:t>Splošne zahteve naročnika</w:t>
      </w:r>
      <w:bookmarkEnd w:id="39"/>
    </w:p>
    <w:p w14:paraId="74BC8E25" w14:textId="77777777" w:rsidR="000D319F" w:rsidRPr="0038704A" w:rsidRDefault="000D319F" w:rsidP="000D319F">
      <w:pPr>
        <w:rPr>
          <w:rFonts w:cs="Arial"/>
          <w:noProof/>
        </w:rPr>
      </w:pPr>
    </w:p>
    <w:p w14:paraId="27812670" w14:textId="3C8677D9" w:rsidR="000D319F" w:rsidRDefault="000D2107" w:rsidP="000D319F">
      <w:pPr>
        <w:rPr>
          <w:rFonts w:cs="Arial"/>
          <w:noProof/>
        </w:rPr>
      </w:pPr>
      <w:r>
        <w:rPr>
          <w:rFonts w:cs="Arial"/>
          <w:noProof/>
        </w:rPr>
        <w:t>V času izvajanja pogodbe za obnovo lastništva in dokup uporabniških in strežniških licenc za podporo pisarniškemu poslovanju in skupinskem delu za dobo 3 let, mora lastnik licenc zagotavljati brezplačne nadgradnje na novejše verzije. Licence po preteku pogodbe ostanejo v lasti naročnika, razen v primeru, da gre za naročnino.</w:t>
      </w:r>
    </w:p>
    <w:p w14:paraId="47AB93B2" w14:textId="77777777" w:rsidR="000D2107" w:rsidRDefault="000D2107" w:rsidP="000D319F">
      <w:pPr>
        <w:rPr>
          <w:rFonts w:cs="Arial"/>
          <w:noProof/>
        </w:rPr>
      </w:pPr>
    </w:p>
    <w:p w14:paraId="749D3F88" w14:textId="665D5652" w:rsidR="000D2107" w:rsidRDefault="000D2107" w:rsidP="000D319F">
      <w:pPr>
        <w:rPr>
          <w:rFonts w:cs="Arial"/>
          <w:noProof/>
        </w:rPr>
      </w:pPr>
      <w:r>
        <w:rPr>
          <w:rFonts w:cs="Arial"/>
          <w:noProof/>
        </w:rPr>
        <w:t>Ponudnik mora zagotavljati naročniku pisno in ustno komuniciranje z izvajalci v slovenskem jeziku.</w:t>
      </w:r>
    </w:p>
    <w:p w14:paraId="28C507A2" w14:textId="77777777" w:rsidR="000D2107" w:rsidRDefault="000D2107" w:rsidP="000D319F">
      <w:pPr>
        <w:rPr>
          <w:rFonts w:cs="Arial"/>
          <w:noProof/>
        </w:rPr>
      </w:pPr>
    </w:p>
    <w:p w14:paraId="48A90D13" w14:textId="2DF85900" w:rsidR="000D2107" w:rsidRPr="000D7EE4" w:rsidRDefault="000D2107" w:rsidP="000D2107">
      <w:pPr>
        <w:pStyle w:val="Heading2"/>
        <w:rPr>
          <w:b/>
        </w:rPr>
      </w:pPr>
      <w:bookmarkStart w:id="40" w:name="_Toc152835554"/>
      <w:r>
        <w:rPr>
          <w:b/>
        </w:rPr>
        <w:t>Tehnične zahteve naročnika</w:t>
      </w:r>
      <w:bookmarkEnd w:id="40"/>
    </w:p>
    <w:p w14:paraId="7DBEC36F" w14:textId="54274D2E" w:rsidR="000D2107" w:rsidRPr="000D7EE4" w:rsidRDefault="000D7EE4" w:rsidP="000D7EE4">
      <w:pPr>
        <w:pStyle w:val="Heading3"/>
        <w:rPr>
          <w:b/>
          <w:noProof/>
        </w:rPr>
      </w:pPr>
      <w:bookmarkStart w:id="41" w:name="_Toc152835555"/>
      <w:r w:rsidRPr="000D7EE4">
        <w:rPr>
          <w:b/>
          <w:noProof/>
        </w:rPr>
        <w:t xml:space="preserve">Zahteve po licenčni programski opremi </w:t>
      </w:r>
      <w:r w:rsidR="00063DD4">
        <w:rPr>
          <w:b/>
          <w:noProof/>
        </w:rPr>
        <w:t>M</w:t>
      </w:r>
      <w:r w:rsidRPr="000D7EE4">
        <w:rPr>
          <w:b/>
          <w:noProof/>
        </w:rPr>
        <w:t>icrosoft</w:t>
      </w:r>
      <w:bookmarkEnd w:id="41"/>
    </w:p>
    <w:p w14:paraId="11A7D766" w14:textId="77777777" w:rsidR="000D2107" w:rsidRDefault="000D2107" w:rsidP="000D2107">
      <w:pPr>
        <w:rPr>
          <w:rFonts w:cs="Arial"/>
          <w:b/>
          <w:bCs/>
          <w:noProof/>
        </w:rPr>
      </w:pPr>
    </w:p>
    <w:p w14:paraId="4A6D5721" w14:textId="71E92625" w:rsidR="000D2107" w:rsidRDefault="000D2107" w:rsidP="000D2107">
      <w:pPr>
        <w:rPr>
          <w:rFonts w:cs="Arial"/>
          <w:noProof/>
        </w:rPr>
      </w:pPr>
      <w:r>
        <w:rPr>
          <w:rFonts w:cs="Arial"/>
          <w:noProof/>
        </w:rPr>
        <w:t>Ponudnik mora ponuditi licence v obliki »Enterprise Agreement« pogodbe v obsegu, določenem v datoteki</w:t>
      </w:r>
      <w:r w:rsidR="00D36F54">
        <w:rPr>
          <w:rFonts w:cs="Arial"/>
          <w:noProof/>
        </w:rPr>
        <w:t xml:space="preserve"> </w:t>
      </w:r>
      <w:r w:rsidR="00D36F54" w:rsidRPr="00D36F54">
        <w:rPr>
          <w:rFonts w:cs="Arial"/>
          <w:noProof/>
        </w:rPr>
        <w:t>JN-B1045 - SPECIFIKACIJA PREDRAČUNA - OSNOVNA (OBR-4A)</w:t>
      </w:r>
      <w:r w:rsidR="00D36F54">
        <w:rPr>
          <w:rFonts w:cs="Arial"/>
          <w:noProof/>
        </w:rPr>
        <w:t>.</w:t>
      </w:r>
      <w:r>
        <w:rPr>
          <w:rFonts w:cs="Arial"/>
          <w:noProof/>
        </w:rPr>
        <w:t>xls</w:t>
      </w:r>
      <w:r w:rsidR="00315E07">
        <w:rPr>
          <w:rFonts w:cs="Arial"/>
          <w:noProof/>
        </w:rPr>
        <w:t>x</w:t>
      </w:r>
      <w:r>
        <w:rPr>
          <w:rFonts w:cs="Arial"/>
          <w:noProof/>
        </w:rPr>
        <w:t>, ki predstavlja prilogo te Dokumentacije v zvezi z oddajo javnega naročila</w:t>
      </w:r>
      <w:r w:rsidR="00D36F54">
        <w:rPr>
          <w:rFonts w:cs="Arial"/>
          <w:noProof/>
        </w:rPr>
        <w:t>. I</w:t>
      </w:r>
      <w:r>
        <w:rPr>
          <w:rFonts w:cs="Arial"/>
          <w:noProof/>
        </w:rPr>
        <w:t>z citirane datoteke je prav tako razvidna zahtevana struktura.</w:t>
      </w:r>
    </w:p>
    <w:p w14:paraId="3AEBC94A" w14:textId="77777777" w:rsidR="000D2107" w:rsidRDefault="000D2107" w:rsidP="000D2107">
      <w:pPr>
        <w:rPr>
          <w:rFonts w:cs="Arial"/>
          <w:noProof/>
        </w:rPr>
      </w:pPr>
    </w:p>
    <w:p w14:paraId="4F370960" w14:textId="4FD9A5B1" w:rsidR="000D2107" w:rsidRDefault="000D2107" w:rsidP="000D2107">
      <w:pPr>
        <w:rPr>
          <w:rFonts w:cs="Arial"/>
          <w:b/>
          <w:bCs/>
          <w:noProof/>
        </w:rPr>
      </w:pPr>
      <w:r w:rsidRPr="000D2107">
        <w:rPr>
          <w:rFonts w:cs="Arial"/>
          <w:b/>
          <w:bCs/>
          <w:noProof/>
        </w:rPr>
        <w:t>DODATNI POGOJI:</w:t>
      </w:r>
    </w:p>
    <w:p w14:paraId="4D679756" w14:textId="77777777" w:rsidR="000D2107" w:rsidRDefault="000D2107" w:rsidP="000D2107">
      <w:pPr>
        <w:rPr>
          <w:rFonts w:cs="Arial"/>
          <w:b/>
          <w:bCs/>
          <w:noProof/>
        </w:rPr>
      </w:pPr>
    </w:p>
    <w:p w14:paraId="2D70C483" w14:textId="70253AC1" w:rsidR="000D2107" w:rsidRPr="000D2107" w:rsidRDefault="000D2107" w:rsidP="004D1BE8">
      <w:pPr>
        <w:pStyle w:val="ListParagraph"/>
        <w:numPr>
          <w:ilvl w:val="0"/>
          <w:numId w:val="23"/>
        </w:numPr>
        <w:rPr>
          <w:rFonts w:cs="Arial"/>
          <w:b/>
          <w:bCs/>
          <w:noProof/>
        </w:rPr>
      </w:pPr>
      <w:r w:rsidRPr="000D2107">
        <w:rPr>
          <w:rFonts w:cs="Arial"/>
          <w:szCs w:val="20"/>
        </w:rPr>
        <w:t>Licenčne pravice do uporabe produktov v času veljavnosti licenčne pogodbe »Enterprise Agreement« ostanejo v najmanj takem obsegu kot veljajo ob sklenitvi te pogodbe. Če se licenčna politika spremeni v korist naročnika, velja le-ta. Če se licenčna politika tekom izvajanja pogodbe spremeni, je ponudnik dolžan opozoriti naročnika na spremembe.</w:t>
      </w:r>
    </w:p>
    <w:p w14:paraId="41555EB1" w14:textId="77777777" w:rsidR="000D2107" w:rsidRPr="000D2107" w:rsidRDefault="000D2107" w:rsidP="000D2107">
      <w:pPr>
        <w:ind w:left="360"/>
        <w:rPr>
          <w:rFonts w:cs="Arial"/>
          <w:b/>
          <w:bCs/>
          <w:noProof/>
        </w:rPr>
      </w:pPr>
    </w:p>
    <w:p w14:paraId="0181AB5D" w14:textId="7790B470" w:rsidR="000D2107" w:rsidRPr="000D2107" w:rsidRDefault="000D2107" w:rsidP="004D1BE8">
      <w:pPr>
        <w:pStyle w:val="ListParagraph"/>
        <w:numPr>
          <w:ilvl w:val="0"/>
          <w:numId w:val="23"/>
        </w:numPr>
        <w:rPr>
          <w:rFonts w:cs="Arial"/>
          <w:b/>
          <w:bCs/>
          <w:noProof/>
        </w:rPr>
      </w:pPr>
      <w:r w:rsidRPr="003351AD">
        <w:rPr>
          <w:rFonts w:cs="Arial"/>
          <w:szCs w:val="20"/>
        </w:rPr>
        <w:t xml:space="preserve">Naročnik si pridružuje pravico prehoda iz najemniškega modela licenciranja na lastniški model v času trajanja pogodbe, po sistemu 1 najemniška licenca = 1 lastniška licenca, brez dodatnih obveznosti za naročnika. </w:t>
      </w:r>
      <w:r>
        <w:rPr>
          <w:rFonts w:cs="Arial"/>
          <w:szCs w:val="20"/>
        </w:rPr>
        <w:t>Ta možnost v</w:t>
      </w:r>
      <w:r w:rsidRPr="003351AD">
        <w:rPr>
          <w:rFonts w:cs="Arial"/>
          <w:szCs w:val="20"/>
        </w:rPr>
        <w:t xml:space="preserve">elja za licence, ki imajo pred vstopom na najemniški model veljavno zagotovilo </w:t>
      </w:r>
      <w:r>
        <w:rPr>
          <w:rFonts w:cs="Arial"/>
          <w:szCs w:val="20"/>
        </w:rPr>
        <w:t>»</w:t>
      </w:r>
      <w:r w:rsidRPr="003351AD">
        <w:rPr>
          <w:rFonts w:cs="Arial"/>
          <w:szCs w:val="20"/>
        </w:rPr>
        <w:t>Software Assurance</w:t>
      </w:r>
      <w:r>
        <w:rPr>
          <w:rFonts w:cs="Arial"/>
          <w:szCs w:val="20"/>
        </w:rPr>
        <w:t>«</w:t>
      </w:r>
      <w:r w:rsidRPr="003351AD">
        <w:rPr>
          <w:rFonts w:cs="Arial"/>
          <w:szCs w:val="20"/>
        </w:rPr>
        <w:t>.</w:t>
      </w:r>
    </w:p>
    <w:p w14:paraId="172C30FD" w14:textId="77777777" w:rsidR="000D2107" w:rsidRPr="000D2107" w:rsidRDefault="000D2107" w:rsidP="000D2107">
      <w:pPr>
        <w:pStyle w:val="ListParagraph"/>
        <w:rPr>
          <w:rFonts w:cs="Arial"/>
          <w:b/>
          <w:bCs/>
          <w:noProof/>
        </w:rPr>
      </w:pPr>
    </w:p>
    <w:p w14:paraId="3A7E37B7" w14:textId="5C266795" w:rsidR="000D2107" w:rsidRPr="000D2107" w:rsidRDefault="000D2107" w:rsidP="004D1BE8">
      <w:pPr>
        <w:pStyle w:val="ListParagraph"/>
        <w:numPr>
          <w:ilvl w:val="0"/>
          <w:numId w:val="23"/>
        </w:numPr>
        <w:rPr>
          <w:rFonts w:cs="Arial"/>
          <w:b/>
          <w:bCs/>
          <w:noProof/>
        </w:rPr>
      </w:pPr>
      <w:r w:rsidRPr="006A440C">
        <w:rPr>
          <w:rFonts w:cs="Arial"/>
          <w:szCs w:val="20"/>
        </w:rPr>
        <w:t>Zaradi narave dela zahteva naročnik dodatno možnost za instalacijo Office (M365 E3 ali M365 E5) programske opreme v klasični obliki</w:t>
      </w:r>
      <w:r>
        <w:rPr>
          <w:rFonts w:cs="Arial"/>
          <w:szCs w:val="20"/>
        </w:rPr>
        <w:t>,</w:t>
      </w:r>
      <w:r w:rsidRPr="006A440C">
        <w:rPr>
          <w:rFonts w:cs="Arial"/>
          <w:szCs w:val="20"/>
        </w:rPr>
        <w:t xml:space="preserve"> na eno napravo</w:t>
      </w:r>
      <w:r>
        <w:rPr>
          <w:rFonts w:cs="Arial"/>
          <w:szCs w:val="20"/>
        </w:rPr>
        <w:t>,</w:t>
      </w:r>
      <w:r w:rsidRPr="006A440C">
        <w:rPr>
          <w:rFonts w:cs="Arial"/>
          <w:szCs w:val="20"/>
        </w:rPr>
        <w:t xml:space="preserve"> v okviru ene uporabniške licence.</w:t>
      </w:r>
    </w:p>
    <w:p w14:paraId="79D8B03D" w14:textId="77777777" w:rsidR="000D2107" w:rsidRPr="000D2107" w:rsidRDefault="000D2107" w:rsidP="000D2107">
      <w:pPr>
        <w:pStyle w:val="ListParagraph"/>
        <w:rPr>
          <w:rFonts w:cs="Arial"/>
          <w:b/>
          <w:bCs/>
          <w:noProof/>
        </w:rPr>
      </w:pPr>
    </w:p>
    <w:p w14:paraId="03E4C14F" w14:textId="03A37593" w:rsidR="000D2107" w:rsidRPr="000D2107" w:rsidRDefault="000D2107" w:rsidP="004D1BE8">
      <w:pPr>
        <w:pStyle w:val="ListParagraph"/>
        <w:numPr>
          <w:ilvl w:val="0"/>
          <w:numId w:val="23"/>
        </w:numPr>
        <w:rPr>
          <w:rFonts w:cs="Arial"/>
          <w:b/>
          <w:bCs/>
          <w:noProof/>
        </w:rPr>
      </w:pPr>
      <w:r w:rsidRPr="006A440C">
        <w:rPr>
          <w:rFonts w:cs="Arial"/>
          <w:szCs w:val="20"/>
        </w:rPr>
        <w:t>Ponudnik mora zagotoviti prenos znanja in pomoč ključnim uporabnikom.</w:t>
      </w:r>
    </w:p>
    <w:p w14:paraId="4A34D2AA" w14:textId="77777777" w:rsidR="000D2107" w:rsidRDefault="000D2107" w:rsidP="000D319F">
      <w:pPr>
        <w:rPr>
          <w:rFonts w:cs="Arial"/>
          <w:noProof/>
        </w:rPr>
      </w:pPr>
    </w:p>
    <w:p w14:paraId="056F68EE" w14:textId="3609F496" w:rsidR="000D2107" w:rsidRDefault="000D2107" w:rsidP="000D2107">
      <w:pPr>
        <w:rPr>
          <w:rFonts w:cs="Arial"/>
          <w:b/>
          <w:szCs w:val="20"/>
          <w:lang w:eastAsia="ar-SA"/>
        </w:rPr>
      </w:pPr>
      <w:r w:rsidRPr="006A440C">
        <w:rPr>
          <w:rFonts w:cs="Arial"/>
          <w:b/>
          <w:szCs w:val="20"/>
          <w:lang w:eastAsia="ar-SA"/>
        </w:rPr>
        <w:t>Naročnik si v času veljavnosti licenčne pogodbe »Enterprise Agreement«, pridržuje pravico do povečanja</w:t>
      </w:r>
      <w:r>
        <w:rPr>
          <w:rFonts w:cs="Arial"/>
          <w:b/>
          <w:szCs w:val="20"/>
          <w:lang w:eastAsia="ar-SA"/>
        </w:rPr>
        <w:t xml:space="preserve"> ali </w:t>
      </w:r>
      <w:r w:rsidRPr="006A440C">
        <w:rPr>
          <w:rFonts w:cs="Arial"/>
          <w:b/>
          <w:szCs w:val="20"/>
          <w:lang w:eastAsia="ar-SA"/>
        </w:rPr>
        <w:t>zmanjšanja števila licenc in nakupa programske opreme, ki je predmet</w:t>
      </w:r>
      <w:r>
        <w:rPr>
          <w:rFonts w:cs="Arial"/>
          <w:b/>
          <w:szCs w:val="20"/>
          <w:lang w:eastAsia="ar-SA"/>
        </w:rPr>
        <w:t xml:space="preserve"> D</w:t>
      </w:r>
      <w:r w:rsidRPr="006A440C">
        <w:rPr>
          <w:rFonts w:cs="Arial"/>
          <w:b/>
          <w:szCs w:val="20"/>
          <w:lang w:eastAsia="ar-SA"/>
        </w:rPr>
        <w:t>okumentacije v zvezi z oddajo javnega naročila</w:t>
      </w:r>
      <w:r w:rsidR="000D7EE4">
        <w:rPr>
          <w:rFonts w:cs="Arial"/>
          <w:b/>
          <w:szCs w:val="20"/>
          <w:lang w:eastAsia="ar-SA"/>
        </w:rPr>
        <w:t xml:space="preserve">, </w:t>
      </w:r>
      <w:r>
        <w:rPr>
          <w:rFonts w:cs="Arial"/>
          <w:b/>
          <w:szCs w:val="20"/>
          <w:lang w:eastAsia="ar-SA"/>
        </w:rPr>
        <w:t>skladno s pogoji ponudnika.</w:t>
      </w:r>
    </w:p>
    <w:p w14:paraId="2FA9378C" w14:textId="77777777" w:rsidR="000D7EE4" w:rsidRDefault="000D7EE4" w:rsidP="000D2107">
      <w:pPr>
        <w:rPr>
          <w:rFonts w:cs="Arial"/>
          <w:b/>
          <w:szCs w:val="20"/>
          <w:lang w:eastAsia="ar-SA"/>
        </w:rPr>
      </w:pPr>
    </w:p>
    <w:p w14:paraId="26FDBBD2" w14:textId="11F39BCB" w:rsidR="000D7EE4" w:rsidRPr="006A440C" w:rsidRDefault="000D7EE4" w:rsidP="000D7EE4">
      <w:pPr>
        <w:rPr>
          <w:rFonts w:cs="Arial"/>
          <w:szCs w:val="20"/>
          <w:lang w:eastAsia="ar-SA"/>
        </w:rPr>
      </w:pPr>
      <w:r w:rsidRPr="006A440C">
        <w:rPr>
          <w:rFonts w:cs="Arial"/>
          <w:b/>
          <w:szCs w:val="20"/>
          <w:lang w:eastAsia="ar-SA"/>
        </w:rPr>
        <w:t>Ponudnik mora v ponudbo vključiti cene dokupa za vse elemente pogodbe za naslednja 3 l</w:t>
      </w:r>
      <w:r w:rsidR="003130E0">
        <w:rPr>
          <w:rFonts w:cs="Arial"/>
          <w:b/>
          <w:szCs w:val="20"/>
          <w:lang w:eastAsia="ar-SA"/>
        </w:rPr>
        <w:t xml:space="preserve">et, </w:t>
      </w:r>
      <w:r w:rsidRPr="006A440C">
        <w:rPr>
          <w:rFonts w:cs="Arial"/>
          <w:szCs w:val="20"/>
        </w:rPr>
        <w:t xml:space="preserve">kar bo ocenjevano po </w:t>
      </w:r>
      <w:r w:rsidRPr="003351AD">
        <w:rPr>
          <w:rFonts w:cs="Arial"/>
          <w:szCs w:val="20"/>
        </w:rPr>
        <w:t>merilu</w:t>
      </w:r>
      <w:r>
        <w:rPr>
          <w:rFonts w:cs="Arial"/>
          <w:szCs w:val="20"/>
        </w:rPr>
        <w:t xml:space="preserve">, določenem v točki </w:t>
      </w:r>
      <w:r w:rsidR="003130E0">
        <w:rPr>
          <w:rFonts w:cs="Arial"/>
          <w:szCs w:val="20"/>
          <w:lang w:eastAsia="ar-SA"/>
        </w:rPr>
        <w:t>5.1.2</w:t>
      </w:r>
      <w:r w:rsidRPr="003351AD">
        <w:rPr>
          <w:rFonts w:cs="Arial"/>
          <w:snapToGrid w:val="0"/>
          <w:szCs w:val="20"/>
        </w:rPr>
        <w:t xml:space="preserve"> </w:t>
      </w:r>
      <w:r>
        <w:rPr>
          <w:rFonts w:cs="Arial"/>
          <w:snapToGrid w:val="0"/>
          <w:szCs w:val="20"/>
        </w:rPr>
        <w:t>D</w:t>
      </w:r>
      <w:r w:rsidRPr="003351AD">
        <w:rPr>
          <w:rFonts w:cs="Arial"/>
          <w:snapToGrid w:val="0"/>
          <w:szCs w:val="20"/>
        </w:rPr>
        <w:t>okumentacije</w:t>
      </w:r>
      <w:r w:rsidRPr="006A440C">
        <w:rPr>
          <w:rFonts w:cs="Arial"/>
          <w:snapToGrid w:val="0"/>
          <w:szCs w:val="20"/>
        </w:rPr>
        <w:t xml:space="preserve"> v zvezi z oddajo javnega naročila</w:t>
      </w:r>
      <w:r w:rsidRPr="006A440C">
        <w:rPr>
          <w:rFonts w:cs="Arial"/>
          <w:szCs w:val="20"/>
          <w:lang w:eastAsia="ar-SA"/>
        </w:rPr>
        <w:t xml:space="preserve">. </w:t>
      </w:r>
    </w:p>
    <w:p w14:paraId="6F1B23AE" w14:textId="77777777" w:rsidR="000D7EE4" w:rsidRPr="006A440C" w:rsidRDefault="000D7EE4" w:rsidP="000D7EE4">
      <w:pPr>
        <w:spacing w:after="160" w:line="259" w:lineRule="auto"/>
        <w:rPr>
          <w:rFonts w:cs="Arial"/>
          <w:b/>
          <w:szCs w:val="20"/>
        </w:rPr>
      </w:pPr>
      <w:r w:rsidRPr="006A440C">
        <w:rPr>
          <w:rFonts w:cs="Arial"/>
          <w:b/>
          <w:szCs w:val="20"/>
        </w:rPr>
        <w:br w:type="page"/>
      </w:r>
    </w:p>
    <w:p w14:paraId="3EEEAAA2" w14:textId="61614C59" w:rsidR="000D7EE4" w:rsidRPr="000D7EE4" w:rsidRDefault="000D7EE4" w:rsidP="000D7EE4">
      <w:pPr>
        <w:pStyle w:val="Heading3"/>
        <w:rPr>
          <w:b/>
          <w:noProof/>
        </w:rPr>
      </w:pPr>
      <w:bookmarkStart w:id="42" w:name="_Toc152835556"/>
      <w:r>
        <w:rPr>
          <w:b/>
          <w:noProof/>
        </w:rPr>
        <w:lastRenderedPageBreak/>
        <w:t>Zahtevane ugodnosti</w:t>
      </w:r>
      <w:bookmarkEnd w:id="42"/>
    </w:p>
    <w:p w14:paraId="5CB1AB19" w14:textId="77777777" w:rsidR="000D7EE4" w:rsidRPr="006A440C" w:rsidRDefault="000D7EE4" w:rsidP="000D2107">
      <w:pPr>
        <w:rPr>
          <w:rFonts w:cs="Arial"/>
          <w:b/>
          <w:szCs w:val="20"/>
          <w:lang w:eastAsia="ar-SA"/>
        </w:rPr>
      </w:pPr>
    </w:p>
    <w:p w14:paraId="30DF6696" w14:textId="01C07DC1" w:rsidR="000D2107" w:rsidRDefault="000D7EE4" w:rsidP="000D319F">
      <w:pPr>
        <w:rPr>
          <w:rFonts w:cs="Arial"/>
          <w:noProof/>
        </w:rPr>
      </w:pPr>
      <w:r>
        <w:rPr>
          <w:rFonts w:cs="Arial"/>
          <w:noProof/>
        </w:rPr>
        <w:t>Za potrebe tehnične podpore pri uvajanju Microsoft tehnologij iz naslova licenčnega sporazuma, mora ponudnik v svoji ponudbi vključiti naslednje:</w:t>
      </w:r>
    </w:p>
    <w:p w14:paraId="67781851" w14:textId="77777777" w:rsidR="000D7EE4" w:rsidRDefault="000D7EE4" w:rsidP="000D319F">
      <w:pPr>
        <w:rPr>
          <w:rFonts w:cs="Arial"/>
          <w:noProof/>
        </w:rPr>
      </w:pPr>
    </w:p>
    <w:p w14:paraId="4C495461" w14:textId="0BAA567C" w:rsidR="000D2107" w:rsidRDefault="000D7EE4" w:rsidP="004D1BE8">
      <w:pPr>
        <w:pStyle w:val="ListParagraph"/>
        <w:numPr>
          <w:ilvl w:val="0"/>
          <w:numId w:val="24"/>
        </w:numPr>
        <w:rPr>
          <w:rFonts w:cs="Arial"/>
          <w:noProof/>
        </w:rPr>
      </w:pPr>
      <w:r w:rsidRPr="000D7EE4">
        <w:rPr>
          <w:rFonts w:cs="Arial"/>
          <w:noProof/>
        </w:rPr>
        <w:t xml:space="preserve">Pomoč in svetovanje pri uvajanju novih tehnologij, tehnično podporo in izobraževanje v obsegu, določenem v datoteki </w:t>
      </w:r>
      <w:r w:rsidR="00315E07">
        <w:rPr>
          <w:rFonts w:cs="Arial"/>
          <w:noProof/>
        </w:rPr>
        <w:t>JN-B1045 – SPECIFIKACIJA PREDRAČUNA – ZAHTEVANE UGODNOSTI (OBR-4C)</w:t>
      </w:r>
      <w:r w:rsidRPr="000D7EE4">
        <w:rPr>
          <w:rFonts w:cs="Arial"/>
          <w:noProof/>
        </w:rPr>
        <w:t>.xls</w:t>
      </w:r>
      <w:r w:rsidR="00315E07">
        <w:rPr>
          <w:rFonts w:cs="Arial"/>
          <w:noProof/>
        </w:rPr>
        <w:t>x</w:t>
      </w:r>
      <w:r w:rsidRPr="000D7EE4">
        <w:rPr>
          <w:rFonts w:cs="Arial"/>
          <w:noProof/>
        </w:rPr>
        <w:t>, ki predstavlja prilogo Dokumentacije v zvezi z oddajo javnega naročila.</w:t>
      </w:r>
    </w:p>
    <w:p w14:paraId="5C0AA1A5" w14:textId="77777777" w:rsidR="000D7EE4" w:rsidRDefault="000D7EE4" w:rsidP="000D7EE4">
      <w:pPr>
        <w:pStyle w:val="ListParagraph"/>
        <w:rPr>
          <w:rFonts w:cs="Arial"/>
          <w:noProof/>
        </w:rPr>
      </w:pPr>
    </w:p>
    <w:p w14:paraId="1D856C75" w14:textId="5665FEC4" w:rsidR="000D7EE4" w:rsidRPr="000D7EE4" w:rsidRDefault="000D7EE4" w:rsidP="004D1BE8">
      <w:pPr>
        <w:pStyle w:val="ListParagraph"/>
        <w:numPr>
          <w:ilvl w:val="0"/>
          <w:numId w:val="24"/>
        </w:numPr>
        <w:rPr>
          <w:rFonts w:cs="Arial"/>
          <w:noProof/>
        </w:rPr>
      </w:pPr>
      <w:r>
        <w:rPr>
          <w:rFonts w:cs="Arial"/>
          <w:noProof/>
        </w:rPr>
        <w:t>Izvedbo pregleda licenčne skladnosti v obdobju veljavnosti pogodbe, predvifoma v zadnjem letu pred iztekom pogodbe z namenom ustrežnejše priprave za obnovo Enterprise Agreement pogodbe. Izvedba pregleda mora vključevati:</w:t>
      </w:r>
    </w:p>
    <w:p w14:paraId="3EFD7BDC" w14:textId="780232DF" w:rsidR="000D7EE4" w:rsidRDefault="000D7EE4" w:rsidP="004D1BE8">
      <w:pPr>
        <w:pStyle w:val="ListParagraph"/>
        <w:numPr>
          <w:ilvl w:val="1"/>
          <w:numId w:val="24"/>
        </w:numPr>
        <w:rPr>
          <w:rFonts w:cs="Arial"/>
          <w:noProof/>
        </w:rPr>
      </w:pPr>
      <w:r>
        <w:rPr>
          <w:rFonts w:cs="Arial"/>
          <w:noProof/>
        </w:rPr>
        <w:t>priporočila o najučinkovitejšem načinu licenciranja za naročnika</w:t>
      </w:r>
    </w:p>
    <w:p w14:paraId="4C630C44" w14:textId="77777777" w:rsidR="003130E0" w:rsidRDefault="003130E0" w:rsidP="004D1BE8">
      <w:pPr>
        <w:pStyle w:val="ListParagraph"/>
        <w:numPr>
          <w:ilvl w:val="1"/>
          <w:numId w:val="24"/>
        </w:numPr>
        <w:rPr>
          <w:rFonts w:cs="Arial"/>
          <w:noProof/>
        </w:rPr>
      </w:pPr>
      <w:r w:rsidRPr="003130E0">
        <w:rPr>
          <w:rFonts w:cs="Arial"/>
          <w:noProof/>
        </w:rPr>
        <w:t>podrobno razlago licenčnih pravil za licenčno skladno uporabo produktov in storitev</w:t>
      </w:r>
    </w:p>
    <w:p w14:paraId="0FA53103" w14:textId="6CB73B19" w:rsidR="000D7EE4" w:rsidRDefault="000D7EE4" w:rsidP="004D1BE8">
      <w:pPr>
        <w:pStyle w:val="ListParagraph"/>
        <w:numPr>
          <w:ilvl w:val="1"/>
          <w:numId w:val="24"/>
        </w:numPr>
        <w:rPr>
          <w:rFonts w:cs="Arial"/>
          <w:noProof/>
        </w:rPr>
      </w:pPr>
      <w:r>
        <w:rPr>
          <w:rFonts w:cs="Arial"/>
          <w:noProof/>
        </w:rPr>
        <w:t>oceno tveganja v primeru zaznanega licenčnega razhajanja</w:t>
      </w:r>
    </w:p>
    <w:p w14:paraId="0B4D7356" w14:textId="77777777" w:rsidR="000D7EE4" w:rsidRPr="000D7EE4" w:rsidRDefault="000D7EE4" w:rsidP="000D7EE4">
      <w:pPr>
        <w:rPr>
          <w:rFonts w:cs="Arial"/>
          <w:noProof/>
        </w:rPr>
      </w:pPr>
    </w:p>
    <w:p w14:paraId="655E192C" w14:textId="4EF6D61B" w:rsidR="000D7EE4" w:rsidRDefault="000D7EE4" w:rsidP="000D7EE4">
      <w:pPr>
        <w:rPr>
          <w:rFonts w:cs="Arial"/>
          <w:noProof/>
        </w:rPr>
      </w:pPr>
      <w:r>
        <w:rPr>
          <w:rFonts w:cs="Arial"/>
          <w:noProof/>
        </w:rPr>
        <w:t>Zahtevane ugodnosti predstavljajo merilo, določeno v točki</w:t>
      </w:r>
      <w:r w:rsidR="00D36F54">
        <w:rPr>
          <w:rFonts w:cs="Arial"/>
          <w:noProof/>
        </w:rPr>
        <w:t xml:space="preserve"> 5.1.3</w:t>
      </w:r>
      <w:r>
        <w:rPr>
          <w:rFonts w:cs="Arial"/>
          <w:noProof/>
        </w:rPr>
        <w:t xml:space="preserve"> Dokumentacije v zvezi z oddajo javnega naročila.</w:t>
      </w:r>
    </w:p>
    <w:p w14:paraId="6BE1E598" w14:textId="77777777" w:rsidR="004D1BE8" w:rsidRDefault="004D1BE8" w:rsidP="000D7EE4">
      <w:pPr>
        <w:rPr>
          <w:rFonts w:cs="Arial"/>
          <w:noProof/>
        </w:rPr>
      </w:pPr>
    </w:p>
    <w:p w14:paraId="1B4DCD5F" w14:textId="4FF0B074" w:rsidR="004D1BE8" w:rsidRPr="004D1BE8" w:rsidRDefault="004D1BE8" w:rsidP="000D7EE4">
      <w:pPr>
        <w:rPr>
          <w:rFonts w:cs="Arial"/>
          <w:b/>
          <w:bCs/>
          <w:szCs w:val="20"/>
          <w:lang w:eastAsia="ar-SA"/>
        </w:rPr>
      </w:pPr>
      <w:r w:rsidRPr="004D1BE8">
        <w:rPr>
          <w:rFonts w:cs="Arial"/>
          <w:b/>
          <w:bCs/>
          <w:szCs w:val="20"/>
          <w:lang w:eastAsia="ar-SA"/>
        </w:rPr>
        <w:t>Naročanje in obračun storitev iz naslova zahtevanih ugodnosti:</w:t>
      </w:r>
      <w:r>
        <w:rPr>
          <w:rFonts w:cs="Arial"/>
          <w:b/>
          <w:bCs/>
          <w:szCs w:val="20"/>
          <w:lang w:eastAsia="ar-SA"/>
        </w:rPr>
        <w:t xml:space="preserve"> </w:t>
      </w:r>
      <w:r>
        <w:rPr>
          <w:rFonts w:cs="Arial"/>
          <w:szCs w:val="20"/>
          <w:lang w:eastAsia="ar-SA"/>
        </w:rPr>
        <w:t>z</w:t>
      </w:r>
      <w:r w:rsidRPr="006A440C">
        <w:rPr>
          <w:rFonts w:cs="Arial"/>
          <w:szCs w:val="20"/>
          <w:lang w:eastAsia="ar-SA"/>
        </w:rPr>
        <w:t>a vsako storitev iz naslova zahtevanih ugodnosti bo naročnik izdal ponudniku naročilo. Ponudnik bo ugodnosti zaračunal na podlagi pisnega prevzema opravljene storitve.</w:t>
      </w:r>
    </w:p>
    <w:p w14:paraId="4D4E4D1A" w14:textId="2BE94AED" w:rsidR="004D1BE8" w:rsidRPr="000D7EE4" w:rsidRDefault="004D1BE8" w:rsidP="004D1BE8">
      <w:pPr>
        <w:pStyle w:val="Heading3"/>
        <w:rPr>
          <w:b/>
          <w:noProof/>
        </w:rPr>
      </w:pPr>
      <w:bookmarkStart w:id="43" w:name="_Toc152835557"/>
      <w:r>
        <w:rPr>
          <w:b/>
          <w:noProof/>
        </w:rPr>
        <w:t>Dodatne ugodnosti</w:t>
      </w:r>
      <w:bookmarkEnd w:id="43"/>
    </w:p>
    <w:p w14:paraId="3CBB545D" w14:textId="77777777" w:rsidR="000D2107" w:rsidRDefault="000D2107" w:rsidP="000D319F">
      <w:pPr>
        <w:rPr>
          <w:rFonts w:cs="Arial"/>
          <w:noProof/>
        </w:rPr>
      </w:pPr>
    </w:p>
    <w:p w14:paraId="7FCFBD8D" w14:textId="300F0D8D" w:rsidR="00D36F54" w:rsidRPr="009A3341" w:rsidRDefault="004D1BE8" w:rsidP="004D1BE8">
      <w:pPr>
        <w:rPr>
          <w:rFonts w:cs="Arial"/>
          <w:szCs w:val="20"/>
          <w:lang w:eastAsia="ar-SA"/>
        </w:rPr>
      </w:pPr>
      <w:r w:rsidRPr="009A3341">
        <w:rPr>
          <w:rFonts w:cs="Arial"/>
          <w:szCs w:val="20"/>
          <w:lang w:eastAsia="ar-SA"/>
        </w:rPr>
        <w:t>Poleg zahtevanih ugodnosti</w:t>
      </w:r>
      <w:r w:rsidR="00D36F54" w:rsidRPr="009A3341">
        <w:rPr>
          <w:rFonts w:cs="Arial"/>
          <w:szCs w:val="20"/>
          <w:lang w:eastAsia="ar-SA"/>
        </w:rPr>
        <w:t xml:space="preserve"> lahko ponudnik v svoji ponudbi ponudi tudi dodatne ugodnosti za naročnika, in sicer</w:t>
      </w:r>
      <w:r w:rsidR="009A3341" w:rsidRPr="009A3341">
        <w:rPr>
          <w:rFonts w:cs="Arial"/>
          <w:szCs w:val="20"/>
          <w:lang w:eastAsia="ar-SA"/>
        </w:rPr>
        <w:t xml:space="preserve"> se ugodnosti nanašajo na dodatne izvedbe 3-dnevnih delavnic, 2-dnevnih delavnic in dni svetovanja.</w:t>
      </w:r>
    </w:p>
    <w:p w14:paraId="7FDCDA98" w14:textId="77777777" w:rsidR="009A3341" w:rsidRDefault="009A3341" w:rsidP="004D1BE8">
      <w:pPr>
        <w:rPr>
          <w:rFonts w:cs="Arial"/>
          <w:szCs w:val="20"/>
          <w:highlight w:val="yellow"/>
          <w:lang w:eastAsia="ar-SA"/>
        </w:rPr>
      </w:pPr>
    </w:p>
    <w:p w14:paraId="5D80FBAC" w14:textId="1BDD1BAE" w:rsidR="009A3341" w:rsidRDefault="009A3341" w:rsidP="004D1BE8">
      <w:pPr>
        <w:rPr>
          <w:rFonts w:cs="Arial"/>
          <w:szCs w:val="20"/>
          <w:highlight w:val="yellow"/>
          <w:lang w:eastAsia="ar-SA"/>
        </w:rPr>
      </w:pPr>
      <w:r w:rsidRPr="00D36F54">
        <w:rPr>
          <w:i/>
          <w:iCs/>
          <w:sz w:val="18"/>
          <w:szCs w:val="18"/>
        </w:rPr>
        <w:t>Dodatne ugodnosti bodo za primer razvrščanja prejetih ponudb upoštevane v primeru, da se uresniči pogoj iz točke 5.2 Dokumentacije v zvezi z oddajo javnega naročila</w:t>
      </w:r>
    </w:p>
    <w:p w14:paraId="33BC4BA2" w14:textId="77777777" w:rsidR="000D2107" w:rsidRDefault="000D2107" w:rsidP="000D319F">
      <w:pPr>
        <w:rPr>
          <w:rFonts w:cs="Arial"/>
          <w:noProof/>
        </w:rPr>
      </w:pPr>
    </w:p>
    <w:p w14:paraId="1115A0ED" w14:textId="77777777" w:rsidR="000D2107" w:rsidRDefault="000D2107" w:rsidP="000D319F">
      <w:pPr>
        <w:rPr>
          <w:rFonts w:cs="Arial"/>
          <w:noProof/>
        </w:rPr>
      </w:pPr>
    </w:p>
    <w:p w14:paraId="6483F8BA" w14:textId="77777777" w:rsidR="000D2107" w:rsidRDefault="000D2107" w:rsidP="000D319F">
      <w:pPr>
        <w:rPr>
          <w:rFonts w:cs="Arial"/>
          <w:noProof/>
        </w:rPr>
      </w:pPr>
    </w:p>
    <w:p w14:paraId="6AFE822B" w14:textId="77777777" w:rsidR="000D2107" w:rsidRDefault="000D2107" w:rsidP="000D319F">
      <w:pPr>
        <w:rPr>
          <w:rFonts w:cs="Arial"/>
          <w:noProof/>
        </w:rPr>
      </w:pPr>
    </w:p>
    <w:p w14:paraId="3974938A" w14:textId="77777777" w:rsidR="000D2107" w:rsidRDefault="000D2107" w:rsidP="000D319F">
      <w:pPr>
        <w:rPr>
          <w:rFonts w:cs="Arial"/>
          <w:noProof/>
        </w:rPr>
      </w:pPr>
    </w:p>
    <w:p w14:paraId="4836D220" w14:textId="77777777" w:rsidR="000D2107" w:rsidRDefault="000D2107" w:rsidP="000D319F">
      <w:pPr>
        <w:rPr>
          <w:rFonts w:cs="Arial"/>
          <w:noProof/>
        </w:rPr>
      </w:pPr>
    </w:p>
    <w:p w14:paraId="66B075B5" w14:textId="77777777" w:rsidR="000D2107" w:rsidRDefault="000D2107" w:rsidP="000D319F">
      <w:pPr>
        <w:rPr>
          <w:rFonts w:cs="Arial"/>
          <w:noProof/>
        </w:rPr>
      </w:pPr>
    </w:p>
    <w:p w14:paraId="1A0A6534" w14:textId="77777777" w:rsidR="000D2107" w:rsidRDefault="000D2107" w:rsidP="000D319F">
      <w:pPr>
        <w:rPr>
          <w:rFonts w:cs="Arial"/>
          <w:noProof/>
        </w:rPr>
      </w:pPr>
    </w:p>
    <w:p w14:paraId="777C297D" w14:textId="77777777" w:rsidR="000D2107" w:rsidRDefault="000D2107" w:rsidP="000D319F">
      <w:pPr>
        <w:rPr>
          <w:rFonts w:cs="Arial"/>
          <w:noProof/>
        </w:rPr>
      </w:pPr>
    </w:p>
    <w:p w14:paraId="3AD893AF" w14:textId="77777777" w:rsidR="000D2107" w:rsidRDefault="000D2107" w:rsidP="000D319F">
      <w:pPr>
        <w:rPr>
          <w:rFonts w:cs="Arial"/>
          <w:noProof/>
        </w:rPr>
      </w:pPr>
    </w:p>
    <w:p w14:paraId="07EA2642" w14:textId="77777777" w:rsidR="000D2107" w:rsidRDefault="000D2107" w:rsidP="000D319F">
      <w:pPr>
        <w:rPr>
          <w:rFonts w:cs="Arial"/>
          <w:noProof/>
        </w:rPr>
      </w:pPr>
    </w:p>
    <w:p w14:paraId="3980BD63" w14:textId="77777777" w:rsidR="000D2107" w:rsidRDefault="000D2107" w:rsidP="000D319F">
      <w:pPr>
        <w:rPr>
          <w:rFonts w:cs="Arial"/>
          <w:noProof/>
        </w:rPr>
      </w:pPr>
    </w:p>
    <w:p w14:paraId="415C5057" w14:textId="77777777" w:rsidR="000D2107" w:rsidRDefault="000D2107" w:rsidP="000D319F">
      <w:pPr>
        <w:rPr>
          <w:rFonts w:cs="Arial"/>
          <w:noProof/>
        </w:rPr>
      </w:pPr>
    </w:p>
    <w:p w14:paraId="742F692B" w14:textId="77777777" w:rsidR="000D2107" w:rsidRDefault="000D2107" w:rsidP="000D319F">
      <w:pPr>
        <w:rPr>
          <w:rFonts w:cs="Arial"/>
          <w:noProof/>
        </w:rPr>
      </w:pPr>
    </w:p>
    <w:p w14:paraId="6436F49B" w14:textId="77777777" w:rsidR="000D2107" w:rsidRDefault="000D2107" w:rsidP="000D319F">
      <w:pPr>
        <w:rPr>
          <w:rFonts w:cs="Arial"/>
          <w:noProof/>
        </w:rPr>
      </w:pPr>
    </w:p>
    <w:p w14:paraId="214F65E2" w14:textId="77777777" w:rsidR="000D2107" w:rsidRDefault="000D2107" w:rsidP="000D319F">
      <w:pPr>
        <w:rPr>
          <w:rFonts w:cs="Arial"/>
          <w:noProof/>
        </w:rPr>
      </w:pPr>
    </w:p>
    <w:p w14:paraId="04C2D635" w14:textId="77777777" w:rsidR="000D2107" w:rsidRDefault="000D2107" w:rsidP="000D319F">
      <w:pPr>
        <w:rPr>
          <w:rFonts w:cs="Arial"/>
          <w:noProof/>
        </w:rPr>
      </w:pPr>
    </w:p>
    <w:p w14:paraId="42B8DD6E" w14:textId="77777777" w:rsidR="000D2107" w:rsidRDefault="000D2107" w:rsidP="000D319F">
      <w:pPr>
        <w:rPr>
          <w:rFonts w:cs="Arial"/>
          <w:noProof/>
        </w:rPr>
      </w:pPr>
    </w:p>
    <w:p w14:paraId="121320E3" w14:textId="77777777" w:rsidR="000D2107" w:rsidRDefault="000D2107" w:rsidP="000D319F">
      <w:pPr>
        <w:rPr>
          <w:rFonts w:cs="Arial"/>
          <w:noProof/>
        </w:rPr>
      </w:pPr>
    </w:p>
    <w:p w14:paraId="1BC37588" w14:textId="77777777" w:rsidR="000D2107" w:rsidRDefault="000D2107" w:rsidP="000D319F">
      <w:pPr>
        <w:rPr>
          <w:rFonts w:cs="Arial"/>
          <w:noProof/>
        </w:rPr>
      </w:pPr>
    </w:p>
    <w:p w14:paraId="489D72C1" w14:textId="77777777" w:rsidR="000D2107" w:rsidRDefault="000D2107" w:rsidP="000D319F">
      <w:pPr>
        <w:rPr>
          <w:rFonts w:cs="Arial"/>
          <w:noProof/>
        </w:rPr>
      </w:pPr>
    </w:p>
    <w:p w14:paraId="79B82894" w14:textId="77777777" w:rsidR="000D2107" w:rsidRDefault="000D2107" w:rsidP="000D319F">
      <w:pPr>
        <w:rPr>
          <w:rFonts w:cs="Arial"/>
          <w:noProof/>
        </w:rPr>
      </w:pPr>
    </w:p>
    <w:p w14:paraId="30235D43" w14:textId="77777777" w:rsidR="004D1BE8" w:rsidRDefault="004D1BE8" w:rsidP="000D319F">
      <w:pPr>
        <w:rPr>
          <w:rFonts w:cs="Arial"/>
          <w:noProof/>
        </w:rPr>
      </w:pPr>
    </w:p>
    <w:p w14:paraId="2178DD18" w14:textId="77777777" w:rsidR="004D1BE8" w:rsidRDefault="004D1BE8" w:rsidP="000D319F">
      <w:pPr>
        <w:rPr>
          <w:rFonts w:cs="Arial"/>
          <w:noProof/>
        </w:rPr>
      </w:pPr>
    </w:p>
    <w:p w14:paraId="437E5801" w14:textId="77777777" w:rsidR="004D1BE8" w:rsidRDefault="004D1BE8" w:rsidP="000D319F">
      <w:pPr>
        <w:rPr>
          <w:rFonts w:cs="Arial"/>
          <w:noProof/>
        </w:rPr>
      </w:pPr>
    </w:p>
    <w:p w14:paraId="20AC4BF7" w14:textId="77777777" w:rsidR="000D319F" w:rsidRDefault="000D319F" w:rsidP="000D319F">
      <w:pPr>
        <w:rPr>
          <w:rFonts w:cs="Arial"/>
          <w:noProof/>
        </w:rPr>
      </w:pPr>
    </w:p>
    <w:p w14:paraId="26FF2340" w14:textId="77777777" w:rsidR="009A3341" w:rsidRDefault="009A3341" w:rsidP="000D319F">
      <w:pPr>
        <w:rPr>
          <w:rFonts w:cs="Arial"/>
          <w:noProof/>
        </w:rPr>
      </w:pPr>
    </w:p>
    <w:p w14:paraId="6D79DEB3" w14:textId="77777777" w:rsidR="003130E0" w:rsidRPr="0038704A" w:rsidRDefault="003130E0" w:rsidP="000D319F">
      <w:pPr>
        <w:rPr>
          <w:rFonts w:cs="Arial"/>
          <w:noProof/>
        </w:rPr>
      </w:pPr>
    </w:p>
    <w:p w14:paraId="686D404B" w14:textId="25C56BAC" w:rsidR="00EE1DA5" w:rsidRPr="0038704A" w:rsidRDefault="00EE1DA5" w:rsidP="00F16B7A">
      <w:pPr>
        <w:pStyle w:val="Heading1"/>
        <w:rPr>
          <w:b/>
          <w:noProof/>
        </w:rPr>
      </w:pPr>
      <w:bookmarkStart w:id="44" w:name="_Toc128383609"/>
      <w:bookmarkStart w:id="45" w:name="_Toc152835558"/>
      <w:r w:rsidRPr="0038704A">
        <w:rPr>
          <w:b/>
          <w:noProof/>
        </w:rPr>
        <w:lastRenderedPageBreak/>
        <w:t>PONUDBENA DOKUMENTACIJA</w:t>
      </w:r>
      <w:bookmarkEnd w:id="34"/>
      <w:bookmarkEnd w:id="35"/>
      <w:bookmarkEnd w:id="36"/>
      <w:bookmarkEnd w:id="37"/>
      <w:bookmarkEnd w:id="38"/>
      <w:bookmarkEnd w:id="44"/>
      <w:bookmarkEnd w:id="45"/>
    </w:p>
    <w:p w14:paraId="4248597C" w14:textId="77777777" w:rsidR="00EE1DA5" w:rsidRPr="0038704A" w:rsidRDefault="00EE1DA5" w:rsidP="00EE1DA5">
      <w:pPr>
        <w:rPr>
          <w:noProof/>
        </w:rPr>
      </w:pPr>
    </w:p>
    <w:p w14:paraId="6C9DB486" w14:textId="77777777" w:rsidR="00EE1DA5" w:rsidRPr="0038704A" w:rsidRDefault="00EE1DA5" w:rsidP="00F16B7A">
      <w:pPr>
        <w:pStyle w:val="Heading2"/>
        <w:rPr>
          <w:b/>
          <w:noProof/>
        </w:rPr>
      </w:pPr>
      <w:bookmarkStart w:id="46" w:name="_Toc224527382"/>
      <w:bookmarkStart w:id="47" w:name="_Toc128383610"/>
      <w:bookmarkStart w:id="48" w:name="_Toc152835559"/>
      <w:r w:rsidRPr="0038704A">
        <w:rPr>
          <w:b/>
          <w:noProof/>
        </w:rPr>
        <w:t>Splošni pogoji za izdelavo ponudbene dokumentacije</w:t>
      </w:r>
      <w:bookmarkEnd w:id="46"/>
      <w:bookmarkEnd w:id="47"/>
      <w:bookmarkEnd w:id="48"/>
    </w:p>
    <w:p w14:paraId="792367A5" w14:textId="1D639B83" w:rsidR="00EE1DA5" w:rsidRPr="0038704A" w:rsidRDefault="00EE1DA5" w:rsidP="00F16B7A">
      <w:pPr>
        <w:pStyle w:val="Heading3"/>
        <w:rPr>
          <w:b/>
          <w:noProof/>
        </w:rPr>
      </w:pPr>
      <w:bookmarkStart w:id="49" w:name="_Toc16654475"/>
      <w:bookmarkStart w:id="50" w:name="_Toc170288908"/>
      <w:bookmarkStart w:id="51" w:name="_Toc218393783"/>
      <w:bookmarkStart w:id="52" w:name="_Toc224527383"/>
      <w:bookmarkStart w:id="53" w:name="_Toc128383611"/>
      <w:bookmarkStart w:id="54" w:name="_Toc152835560"/>
      <w:r w:rsidRPr="0038704A">
        <w:rPr>
          <w:b/>
          <w:noProof/>
        </w:rPr>
        <w:t xml:space="preserve">Pojasnila k </w:t>
      </w:r>
      <w:bookmarkEnd w:id="49"/>
      <w:bookmarkEnd w:id="50"/>
      <w:bookmarkEnd w:id="51"/>
      <w:bookmarkEnd w:id="52"/>
      <w:r w:rsidR="00D52446" w:rsidRPr="0038704A">
        <w:rPr>
          <w:b/>
          <w:noProof/>
        </w:rPr>
        <w:t>D</w:t>
      </w:r>
      <w:r w:rsidR="00173D7E" w:rsidRPr="0038704A">
        <w:rPr>
          <w:b/>
          <w:noProof/>
        </w:rPr>
        <w:t>okumentaciji v zvezi z oddajo javnega naročila</w:t>
      </w:r>
      <w:bookmarkEnd w:id="53"/>
      <w:bookmarkEnd w:id="54"/>
    </w:p>
    <w:p w14:paraId="5E4C2597" w14:textId="77777777" w:rsidR="00EE1DA5" w:rsidRPr="0038704A" w:rsidRDefault="00EE1DA5" w:rsidP="00EE1DA5">
      <w:pPr>
        <w:rPr>
          <w:rFonts w:cs="Arial"/>
          <w:noProof/>
        </w:rPr>
      </w:pPr>
    </w:p>
    <w:p w14:paraId="34AEFF75" w14:textId="34F4BA67" w:rsidR="00A120EE" w:rsidRPr="0038704A" w:rsidRDefault="002B2332" w:rsidP="002B2332">
      <w:pPr>
        <w:rPr>
          <w:noProof/>
        </w:rPr>
      </w:pPr>
      <w:bookmarkStart w:id="55" w:name="_Hlk511219560"/>
      <w:r w:rsidRPr="0038704A">
        <w:rPr>
          <w:noProof/>
        </w:rPr>
        <w:t xml:space="preserve">Ponudnik lahko zahteva pojasnila k </w:t>
      </w:r>
      <w:r w:rsidR="00137D76" w:rsidRPr="0038704A">
        <w:rPr>
          <w:noProof/>
        </w:rPr>
        <w:t>D</w:t>
      </w:r>
      <w:r w:rsidRPr="0038704A">
        <w:rPr>
          <w:noProof/>
        </w:rPr>
        <w:t xml:space="preserve">okumentaciji v zvezi z oddajo javnega naročila oziroma kakršnokoli drugo vprašanje v zvezi z javnim naročilom </w:t>
      </w:r>
      <w:r w:rsidRPr="0038704A">
        <w:rPr>
          <w:b/>
          <w:noProof/>
        </w:rPr>
        <w:t>izključno preko Portala javnih naročil</w:t>
      </w:r>
      <w:r w:rsidR="00137D76" w:rsidRPr="0038704A">
        <w:rPr>
          <w:noProof/>
        </w:rPr>
        <w:t>, dosegljivem na naslovu:</w:t>
      </w:r>
      <w:r w:rsidRPr="0038704A">
        <w:rPr>
          <w:noProof/>
        </w:rPr>
        <w:t xml:space="preserve"> </w:t>
      </w:r>
      <w:hyperlink r:id="rId16" w:history="1">
        <w:r w:rsidRPr="0038704A">
          <w:rPr>
            <w:rStyle w:val="Hyperlink"/>
            <w:b/>
            <w:noProof/>
            <w:color w:val="auto"/>
          </w:rPr>
          <w:t>www.enarocanje.si</w:t>
        </w:r>
      </w:hyperlink>
      <w:r w:rsidR="00954F8A" w:rsidRPr="0038704A">
        <w:rPr>
          <w:noProof/>
        </w:rPr>
        <w:t xml:space="preserve"> </w:t>
      </w:r>
      <w:r w:rsidRPr="0038704A">
        <w:rPr>
          <w:noProof/>
        </w:rPr>
        <w:t>- pri objavi predmetnega javnega naročila</w:t>
      </w:r>
      <w:r w:rsidR="00A120EE" w:rsidRPr="0038704A">
        <w:rPr>
          <w:noProof/>
        </w:rPr>
        <w:t>.</w:t>
      </w:r>
    </w:p>
    <w:p w14:paraId="4678C83D" w14:textId="77777777" w:rsidR="00A120EE" w:rsidRPr="0038704A" w:rsidRDefault="00A120EE" w:rsidP="002B2332">
      <w:pPr>
        <w:rPr>
          <w:noProof/>
        </w:rPr>
      </w:pPr>
    </w:p>
    <w:p w14:paraId="1C4E6324" w14:textId="057FC1B0" w:rsidR="002B2332" w:rsidRPr="0038704A" w:rsidRDefault="00A120EE" w:rsidP="002B2332">
      <w:pPr>
        <w:rPr>
          <w:noProof/>
        </w:rPr>
      </w:pPr>
      <w:r w:rsidRPr="0038704A">
        <w:rPr>
          <w:noProof/>
        </w:rPr>
        <w:t xml:space="preserve">Rok za vprašanja je do </w:t>
      </w:r>
      <w:r w:rsidR="008F4631">
        <w:rPr>
          <w:b/>
          <w:noProof/>
        </w:rPr>
        <w:t xml:space="preserve">3. 1. 2024 </w:t>
      </w:r>
      <w:r w:rsidR="00D121B9" w:rsidRPr="0038704A">
        <w:rPr>
          <w:b/>
          <w:noProof/>
        </w:rPr>
        <w:t xml:space="preserve">do </w:t>
      </w:r>
      <w:r w:rsidR="0057283E" w:rsidRPr="0038704A">
        <w:rPr>
          <w:b/>
          <w:noProof/>
        </w:rPr>
        <w:t>12</w:t>
      </w:r>
      <w:r w:rsidR="00083C70" w:rsidRPr="0038704A">
        <w:rPr>
          <w:b/>
          <w:noProof/>
        </w:rPr>
        <w:t>:</w:t>
      </w:r>
      <w:r w:rsidR="0057283E" w:rsidRPr="0038704A">
        <w:rPr>
          <w:b/>
          <w:noProof/>
        </w:rPr>
        <w:t>00</w:t>
      </w:r>
      <w:r w:rsidRPr="0038704A">
        <w:rPr>
          <w:noProof/>
        </w:rPr>
        <w:t xml:space="preserve">. </w:t>
      </w:r>
      <w:r w:rsidR="002B2332" w:rsidRPr="0038704A">
        <w:rPr>
          <w:noProof/>
        </w:rPr>
        <w:t>Na zahteve za pojasnila oziroma druga vprašanja v zvezi z naročilom, zastavljena po tem roku, naročnik ne bo odgovarjal.</w:t>
      </w:r>
    </w:p>
    <w:p w14:paraId="063E286F" w14:textId="77777777" w:rsidR="002B2332" w:rsidRPr="0038704A" w:rsidRDefault="002B2332" w:rsidP="002B2332">
      <w:pPr>
        <w:rPr>
          <w:rFonts w:cs="Arial"/>
          <w:i/>
          <w:noProof/>
          <w:sz w:val="18"/>
          <w:szCs w:val="18"/>
        </w:rPr>
      </w:pPr>
    </w:p>
    <w:p w14:paraId="7DCB81E1" w14:textId="52418977" w:rsidR="0048628E" w:rsidRPr="0038704A" w:rsidRDefault="002B2332" w:rsidP="002B2332">
      <w:pPr>
        <w:rPr>
          <w:rFonts w:cs="Arial"/>
          <w:noProof/>
          <w:lang w:eastAsia="sl-SI"/>
        </w:rPr>
      </w:pPr>
      <w:r w:rsidRPr="0038704A">
        <w:rPr>
          <w:noProof/>
        </w:rPr>
        <w:t xml:space="preserve">Naročnik sme v skladu s 67. členom ZJN-3 spremeniti ali dopolniti </w:t>
      </w:r>
      <w:r w:rsidR="0048628E" w:rsidRPr="0038704A">
        <w:rPr>
          <w:noProof/>
        </w:rPr>
        <w:t>D</w:t>
      </w:r>
      <w:r w:rsidRPr="0038704A">
        <w:rPr>
          <w:noProof/>
        </w:rPr>
        <w:t xml:space="preserve">okumentacijo </w:t>
      </w:r>
      <w:r w:rsidR="006B4843" w:rsidRPr="0038704A">
        <w:rPr>
          <w:noProof/>
        </w:rPr>
        <w:t xml:space="preserve">v </w:t>
      </w:r>
      <w:r w:rsidRPr="0038704A">
        <w:rPr>
          <w:noProof/>
        </w:rPr>
        <w:t xml:space="preserve">zvezi z oddajo javnega naročila. Tovrstne spremembe in dopolnitve bo naročnik izdal v obliki sprememb </w:t>
      </w:r>
      <w:r w:rsidR="0048628E" w:rsidRPr="0038704A">
        <w:rPr>
          <w:noProof/>
        </w:rPr>
        <w:t>D</w:t>
      </w:r>
      <w:r w:rsidRPr="0038704A">
        <w:rPr>
          <w:noProof/>
        </w:rPr>
        <w:t>okumentacije v zvezi z oddajo javnega naročila</w:t>
      </w:r>
      <w:r w:rsidR="00B77F7E" w:rsidRPr="0038704A">
        <w:rPr>
          <w:noProof/>
        </w:rPr>
        <w:t>.</w:t>
      </w:r>
      <w:r w:rsidRPr="0038704A">
        <w:rPr>
          <w:rFonts w:cs="Arial"/>
          <w:noProof/>
          <w:lang w:eastAsia="sl-SI"/>
        </w:rPr>
        <w:t xml:space="preserve"> </w:t>
      </w:r>
    </w:p>
    <w:p w14:paraId="29AF7206" w14:textId="77777777" w:rsidR="0048628E" w:rsidRPr="0038704A" w:rsidRDefault="0048628E" w:rsidP="002B2332">
      <w:pPr>
        <w:rPr>
          <w:noProof/>
        </w:rPr>
      </w:pPr>
    </w:p>
    <w:p w14:paraId="724DED10" w14:textId="5B98A88B" w:rsidR="002B2332" w:rsidRPr="0038704A" w:rsidRDefault="002B2332" w:rsidP="002B2332">
      <w:pPr>
        <w:rPr>
          <w:noProof/>
        </w:rPr>
      </w:pPr>
      <w:r w:rsidRPr="0038704A">
        <w:rPr>
          <w:noProof/>
        </w:rPr>
        <w:t xml:space="preserve">Vse </w:t>
      </w:r>
      <w:r w:rsidR="0048628E" w:rsidRPr="0038704A">
        <w:rPr>
          <w:noProof/>
        </w:rPr>
        <w:t>morebit</w:t>
      </w:r>
      <w:r w:rsidR="00FF42E4" w:rsidRPr="0038704A">
        <w:rPr>
          <w:noProof/>
        </w:rPr>
        <w:t>n</w:t>
      </w:r>
      <w:r w:rsidR="0048628E" w:rsidRPr="0038704A">
        <w:rPr>
          <w:noProof/>
        </w:rPr>
        <w:t xml:space="preserve">e spremembe so </w:t>
      </w:r>
      <w:r w:rsidRPr="0038704A">
        <w:rPr>
          <w:noProof/>
        </w:rPr>
        <w:t>sestavni del dokumentacije v zvezi z oddajo javnega naročila. Kot del dokumentacije v zvezi z oddajo javnega naročila štejejo tudi vprašanja in odgovori, objavljeni na portalu javnih naročil.</w:t>
      </w:r>
    </w:p>
    <w:p w14:paraId="328C7CB1" w14:textId="77777777" w:rsidR="00EE1DA5" w:rsidRPr="0038704A" w:rsidRDefault="00EE1DA5" w:rsidP="00F16B7A">
      <w:pPr>
        <w:pStyle w:val="Heading3"/>
        <w:rPr>
          <w:b/>
          <w:noProof/>
        </w:rPr>
      </w:pPr>
      <w:bookmarkStart w:id="56" w:name="_Toc224527384"/>
      <w:bookmarkStart w:id="57" w:name="_Toc128383612"/>
      <w:bookmarkStart w:id="58" w:name="_Toc152835561"/>
      <w:bookmarkEnd w:id="55"/>
      <w:r w:rsidRPr="0038704A">
        <w:rPr>
          <w:b/>
          <w:noProof/>
        </w:rPr>
        <w:t>Jezik</w:t>
      </w:r>
      <w:bookmarkEnd w:id="56"/>
      <w:bookmarkEnd w:id="57"/>
      <w:bookmarkEnd w:id="58"/>
    </w:p>
    <w:p w14:paraId="52987222" w14:textId="1D31730A" w:rsidR="00E0614A" w:rsidRPr="0038704A" w:rsidRDefault="00E0614A" w:rsidP="000540BE">
      <w:pPr>
        <w:spacing w:before="120" w:after="120"/>
        <w:rPr>
          <w:rFonts w:cs="Arial"/>
          <w:noProof/>
        </w:rPr>
      </w:pPr>
      <w:r w:rsidRPr="0038704A">
        <w:rPr>
          <w:rFonts w:cs="Arial"/>
          <w:noProof/>
        </w:rPr>
        <w:t>Ponudbe morajo biti izdelane v slovenskem</w:t>
      </w:r>
      <w:r w:rsidR="00872649" w:rsidRPr="0038704A">
        <w:rPr>
          <w:rFonts w:cs="Arial"/>
          <w:noProof/>
        </w:rPr>
        <w:t xml:space="preserve"> ali angleškem jeziku.</w:t>
      </w:r>
    </w:p>
    <w:p w14:paraId="10352065" w14:textId="11E8DF36" w:rsidR="00EE1DA5" w:rsidRPr="0038704A" w:rsidRDefault="00EE1DA5" w:rsidP="00F16B7A">
      <w:pPr>
        <w:pStyle w:val="Heading3"/>
        <w:spacing w:line="120" w:lineRule="auto"/>
        <w:rPr>
          <w:b/>
          <w:noProof/>
        </w:rPr>
      </w:pPr>
      <w:bookmarkStart w:id="59" w:name="_Toc224527385"/>
      <w:bookmarkStart w:id="60" w:name="_Toc128383613"/>
      <w:bookmarkStart w:id="61" w:name="_Toc152835562"/>
      <w:r w:rsidRPr="0038704A">
        <w:rPr>
          <w:b/>
          <w:noProof/>
        </w:rPr>
        <w:t>Označevanje</w:t>
      </w:r>
      <w:bookmarkEnd w:id="59"/>
      <w:bookmarkEnd w:id="60"/>
      <w:bookmarkEnd w:id="61"/>
    </w:p>
    <w:p w14:paraId="2DC7E5D9" w14:textId="77777777" w:rsidR="00022350" w:rsidRPr="0038704A" w:rsidRDefault="00022350" w:rsidP="00022350">
      <w:pPr>
        <w:spacing w:line="120" w:lineRule="auto"/>
      </w:pPr>
    </w:p>
    <w:p w14:paraId="61288886" w14:textId="467128AD" w:rsidR="00EE1DA5" w:rsidRPr="0038704A" w:rsidRDefault="00EE1DA5" w:rsidP="00EE1DA5">
      <w:pPr>
        <w:rPr>
          <w:noProof/>
        </w:rPr>
      </w:pPr>
      <w:r w:rsidRPr="0038704A">
        <w:rPr>
          <w:noProof/>
        </w:rPr>
        <w:t xml:space="preserve">Podatki, ki jih bo ponudnik upravičeno označil kot zaupne, bodo uporabljeni samo za namene </w:t>
      </w:r>
      <w:r w:rsidR="006B4843" w:rsidRPr="0038704A">
        <w:rPr>
          <w:noProof/>
        </w:rPr>
        <w:t xml:space="preserve">postopka </w:t>
      </w:r>
      <w:r w:rsidRPr="0038704A">
        <w:rPr>
          <w:noProof/>
        </w:rPr>
        <w:t xml:space="preserve">javnega </w:t>
      </w:r>
      <w:r w:rsidR="006B4843" w:rsidRPr="0038704A">
        <w:rPr>
          <w:noProof/>
        </w:rPr>
        <w:t>naročanja</w:t>
      </w:r>
      <w:r w:rsidRPr="0038704A">
        <w:rPr>
          <w:noProof/>
        </w:rPr>
        <w:t xml:space="preserve"> in ne bodo dostopni nikomur izven kroga oseb, ki bodo vključene v </w:t>
      </w:r>
      <w:r w:rsidR="006B4843" w:rsidRPr="0038704A">
        <w:rPr>
          <w:noProof/>
        </w:rPr>
        <w:t>postopek javnega naročanja</w:t>
      </w:r>
      <w:r w:rsidRPr="0038704A">
        <w:rPr>
          <w:noProof/>
        </w:rPr>
        <w:t>. Ti podatki ne bodo objavljeni na odpiranju ponudb niti v nadaljevanju postopka ali kasneje. Te osebe, kot tudi naročnik</w:t>
      </w:r>
      <w:r w:rsidR="006B4843" w:rsidRPr="0038704A">
        <w:rPr>
          <w:noProof/>
        </w:rPr>
        <w:t>,</w:t>
      </w:r>
      <w:r w:rsidRPr="0038704A">
        <w:rPr>
          <w:noProof/>
        </w:rPr>
        <w:t xml:space="preserve"> bodo v celoti odgovorn</w:t>
      </w:r>
      <w:r w:rsidR="006B4843" w:rsidRPr="0038704A">
        <w:rPr>
          <w:noProof/>
        </w:rPr>
        <w:t>e</w:t>
      </w:r>
      <w:r w:rsidRPr="0038704A">
        <w:rPr>
          <w:noProof/>
        </w:rPr>
        <w:t xml:space="preserve"> za varovanje zaupnosti tako dobljenih podatkov.</w:t>
      </w:r>
    </w:p>
    <w:p w14:paraId="700790A4" w14:textId="77777777" w:rsidR="00FF42E4" w:rsidRPr="0038704A" w:rsidRDefault="00FF42E4" w:rsidP="00EE1DA5">
      <w:pPr>
        <w:rPr>
          <w:noProof/>
        </w:rPr>
      </w:pPr>
    </w:p>
    <w:p w14:paraId="6B0A619B" w14:textId="6D44D16C" w:rsidR="00EE1DA5" w:rsidRPr="0038704A" w:rsidRDefault="00EE1DA5" w:rsidP="00EE1DA5">
      <w:pPr>
        <w:rPr>
          <w:noProof/>
        </w:rPr>
      </w:pPr>
      <w:r w:rsidRPr="0038704A">
        <w:rPr>
          <w:noProof/>
        </w:rPr>
        <w:t>Kot zaupne lahko ponudnik označi dokumente, ki vsebujejo osebne podatke, pa ti niso vsebovani v nobenem javnem registru ali drugače javno dostopni ter poslovne podatke, ki so s predpisi ali internimi akti ponudnika označeni kot zaupni.</w:t>
      </w:r>
    </w:p>
    <w:p w14:paraId="0423012B" w14:textId="77777777" w:rsidR="00FF42E4" w:rsidRPr="0038704A" w:rsidRDefault="00FF42E4" w:rsidP="00EE1DA5">
      <w:pPr>
        <w:rPr>
          <w:noProof/>
        </w:rPr>
      </w:pPr>
    </w:p>
    <w:p w14:paraId="084F6ADA" w14:textId="4DF07582" w:rsidR="00EE1DA5" w:rsidRPr="0038704A" w:rsidRDefault="00EE1DA5" w:rsidP="00EE1DA5">
      <w:pPr>
        <w:rPr>
          <w:noProof/>
        </w:rPr>
      </w:pPr>
      <w:r w:rsidRPr="0038704A">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38704A">
        <w:rPr>
          <w:noProof/>
        </w:rPr>
        <w:t>en</w:t>
      </w:r>
      <w:r w:rsidRPr="0038704A">
        <w:rPr>
          <w:noProof/>
        </w:rPr>
        <w:t xml:space="preserve"> del podčrtan z rdečo barvo, v isti vrstici ob desnem robu pa mora biti izpisano »ZAUPNO«.</w:t>
      </w:r>
    </w:p>
    <w:p w14:paraId="1CD8E07C" w14:textId="77777777" w:rsidR="00FF42E4" w:rsidRPr="0038704A" w:rsidRDefault="00FF42E4" w:rsidP="00EE1DA5">
      <w:pPr>
        <w:rPr>
          <w:noProof/>
        </w:rPr>
      </w:pPr>
    </w:p>
    <w:p w14:paraId="69C2E444" w14:textId="77777777" w:rsidR="00EE1DA5" w:rsidRPr="0038704A" w:rsidRDefault="00EE1DA5" w:rsidP="00EE1DA5">
      <w:pPr>
        <w:rPr>
          <w:noProof/>
        </w:rPr>
      </w:pPr>
      <w:r w:rsidRPr="0038704A">
        <w:rPr>
          <w:noProof/>
        </w:rPr>
        <w:t>Naročnik ne odgovarja za zaupnost podatkov, ki ne bodo označeni kot je zgoraj navedeno.</w:t>
      </w:r>
    </w:p>
    <w:p w14:paraId="7E09AC05" w14:textId="77777777" w:rsidR="00FF42E4" w:rsidRPr="0038704A" w:rsidRDefault="00FF42E4" w:rsidP="00EE1DA5">
      <w:pPr>
        <w:rPr>
          <w:noProof/>
        </w:rPr>
      </w:pPr>
    </w:p>
    <w:p w14:paraId="74BBF1F2" w14:textId="4728A9DF" w:rsidR="00EE1DA5" w:rsidRPr="0038704A" w:rsidRDefault="00EE1DA5" w:rsidP="00EE1DA5">
      <w:pPr>
        <w:rPr>
          <w:noProof/>
        </w:rPr>
      </w:pPr>
      <w:r w:rsidRPr="0038704A">
        <w:rPr>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770D9F1" w14:textId="77777777" w:rsidR="00FF42E4" w:rsidRPr="0038704A" w:rsidRDefault="00FF42E4" w:rsidP="00EE1DA5">
      <w:pPr>
        <w:rPr>
          <w:noProof/>
        </w:rPr>
      </w:pPr>
    </w:p>
    <w:p w14:paraId="693DCAAC" w14:textId="54193E1E" w:rsidR="00EE1DA5" w:rsidRPr="0038704A" w:rsidRDefault="00EE1DA5" w:rsidP="00EE1DA5">
      <w:pPr>
        <w:rPr>
          <w:noProof/>
        </w:rPr>
      </w:pPr>
      <w:r w:rsidRPr="0038704A">
        <w:rPr>
          <w:noProof/>
        </w:rPr>
        <w:t>Če ponudnik v roku, ki ga določi naročnik, ne prekliče zaupnosti, naročnik ponudbo v celoti zavrne.</w:t>
      </w:r>
    </w:p>
    <w:p w14:paraId="029508C5" w14:textId="77777777" w:rsidR="00EE1DA5" w:rsidRPr="0038704A" w:rsidRDefault="00EE1DA5" w:rsidP="00F16B7A">
      <w:pPr>
        <w:pStyle w:val="Heading3"/>
        <w:rPr>
          <w:b/>
          <w:noProof/>
        </w:rPr>
      </w:pPr>
      <w:bookmarkStart w:id="62" w:name="_Toc218393786"/>
      <w:bookmarkStart w:id="63" w:name="_Toc224527386"/>
      <w:bookmarkStart w:id="64" w:name="_Toc128383614"/>
      <w:bookmarkStart w:id="65" w:name="_Toc152835563"/>
      <w:r w:rsidRPr="0038704A">
        <w:rPr>
          <w:b/>
          <w:noProof/>
        </w:rPr>
        <w:t>Vsebina ponudbe</w:t>
      </w:r>
      <w:bookmarkEnd w:id="62"/>
      <w:bookmarkEnd w:id="63"/>
      <w:bookmarkEnd w:id="64"/>
      <w:bookmarkEnd w:id="65"/>
    </w:p>
    <w:p w14:paraId="767493CB" w14:textId="77777777" w:rsidR="00D438D1" w:rsidRDefault="00D438D1" w:rsidP="004D1BE8">
      <w:pPr>
        <w:rPr>
          <w:rFonts w:cs="Arial"/>
          <w:szCs w:val="20"/>
        </w:rPr>
      </w:pPr>
      <w:bookmarkStart w:id="66" w:name="_Toc128383615"/>
      <w:bookmarkStart w:id="67" w:name="_Toc51479599"/>
      <w:bookmarkStart w:id="68" w:name="_Toc94670871"/>
      <w:bookmarkStart w:id="69" w:name="_Toc96133089"/>
      <w:bookmarkStart w:id="70" w:name="_Toc218393787"/>
      <w:bookmarkStart w:id="71" w:name="_Toc224527387"/>
    </w:p>
    <w:p w14:paraId="27836D15" w14:textId="37437A29" w:rsidR="00D438D1" w:rsidRDefault="00AA1B5B" w:rsidP="004D1BE8">
      <w:pPr>
        <w:rPr>
          <w:rFonts w:cs="Arial"/>
          <w:szCs w:val="20"/>
        </w:rPr>
      </w:pPr>
      <w:r w:rsidRPr="0038704A">
        <w:rPr>
          <w:rFonts w:cs="Arial"/>
          <w:szCs w:val="20"/>
        </w:rPr>
        <w:t xml:space="preserve">Ponudniki </w:t>
      </w:r>
      <w:r w:rsidR="004D1BE8">
        <w:rPr>
          <w:rFonts w:cs="Arial"/>
          <w:szCs w:val="20"/>
        </w:rPr>
        <w:t>morajo ponuditi predmet javnega naročila v celoti. V nasprotnem primeru bo ponudba izločena.</w:t>
      </w:r>
    </w:p>
    <w:p w14:paraId="43AACD62" w14:textId="77777777" w:rsidR="00D438D1" w:rsidRPr="00E060ED" w:rsidRDefault="00D438D1" w:rsidP="00D438D1">
      <w:pPr>
        <w:pStyle w:val="Heading3"/>
        <w:rPr>
          <w:b/>
          <w:noProof/>
        </w:rPr>
      </w:pPr>
      <w:bookmarkStart w:id="72" w:name="_Toc151983586"/>
      <w:bookmarkStart w:id="73" w:name="_Toc152835564"/>
      <w:r w:rsidRPr="00E060ED">
        <w:rPr>
          <w:b/>
          <w:noProof/>
        </w:rPr>
        <w:t>Predložitev ponudbe s podizvajalci</w:t>
      </w:r>
      <w:bookmarkEnd w:id="72"/>
      <w:bookmarkEnd w:id="73"/>
    </w:p>
    <w:p w14:paraId="0A95F87B" w14:textId="77777777" w:rsidR="00D438D1" w:rsidRPr="00E060ED" w:rsidRDefault="00D438D1" w:rsidP="00D438D1"/>
    <w:p w14:paraId="366A2BED" w14:textId="49FF7B54" w:rsidR="00D438D1" w:rsidRPr="00E060ED" w:rsidRDefault="00D438D1" w:rsidP="00D438D1">
      <w:r w:rsidRPr="00E060ED">
        <w:t>V primeru, da ponudnik nastopa s podizvajalci, mora za vsakega od navedenih podizvajalcev, ponudnik predložiti dokumente, zahtevane v točkah</w:t>
      </w:r>
      <w:r w:rsidR="00315E07">
        <w:t xml:space="preserve"> </w:t>
      </w:r>
      <w:bookmarkStart w:id="74" w:name="_Hlk152749571"/>
      <w:r w:rsidR="00315E07">
        <w:t>4.2.1, 4.2.2, 4.2.5, 4.2.9, 4.2.10 in 4.2.13.</w:t>
      </w:r>
      <w:bookmarkEnd w:id="74"/>
    </w:p>
    <w:p w14:paraId="4CD7DFE0" w14:textId="77777777" w:rsidR="00D438D1" w:rsidRPr="00E060ED" w:rsidRDefault="00D438D1" w:rsidP="00D438D1"/>
    <w:p w14:paraId="10B47111" w14:textId="77777777" w:rsidR="00D438D1" w:rsidRPr="00E060ED" w:rsidRDefault="00D438D1" w:rsidP="00D438D1">
      <w:r w:rsidRPr="00E060ED">
        <w:t xml:space="preserve">V kolikor podizvajalec zahteva direktna plačila, mora dodatno predložiti še Soglasje podizvajalca za neposredna plačila, na podlagi katerega naročnik namesto ponudnika poravna podizvajalčevo terjatev do ponudnika </w:t>
      </w:r>
      <w:r w:rsidRPr="00E060ED">
        <w:rPr>
          <w:i/>
          <w:sz w:val="16"/>
          <w:szCs w:val="16"/>
        </w:rPr>
        <w:t>(to soglasje je potrebno predložiti le v primeru, če podizvajalec zahteva neposredna plačila).</w:t>
      </w:r>
    </w:p>
    <w:p w14:paraId="756240BC" w14:textId="77777777" w:rsidR="00D438D1" w:rsidRPr="00E060ED" w:rsidRDefault="00D438D1" w:rsidP="00D438D1"/>
    <w:p w14:paraId="555A68E7" w14:textId="77777777" w:rsidR="00D438D1" w:rsidRPr="00E060ED" w:rsidRDefault="00D438D1" w:rsidP="00D438D1">
      <w:r w:rsidRPr="00E060ED">
        <w:lastRenderedPageBreak/>
        <w:t>Naročnik bo pred podpisom pogodbe od izbranega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08774275" w14:textId="77777777" w:rsidR="00D438D1" w:rsidRPr="00E060ED" w:rsidRDefault="00D438D1" w:rsidP="00D438D1"/>
    <w:p w14:paraId="623D427E" w14:textId="77777777" w:rsidR="00D438D1" w:rsidRPr="00E060ED" w:rsidRDefault="00D438D1" w:rsidP="00D438D1">
      <w:r w:rsidRPr="00E060ED">
        <w:t>Ponudnik se obvezuje, da bo v primeru morebitne naknadne zamenjave podizvajalca oziroma pred vključitvijo novega podizvajalca, pridobil pisno soglasje naročnika. Ob tem mora ponudnik za vsakega izmed novih podizvajalcev naročniku predložiti:</w:t>
      </w:r>
    </w:p>
    <w:p w14:paraId="632CBA42" w14:textId="3356A957" w:rsidR="00D438D1" w:rsidRPr="00E060ED" w:rsidRDefault="00D438D1" w:rsidP="00D438D1">
      <w:pPr>
        <w:pStyle w:val="ListParagraph"/>
        <w:numPr>
          <w:ilvl w:val="0"/>
          <w:numId w:val="4"/>
        </w:numPr>
      </w:pPr>
      <w:r w:rsidRPr="00E060ED">
        <w:t xml:space="preserve">Za vsakega novega podizvajalca dokumente, zahtevane v </w:t>
      </w:r>
      <w:bookmarkStart w:id="75" w:name="_Hlk5876574"/>
      <w:r w:rsidRPr="00E060ED">
        <w:t xml:space="preserve">točkah </w:t>
      </w:r>
      <w:bookmarkEnd w:id="75"/>
      <w:r w:rsidR="008F4631">
        <w:t>4.2.1, 4.2.2, 4.2.5, 4.2.9, 4.2.10 in 4.2.13.</w:t>
      </w:r>
    </w:p>
    <w:p w14:paraId="45F251B0" w14:textId="77777777" w:rsidR="00D438D1" w:rsidRPr="00E060ED" w:rsidRDefault="00D438D1" w:rsidP="00D438D1">
      <w:pPr>
        <w:pStyle w:val="ListParagraph"/>
        <w:numPr>
          <w:ilvl w:val="0"/>
          <w:numId w:val="4"/>
        </w:numPr>
      </w:pPr>
      <w:r w:rsidRPr="00E060ED">
        <w:t xml:space="preserve">Soglasje podizvajalca za neposredna plačila, na podlagi katerega naročnik namesto ponudnika poravna podizvajalčevo terjatev do ponudnika </w:t>
      </w:r>
      <w:r w:rsidRPr="00E060ED">
        <w:rPr>
          <w:i/>
          <w:sz w:val="16"/>
          <w:szCs w:val="16"/>
        </w:rPr>
        <w:t>(to soglasje je potrebno predložiti le v primeru, če podizvajalec zahteva neposredna plačila).</w:t>
      </w:r>
    </w:p>
    <w:p w14:paraId="7C34B35C" w14:textId="77777777" w:rsidR="00D438D1" w:rsidRPr="00E060ED" w:rsidRDefault="00D438D1" w:rsidP="00D438D1">
      <w:pPr>
        <w:pStyle w:val="ListParagraph"/>
        <w:numPr>
          <w:ilvl w:val="0"/>
          <w:numId w:val="4"/>
        </w:numPr>
      </w:pPr>
      <w:r w:rsidRPr="00E060ED">
        <w:t>Pogodbo sklenjeno z novim podizvajalcem iz katere morajo biti razvidni podatki o podizvajalcu, vrsta del, ki jih bo izvajal podizvajalec ter njihov obseg in vrednost</w:t>
      </w:r>
    </w:p>
    <w:p w14:paraId="0CD1DC3E" w14:textId="77777777" w:rsidR="00D438D1" w:rsidRPr="00E060ED" w:rsidRDefault="00D438D1" w:rsidP="00D438D1">
      <w:pPr>
        <w:pStyle w:val="ListParagraph"/>
        <w:numPr>
          <w:ilvl w:val="0"/>
          <w:numId w:val="4"/>
        </w:numPr>
      </w:pPr>
      <w:r w:rsidRPr="00E060ED">
        <w:t>Lastno izjavo, da je poravnal vse obveznosti prvotnemu podizvajalcu.</w:t>
      </w:r>
    </w:p>
    <w:p w14:paraId="69FAE7E6" w14:textId="77777777" w:rsidR="00D438D1" w:rsidRPr="00E060ED" w:rsidRDefault="00D438D1" w:rsidP="00D438D1">
      <w:pPr>
        <w:pStyle w:val="Heading3"/>
        <w:rPr>
          <w:b/>
          <w:noProof/>
        </w:rPr>
      </w:pPr>
      <w:bookmarkStart w:id="76" w:name="_Toc151983587"/>
      <w:bookmarkStart w:id="77" w:name="_Toc152835565"/>
      <w:r w:rsidRPr="00E060ED">
        <w:rPr>
          <w:b/>
          <w:noProof/>
        </w:rPr>
        <w:t>Skupna ponudba</w:t>
      </w:r>
      <w:bookmarkEnd w:id="76"/>
      <w:bookmarkEnd w:id="77"/>
    </w:p>
    <w:p w14:paraId="599F574B" w14:textId="77777777" w:rsidR="00D438D1" w:rsidRPr="00E060ED" w:rsidRDefault="00D438D1" w:rsidP="00D438D1"/>
    <w:p w14:paraId="50E4B1EF" w14:textId="2C1E0E0E" w:rsidR="00D438D1" w:rsidRPr="00E060ED" w:rsidRDefault="00D438D1" w:rsidP="00D438D1">
      <w:bookmarkStart w:id="78" w:name="_Hlk151983972"/>
      <w:r w:rsidRPr="00E060ED">
        <w:t xml:space="preserve">V primeru, da skupina izvajalcev predloži skupno ponudbo, mora ta skupina predložiti </w:t>
      </w:r>
      <w:r w:rsidRPr="00E060ED">
        <w:rPr>
          <w:b/>
          <w:bCs/>
        </w:rPr>
        <w:t>za vsakega izvajalca iz skupne ponudbe (partnerja)</w:t>
      </w:r>
      <w:r w:rsidRPr="00E060ED">
        <w:t xml:space="preserve"> dokumente, zahtevane v točkah </w:t>
      </w:r>
      <w:r w:rsidR="008F4631">
        <w:t>4.2.1, 4.2.2, 4.2.5, 4.2.9, 4.2.10 in 4.2.13.</w:t>
      </w:r>
    </w:p>
    <w:bookmarkEnd w:id="78"/>
    <w:p w14:paraId="5F4F45B3" w14:textId="77777777" w:rsidR="00D438D1" w:rsidRPr="00E060ED" w:rsidRDefault="00D438D1" w:rsidP="00D438D1"/>
    <w:p w14:paraId="7F31BDCA" w14:textId="77777777" w:rsidR="00D438D1" w:rsidRPr="00E060ED" w:rsidRDefault="00D438D1" w:rsidP="00D438D1">
      <w:pPr>
        <w:rPr>
          <w:b/>
        </w:rPr>
      </w:pPr>
      <w:r w:rsidRPr="00E060ED">
        <w:rPr>
          <w:b/>
        </w:rPr>
        <w:t>Izvajalci v primeru skupne ponudbe določijo vodilnega partnerja v skupni ponudbi. Vodilni partner je izvajalec, ki mora imenovati vodjo del.</w:t>
      </w:r>
    </w:p>
    <w:p w14:paraId="324ADF73" w14:textId="77777777" w:rsidR="00D438D1" w:rsidRPr="00E060ED" w:rsidRDefault="00D438D1" w:rsidP="00D438D1"/>
    <w:p w14:paraId="7D6B1C5C" w14:textId="77777777" w:rsidR="00D438D1" w:rsidRPr="00E060ED" w:rsidRDefault="00D438D1" w:rsidP="00D438D1">
      <w:pPr>
        <w:rPr>
          <w:rFonts w:cs="Arial"/>
        </w:rPr>
      </w:pPr>
      <w:r w:rsidRPr="00E060ED">
        <w:rPr>
          <w:rFonts w:cs="Arial"/>
        </w:rPr>
        <w:t xml:space="preserve">Izvajalčeva pooblastila iz skupne ponudbe ne morejo nadomestiti ponudnikovih. </w:t>
      </w:r>
    </w:p>
    <w:p w14:paraId="431BEDCC" w14:textId="32B23D67" w:rsidR="00D438D1" w:rsidRPr="00D438D1" w:rsidRDefault="00D438D1" w:rsidP="004D1BE8">
      <w:r w:rsidRPr="00E060ED">
        <w:b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461F39A4" w14:textId="4EB4D8A2" w:rsidR="00EE1DA5" w:rsidRPr="0038704A" w:rsidRDefault="00EE1DA5" w:rsidP="00F16B7A">
      <w:pPr>
        <w:pStyle w:val="Heading3"/>
        <w:rPr>
          <w:b/>
          <w:noProof/>
        </w:rPr>
      </w:pPr>
      <w:bookmarkStart w:id="79" w:name="_Toc128383617"/>
      <w:bookmarkStart w:id="80" w:name="_Toc152835566"/>
      <w:bookmarkEnd w:id="66"/>
      <w:r w:rsidRPr="0038704A">
        <w:rPr>
          <w:b/>
          <w:noProof/>
        </w:rPr>
        <w:t>Alternativne ponudbe in variante ponudbe</w:t>
      </w:r>
      <w:bookmarkEnd w:id="67"/>
      <w:bookmarkEnd w:id="68"/>
      <w:bookmarkEnd w:id="69"/>
      <w:bookmarkEnd w:id="70"/>
      <w:bookmarkEnd w:id="71"/>
      <w:bookmarkEnd w:id="79"/>
      <w:bookmarkEnd w:id="80"/>
    </w:p>
    <w:p w14:paraId="3A3FE467" w14:textId="77777777" w:rsidR="004251A3" w:rsidRPr="0038704A" w:rsidRDefault="004251A3" w:rsidP="004251A3"/>
    <w:p w14:paraId="357FA6D1" w14:textId="4D4E2ED5" w:rsidR="00260489" w:rsidRPr="0038704A" w:rsidRDefault="00EE1DA5" w:rsidP="00EE1DA5">
      <w:pPr>
        <w:rPr>
          <w:noProof/>
        </w:rPr>
      </w:pPr>
      <w:r w:rsidRPr="0038704A">
        <w:rPr>
          <w:noProof/>
        </w:rPr>
        <w:t>Alternativne in variantne ponudbe niso dopustne.</w:t>
      </w:r>
    </w:p>
    <w:p w14:paraId="29456B7E" w14:textId="1B7863B4" w:rsidR="000E7A46" w:rsidRPr="0038704A" w:rsidRDefault="000E7A46" w:rsidP="00F16B7A">
      <w:pPr>
        <w:pStyle w:val="Heading3"/>
        <w:tabs>
          <w:tab w:val="clear" w:pos="720"/>
        </w:tabs>
        <w:rPr>
          <w:b/>
          <w:noProof/>
        </w:rPr>
      </w:pPr>
      <w:bookmarkStart w:id="81" w:name="_Toc349201012"/>
      <w:bookmarkStart w:id="82" w:name="_Toc351387312"/>
      <w:bookmarkStart w:id="83" w:name="_Toc360107152"/>
      <w:bookmarkStart w:id="84" w:name="_Toc370472162"/>
      <w:bookmarkStart w:id="85" w:name="_Toc435370577"/>
      <w:bookmarkStart w:id="86" w:name="_Toc128383618"/>
      <w:bookmarkStart w:id="87" w:name="_Toc152835567"/>
      <w:r w:rsidRPr="0038704A">
        <w:rPr>
          <w:b/>
          <w:noProof/>
        </w:rPr>
        <w:t>O</w:t>
      </w:r>
      <w:bookmarkEnd w:id="81"/>
      <w:bookmarkEnd w:id="82"/>
      <w:bookmarkEnd w:id="83"/>
      <w:bookmarkEnd w:id="84"/>
      <w:bookmarkEnd w:id="85"/>
      <w:r w:rsidRPr="0038704A">
        <w:rPr>
          <w:b/>
          <w:noProof/>
        </w:rPr>
        <w:t>blika ponudbe</w:t>
      </w:r>
      <w:bookmarkEnd w:id="86"/>
      <w:bookmarkEnd w:id="87"/>
    </w:p>
    <w:p w14:paraId="7495B9BE" w14:textId="77777777" w:rsidR="004251A3" w:rsidRPr="0038704A" w:rsidRDefault="004251A3" w:rsidP="004251A3"/>
    <w:p w14:paraId="6739863B" w14:textId="21188F38" w:rsidR="000E7A46" w:rsidRPr="0038704A" w:rsidRDefault="000E7A46" w:rsidP="000E7A46">
      <w:pPr>
        <w:rPr>
          <w:rFonts w:cs="Arial"/>
          <w:noProof/>
          <w:color w:val="282828"/>
          <w:szCs w:val="20"/>
        </w:rPr>
      </w:pPr>
      <w:r w:rsidRPr="0038704A">
        <w:rPr>
          <w:rFonts w:cs="Arial"/>
          <w:noProof/>
          <w:color w:val="282828"/>
          <w:szCs w:val="20"/>
        </w:rPr>
        <w:t xml:space="preserve">Ponudnik </w:t>
      </w:r>
      <w:r w:rsidR="00F14732" w:rsidRPr="0038704A">
        <w:rPr>
          <w:rFonts w:cs="Arial"/>
          <w:noProof/>
          <w:color w:val="282828"/>
          <w:szCs w:val="20"/>
        </w:rPr>
        <w:t>na</w:t>
      </w:r>
      <w:r w:rsidRPr="0038704A">
        <w:rPr>
          <w:rFonts w:cs="Arial"/>
          <w:noProof/>
          <w:color w:val="282828"/>
          <w:szCs w:val="20"/>
        </w:rPr>
        <w:t xml:space="preserve"> obrazcih, ki so sestavni del </w:t>
      </w:r>
      <w:r w:rsidR="00F14732" w:rsidRPr="0038704A">
        <w:rPr>
          <w:rFonts w:cs="Arial"/>
          <w:noProof/>
          <w:color w:val="282828"/>
          <w:szCs w:val="20"/>
        </w:rPr>
        <w:t>D</w:t>
      </w:r>
      <w:r w:rsidR="00031B58" w:rsidRPr="0038704A">
        <w:rPr>
          <w:rFonts w:cs="Arial"/>
          <w:noProof/>
          <w:color w:val="282828"/>
          <w:szCs w:val="20"/>
        </w:rPr>
        <w:t>okumentacije v zvezi z oddajo javnega naročila</w:t>
      </w:r>
      <w:r w:rsidRPr="0038704A">
        <w:rPr>
          <w:rFonts w:cs="Arial"/>
          <w:noProof/>
          <w:color w:val="282828"/>
          <w:szCs w:val="20"/>
        </w:rPr>
        <w:t xml:space="preserve">, ne sme spreminjati ali popravljati besedila, ki je pripravljeno s strani naročnika in že vpisano v obrazce. Velja torej </w:t>
      </w:r>
      <w:r w:rsidR="00F14732" w:rsidRPr="0038704A">
        <w:rPr>
          <w:rFonts w:cs="Arial"/>
          <w:noProof/>
          <w:color w:val="282828"/>
          <w:szCs w:val="20"/>
        </w:rPr>
        <w:t>D</w:t>
      </w:r>
      <w:r w:rsidR="00031B58" w:rsidRPr="0038704A">
        <w:rPr>
          <w:rFonts w:cs="Arial"/>
          <w:noProof/>
          <w:color w:val="282828"/>
          <w:szCs w:val="20"/>
        </w:rPr>
        <w:t>okumentacija v zvezi z oddajo javnega naročila</w:t>
      </w:r>
      <w:r w:rsidR="00CF5CFF" w:rsidRPr="0038704A">
        <w:rPr>
          <w:rFonts w:cs="Arial"/>
          <w:noProof/>
          <w:color w:val="282828"/>
          <w:szCs w:val="20"/>
        </w:rPr>
        <w:t xml:space="preserve"> </w:t>
      </w:r>
      <w:r w:rsidRPr="0038704A">
        <w:rPr>
          <w:rFonts w:cs="Arial"/>
          <w:noProof/>
          <w:color w:val="282828"/>
          <w:szCs w:val="20"/>
        </w:rPr>
        <w:t xml:space="preserve">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24DF6DE3" w14:textId="77777777" w:rsidR="00BB0755" w:rsidRPr="0038704A" w:rsidRDefault="00BB0755" w:rsidP="000E7A46">
      <w:pPr>
        <w:rPr>
          <w:rFonts w:cs="Arial"/>
          <w:noProof/>
          <w:color w:val="282828"/>
          <w:szCs w:val="20"/>
        </w:rPr>
      </w:pPr>
    </w:p>
    <w:p w14:paraId="4F63796D" w14:textId="28C7D759" w:rsidR="00C51103" w:rsidRDefault="000E7A46" w:rsidP="000E7A46">
      <w:pPr>
        <w:rPr>
          <w:rFonts w:cs="Arial"/>
          <w:noProof/>
          <w:color w:val="282828"/>
          <w:szCs w:val="20"/>
        </w:rPr>
      </w:pPr>
      <w:r w:rsidRPr="0038704A">
        <w:rPr>
          <w:rFonts w:cs="Arial"/>
          <w:noProof/>
          <w:color w:val="282828"/>
          <w:szCs w:val="20"/>
        </w:rPr>
        <w:t xml:space="preserve">Če je iz tehničnih razlogov posamezen obrazec izdelan oziroma izpolnjen drugače (npr. s pomočjo računalnika), mora besedilo vsebinsko in pomensko ustrezati zahtevam naročnika iz te </w:t>
      </w:r>
      <w:r w:rsidR="00152666" w:rsidRPr="0038704A">
        <w:rPr>
          <w:rFonts w:cs="Arial"/>
          <w:noProof/>
          <w:color w:val="282828"/>
          <w:szCs w:val="20"/>
        </w:rPr>
        <w:t>D</w:t>
      </w:r>
      <w:r w:rsidR="00BF32D3" w:rsidRPr="0038704A">
        <w:rPr>
          <w:rFonts w:cs="Arial"/>
          <w:noProof/>
          <w:color w:val="282828"/>
          <w:szCs w:val="20"/>
        </w:rPr>
        <w:t>okumentacije v zvezi z oddajo javnega naročila</w:t>
      </w:r>
      <w:r w:rsidR="00365B41" w:rsidRPr="0038704A">
        <w:rPr>
          <w:rFonts w:cs="Arial"/>
          <w:noProof/>
          <w:color w:val="282828"/>
          <w:szCs w:val="20"/>
        </w:rPr>
        <w:t>.</w:t>
      </w:r>
    </w:p>
    <w:p w14:paraId="33F6CDED" w14:textId="77777777" w:rsidR="004D1BE8" w:rsidRPr="004D1BE8" w:rsidRDefault="004D1BE8" w:rsidP="004D1BE8">
      <w:pPr>
        <w:pStyle w:val="Heading3"/>
        <w:rPr>
          <w:b/>
          <w:noProof/>
          <w:szCs w:val="20"/>
        </w:rPr>
      </w:pPr>
      <w:bookmarkStart w:id="88" w:name="_Toc454884893"/>
      <w:bookmarkStart w:id="89" w:name="_Toc457911325"/>
      <w:bookmarkStart w:id="90" w:name="_Toc150774809"/>
      <w:bookmarkStart w:id="91" w:name="_Toc152835568"/>
      <w:r w:rsidRPr="004D1BE8">
        <w:rPr>
          <w:b/>
          <w:noProof/>
          <w:szCs w:val="20"/>
        </w:rPr>
        <w:t>Samo ena ponudba od vsakega ponudnika</w:t>
      </w:r>
      <w:bookmarkEnd w:id="88"/>
      <w:bookmarkEnd w:id="89"/>
      <w:bookmarkEnd w:id="90"/>
      <w:bookmarkEnd w:id="91"/>
    </w:p>
    <w:p w14:paraId="1E46C1BC" w14:textId="77777777" w:rsidR="004D1BE8" w:rsidRPr="006A440C" w:rsidRDefault="004D1BE8" w:rsidP="004D1BE8">
      <w:pPr>
        <w:rPr>
          <w:rFonts w:cs="Arial"/>
        </w:rPr>
      </w:pPr>
    </w:p>
    <w:p w14:paraId="1271D4A1" w14:textId="5B3CD6FE" w:rsidR="004D1BE8" w:rsidRPr="00760B6A" w:rsidRDefault="004D1BE8" w:rsidP="000E7A46">
      <w:pPr>
        <w:rPr>
          <w:rFonts w:cs="Arial"/>
          <w:szCs w:val="20"/>
        </w:rPr>
      </w:pPr>
      <w:r w:rsidRPr="006A440C">
        <w:rPr>
          <w:rFonts w:cs="Arial"/>
          <w:szCs w:val="20"/>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2569B184" w14:textId="77777777" w:rsidR="00EE1DA5" w:rsidRPr="0038704A" w:rsidRDefault="00EE1DA5" w:rsidP="00F16B7A">
      <w:pPr>
        <w:pStyle w:val="Heading3"/>
        <w:tabs>
          <w:tab w:val="clear" w:pos="720"/>
        </w:tabs>
        <w:rPr>
          <w:b/>
          <w:noProof/>
        </w:rPr>
      </w:pPr>
      <w:bookmarkStart w:id="92" w:name="_Toc224527388"/>
      <w:bookmarkStart w:id="93" w:name="_Toc128383620"/>
      <w:bookmarkStart w:id="94" w:name="_Toc152835569"/>
      <w:r w:rsidRPr="0038704A">
        <w:rPr>
          <w:b/>
          <w:noProof/>
        </w:rPr>
        <w:t>Veljavnost ponudb</w:t>
      </w:r>
      <w:bookmarkEnd w:id="92"/>
      <w:bookmarkEnd w:id="93"/>
      <w:bookmarkEnd w:id="94"/>
    </w:p>
    <w:p w14:paraId="62CBDF81" w14:textId="77777777" w:rsidR="003C4038" w:rsidRPr="0038704A" w:rsidRDefault="003C4038" w:rsidP="00EE1DA5">
      <w:pPr>
        <w:rPr>
          <w:noProof/>
        </w:rPr>
      </w:pPr>
    </w:p>
    <w:p w14:paraId="424A4DCD" w14:textId="300C456C" w:rsidR="00EE1DA5" w:rsidRPr="0038704A" w:rsidRDefault="00EE1DA5" w:rsidP="00EE1DA5">
      <w:pPr>
        <w:rPr>
          <w:noProof/>
        </w:rPr>
      </w:pPr>
      <w:r w:rsidRPr="0038704A">
        <w:rPr>
          <w:noProof/>
        </w:rPr>
        <w:t xml:space="preserve">Ponudbe morajo biti </w:t>
      </w:r>
      <w:r w:rsidRPr="0038704A">
        <w:rPr>
          <w:b/>
          <w:noProof/>
        </w:rPr>
        <w:t>veljavne do</w:t>
      </w:r>
      <w:r w:rsidR="00AF3030" w:rsidRPr="0038704A">
        <w:rPr>
          <w:b/>
          <w:noProof/>
        </w:rPr>
        <w:t xml:space="preserve"> </w:t>
      </w:r>
      <w:r w:rsidR="004D1BE8">
        <w:rPr>
          <w:b/>
          <w:noProof/>
        </w:rPr>
        <w:t>1</w:t>
      </w:r>
      <w:r w:rsidR="000F6883" w:rsidRPr="0038704A">
        <w:rPr>
          <w:b/>
          <w:noProof/>
        </w:rPr>
        <w:t xml:space="preserve">. </w:t>
      </w:r>
      <w:r w:rsidR="004D1BE8">
        <w:rPr>
          <w:b/>
          <w:noProof/>
        </w:rPr>
        <w:t>4</w:t>
      </w:r>
      <w:r w:rsidR="000F6883" w:rsidRPr="0038704A">
        <w:rPr>
          <w:b/>
          <w:noProof/>
        </w:rPr>
        <w:t>. 202</w:t>
      </w:r>
      <w:r w:rsidR="004D1BE8">
        <w:rPr>
          <w:b/>
          <w:noProof/>
        </w:rPr>
        <w:t>4</w:t>
      </w:r>
      <w:r w:rsidRPr="0038704A">
        <w:rPr>
          <w:b/>
          <w:noProof/>
        </w:rPr>
        <w:t>.</w:t>
      </w:r>
      <w:r w:rsidRPr="0038704A">
        <w:rPr>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w:t>
      </w:r>
      <w:r w:rsidRPr="0038704A">
        <w:rPr>
          <w:noProof/>
        </w:rPr>
        <w:lastRenderedPageBreak/>
        <w:t>lahko zavrne zahtevo. Od ponudnika, ki se z zahtevo strinja, ne bo zahtevano ali dovoljeno, da razen podaljšanja veljavnosti ponudbe, kakorkoli drugače spreminja ponudbo.</w:t>
      </w:r>
    </w:p>
    <w:p w14:paraId="09781717" w14:textId="77777777" w:rsidR="008854DB" w:rsidRPr="0038704A" w:rsidRDefault="008854DB" w:rsidP="00EE1DA5">
      <w:pPr>
        <w:rPr>
          <w:noProof/>
        </w:rPr>
      </w:pPr>
    </w:p>
    <w:p w14:paraId="42B02A90" w14:textId="77777777" w:rsidR="00EE1DA5" w:rsidRPr="0038704A" w:rsidRDefault="00EE1DA5" w:rsidP="00F16B7A">
      <w:pPr>
        <w:pStyle w:val="Heading2"/>
        <w:rPr>
          <w:b/>
          <w:noProof/>
        </w:rPr>
      </w:pPr>
      <w:bookmarkStart w:id="95" w:name="_Toc224527389"/>
      <w:bookmarkStart w:id="96" w:name="_Toc128383621"/>
      <w:bookmarkStart w:id="97" w:name="_Toc152835570"/>
      <w:r w:rsidRPr="0038704A">
        <w:rPr>
          <w:b/>
          <w:noProof/>
        </w:rPr>
        <w:t>Dokumenti v ponudbeni dokumentaciji</w:t>
      </w:r>
      <w:bookmarkEnd w:id="95"/>
      <w:bookmarkEnd w:id="96"/>
      <w:bookmarkEnd w:id="97"/>
    </w:p>
    <w:p w14:paraId="7B5D9CBE" w14:textId="201B9E6E" w:rsidR="005432AC" w:rsidRPr="0038704A" w:rsidRDefault="005432AC" w:rsidP="005432AC">
      <w:pPr>
        <w:rPr>
          <w:b/>
          <w:i/>
          <w:noProof/>
        </w:rPr>
      </w:pPr>
    </w:p>
    <w:p w14:paraId="3CFBB1A3" w14:textId="2FF71028" w:rsidR="00FC3B00" w:rsidRPr="0038704A" w:rsidRDefault="00FC3B00" w:rsidP="00FC3B00">
      <w:pPr>
        <w:rPr>
          <w:b/>
          <w:noProof/>
        </w:rPr>
      </w:pPr>
      <w:bookmarkStart w:id="98" w:name="_Hlk66690918"/>
      <w:r w:rsidRPr="0038704A">
        <w:rPr>
          <w:b/>
          <w:noProof/>
        </w:rPr>
        <w:t>Ponudnik v sistem e-JN v razdelek »Skupna ponudbena vrednost« v zato namenjen prostor vpiše ponudbeni znesek brez davka v EUR in znesek davka v EUR. Znesek skupaj z davkom v EUR se izračuna samodejno.</w:t>
      </w:r>
    </w:p>
    <w:p w14:paraId="4346450F" w14:textId="77777777" w:rsidR="00FC3B00" w:rsidRPr="0038704A" w:rsidRDefault="00FC3B00" w:rsidP="00FC3B00">
      <w:pPr>
        <w:rPr>
          <w:b/>
          <w:noProof/>
        </w:rPr>
      </w:pPr>
    </w:p>
    <w:p w14:paraId="60432231" w14:textId="5A96C9EB" w:rsidR="00FC3B00" w:rsidRPr="0038704A" w:rsidRDefault="00FC3B00" w:rsidP="00FC3B00">
      <w:pPr>
        <w:rPr>
          <w:b/>
          <w:noProof/>
        </w:rPr>
      </w:pPr>
      <w:r w:rsidRPr="0038704A">
        <w:rPr>
          <w:b/>
          <w:noProof/>
        </w:rPr>
        <w:t>V del »Predračun« pa naloži obraz</w:t>
      </w:r>
      <w:r w:rsidR="002B7D4C" w:rsidRPr="0038704A">
        <w:rPr>
          <w:b/>
          <w:noProof/>
        </w:rPr>
        <w:t>ce</w:t>
      </w:r>
      <w:r w:rsidRPr="0038704A">
        <w:rPr>
          <w:b/>
          <w:noProof/>
        </w:rPr>
        <w:t xml:space="preserve"> Povzetek predračuna / Rekapitulacija </w:t>
      </w:r>
      <w:r w:rsidR="000A709E">
        <w:rPr>
          <w:b/>
          <w:noProof/>
        </w:rPr>
        <w:t>(OBR-3)</w:t>
      </w:r>
      <w:r w:rsidRPr="0038704A">
        <w:rPr>
          <w:b/>
          <w:noProof/>
        </w:rPr>
        <w:t>, zahtevan v točk</w:t>
      </w:r>
      <w:r w:rsidR="000A709E">
        <w:rPr>
          <w:b/>
          <w:noProof/>
        </w:rPr>
        <w:t>i</w:t>
      </w:r>
      <w:r w:rsidR="002B7D4C" w:rsidRPr="0038704A">
        <w:rPr>
          <w:b/>
          <w:noProof/>
        </w:rPr>
        <w:t xml:space="preserve"> 4.2.3</w:t>
      </w:r>
      <w:r w:rsidR="000A709E">
        <w:rPr>
          <w:b/>
          <w:noProof/>
        </w:rPr>
        <w:t xml:space="preserve"> </w:t>
      </w:r>
      <w:r w:rsidRPr="0038704A">
        <w:rPr>
          <w:b/>
          <w:noProof/>
        </w:rPr>
        <w:t>Dokumentacije v zvez</w:t>
      </w:r>
      <w:r w:rsidR="002B7D4C" w:rsidRPr="0038704A">
        <w:rPr>
          <w:b/>
          <w:noProof/>
        </w:rPr>
        <w:t>i</w:t>
      </w:r>
      <w:r w:rsidRPr="0038704A">
        <w:rPr>
          <w:b/>
          <w:noProof/>
        </w:rPr>
        <w:t xml:space="preserve"> z oddajo javnega naročila v </w:t>
      </w:r>
      <w:r w:rsidR="002B7D4C" w:rsidRPr="0038704A">
        <w:rPr>
          <w:b/>
          <w:noProof/>
        </w:rPr>
        <w:t xml:space="preserve">obliki </w:t>
      </w:r>
      <w:r w:rsidRPr="0038704A">
        <w:rPr>
          <w:b/>
          <w:noProof/>
        </w:rPr>
        <w:t>pdf.</w:t>
      </w:r>
    </w:p>
    <w:p w14:paraId="3CDEB23B" w14:textId="77777777" w:rsidR="00DB47BA" w:rsidRPr="0038704A" w:rsidRDefault="00DB47BA" w:rsidP="00DB47BA">
      <w:pPr>
        <w:rPr>
          <w:b/>
          <w:bCs/>
          <w:noProof/>
        </w:rPr>
      </w:pPr>
    </w:p>
    <w:p w14:paraId="02765EF8" w14:textId="0A7EF69C" w:rsidR="003130E0" w:rsidRDefault="003130E0" w:rsidP="003130E0">
      <w:pPr>
        <w:rPr>
          <w:b/>
          <w:noProof/>
        </w:rPr>
      </w:pPr>
      <w:r w:rsidRPr="00E060ED">
        <w:rPr>
          <w:b/>
          <w:noProof/>
        </w:rPr>
        <w:t>Obraz</w:t>
      </w:r>
      <w:r>
        <w:rPr>
          <w:b/>
          <w:noProof/>
        </w:rPr>
        <w:t>ce</w:t>
      </w:r>
      <w:r w:rsidRPr="00E060ED">
        <w:rPr>
          <w:b/>
          <w:noProof/>
        </w:rPr>
        <w:t xml:space="preserve"> Specifikacij</w:t>
      </w:r>
      <w:r>
        <w:rPr>
          <w:b/>
          <w:noProof/>
        </w:rPr>
        <w:t>a</w:t>
      </w:r>
      <w:r w:rsidRPr="00E060ED">
        <w:rPr>
          <w:b/>
          <w:noProof/>
        </w:rPr>
        <w:t xml:space="preserve"> </w:t>
      </w:r>
      <w:r>
        <w:rPr>
          <w:b/>
          <w:noProof/>
        </w:rPr>
        <w:t>predračuna</w:t>
      </w:r>
      <w:r w:rsidRPr="00E060ED">
        <w:rPr>
          <w:b/>
          <w:noProof/>
        </w:rPr>
        <w:t xml:space="preserve"> (OBR-4</w:t>
      </w:r>
      <w:r>
        <w:rPr>
          <w:b/>
          <w:noProof/>
        </w:rPr>
        <w:t>A, OBR-4B in OBR-4C)</w:t>
      </w:r>
      <w:r w:rsidRPr="00E060ED">
        <w:rPr>
          <w:b/>
          <w:noProof/>
        </w:rPr>
        <w:t>, zahtevan</w:t>
      </w:r>
      <w:r>
        <w:rPr>
          <w:b/>
          <w:noProof/>
        </w:rPr>
        <w:t>E</w:t>
      </w:r>
      <w:r w:rsidRPr="00E060ED">
        <w:rPr>
          <w:b/>
          <w:noProof/>
        </w:rPr>
        <w:t xml:space="preserve"> v točki 4.2.4 Dokumentacije v zvezi z oddajo javnega naročila pa naloži v razdelek »Dokumenti«, del »Ostale priloge«.</w:t>
      </w:r>
    </w:p>
    <w:p w14:paraId="54D3E2D0" w14:textId="77777777" w:rsidR="003130E0" w:rsidRDefault="003130E0" w:rsidP="003130E0">
      <w:pPr>
        <w:rPr>
          <w:b/>
          <w:noProof/>
        </w:rPr>
      </w:pPr>
    </w:p>
    <w:p w14:paraId="2CD178C4" w14:textId="1BED448B" w:rsidR="003130E0" w:rsidRPr="00E060ED" w:rsidRDefault="003130E0" w:rsidP="003130E0">
      <w:pPr>
        <w:rPr>
          <w:b/>
          <w:noProof/>
        </w:rPr>
      </w:pPr>
      <w:r w:rsidRPr="0038704A">
        <w:rPr>
          <w:b/>
          <w:noProof/>
        </w:rPr>
        <w:t>»Skupn</w:t>
      </w:r>
      <w:r>
        <w:rPr>
          <w:b/>
          <w:noProof/>
        </w:rPr>
        <w:t>a</w:t>
      </w:r>
      <w:r w:rsidRPr="0038704A">
        <w:rPr>
          <w:b/>
          <w:noProof/>
        </w:rPr>
        <w:t xml:space="preserve"> ponudben</w:t>
      </w:r>
      <w:r>
        <w:rPr>
          <w:b/>
          <w:noProof/>
        </w:rPr>
        <w:t>a</w:t>
      </w:r>
      <w:r w:rsidRPr="0038704A">
        <w:rPr>
          <w:b/>
          <w:noProof/>
        </w:rPr>
        <w:t xml:space="preserve"> vrednost«, ki bo vpisan</w:t>
      </w:r>
      <w:r>
        <w:rPr>
          <w:b/>
          <w:noProof/>
        </w:rPr>
        <w:t>a</w:t>
      </w:r>
      <w:r w:rsidRPr="0038704A">
        <w:rPr>
          <w:b/>
          <w:noProof/>
        </w:rPr>
        <w:t xml:space="preserve"> v istoimensk</w:t>
      </w:r>
      <w:r>
        <w:rPr>
          <w:b/>
          <w:noProof/>
        </w:rPr>
        <w:t>i</w:t>
      </w:r>
      <w:r w:rsidRPr="0038704A">
        <w:rPr>
          <w:b/>
          <w:noProof/>
        </w:rPr>
        <w:t xml:space="preserve"> razdel</w:t>
      </w:r>
      <w:r>
        <w:rPr>
          <w:b/>
          <w:noProof/>
        </w:rPr>
        <w:t>ek</w:t>
      </w:r>
      <w:r w:rsidRPr="0038704A">
        <w:rPr>
          <w:b/>
          <w:noProof/>
        </w:rPr>
        <w:t xml:space="preserve"> in dokument, ki bo naložen kot predračun v del »Predračun«, bo razvid</w:t>
      </w:r>
      <w:r>
        <w:rPr>
          <w:b/>
          <w:noProof/>
        </w:rPr>
        <w:t>en</w:t>
      </w:r>
      <w:r w:rsidRPr="0038704A">
        <w:rPr>
          <w:b/>
          <w:noProof/>
        </w:rPr>
        <w:t xml:space="preserve"> in dostope</w:t>
      </w:r>
      <w:r>
        <w:rPr>
          <w:b/>
          <w:noProof/>
        </w:rPr>
        <w:t>n</w:t>
      </w:r>
      <w:r w:rsidRPr="0038704A">
        <w:rPr>
          <w:b/>
          <w:noProof/>
        </w:rPr>
        <w:t xml:space="preserve"> na javnem odpiranju ponudb.</w:t>
      </w:r>
    </w:p>
    <w:p w14:paraId="00D828E4" w14:textId="77777777" w:rsidR="003130E0" w:rsidRPr="00E060ED" w:rsidRDefault="003130E0" w:rsidP="003130E0">
      <w:pPr>
        <w:rPr>
          <w:b/>
          <w:noProof/>
        </w:rPr>
      </w:pPr>
    </w:p>
    <w:p w14:paraId="7FA55A9D" w14:textId="16069DE8" w:rsidR="003130E0" w:rsidRPr="00E060ED" w:rsidRDefault="003130E0" w:rsidP="003130E0">
      <w:pPr>
        <w:rPr>
          <w:b/>
          <w:noProof/>
        </w:rPr>
      </w:pPr>
      <w:r w:rsidRPr="00E060ED">
        <w:rPr>
          <w:bCs/>
          <w:noProof/>
        </w:rPr>
        <w:t xml:space="preserve">V primeru razhajanj med podatki navedenimi v razdelku »Skupna ponudbena vrednost«, podatki v Povzetku predračuna / Rekapitulaciji (OBR-3) - naloženim v razdelek »Skupna ponudbena cena«, del »Predračun«, in </w:t>
      </w:r>
      <w:r>
        <w:rPr>
          <w:bCs/>
          <w:noProof/>
        </w:rPr>
        <w:t>Specifikacijo predračuna</w:t>
      </w:r>
      <w:r w:rsidRPr="00E060ED">
        <w:rPr>
          <w:bCs/>
          <w:noProof/>
        </w:rPr>
        <w:t xml:space="preserve"> (OBR-4</w:t>
      </w:r>
      <w:r>
        <w:rPr>
          <w:bCs/>
          <w:noProof/>
        </w:rPr>
        <w:t>A, OBR-4B in OBR-4C</w:t>
      </w:r>
      <w:r w:rsidRPr="00E060ED">
        <w:rPr>
          <w:bCs/>
          <w:noProof/>
        </w:rPr>
        <w:t>) - naložen</w:t>
      </w:r>
      <w:r>
        <w:rPr>
          <w:bCs/>
          <w:noProof/>
        </w:rPr>
        <w:t>e</w:t>
      </w:r>
      <w:r w:rsidRPr="00E060ED">
        <w:rPr>
          <w:bCs/>
          <w:noProof/>
        </w:rPr>
        <w:t xml:space="preserve"> v razdelek »Dokumenti«, del »Ostale priloge«, kot </w:t>
      </w:r>
      <w:r w:rsidRPr="00E060ED">
        <w:rPr>
          <w:b/>
          <w:noProof/>
        </w:rPr>
        <w:t>veljavni štejejo podatki v dokumentu, ki je predložen v razdelku »Dokumenti«, del »Ostale priloge«.</w:t>
      </w:r>
    </w:p>
    <w:p w14:paraId="7C4C84E2" w14:textId="77777777" w:rsidR="005432AC" w:rsidRPr="0038704A" w:rsidRDefault="005432AC" w:rsidP="005432AC">
      <w:pPr>
        <w:rPr>
          <w:rFonts w:cs="Arial"/>
          <w:noProof/>
        </w:rPr>
      </w:pPr>
    </w:p>
    <w:p w14:paraId="1E92DFB8" w14:textId="1C18E1DE" w:rsidR="005432AC" w:rsidRPr="0038704A" w:rsidRDefault="005432AC" w:rsidP="005432AC">
      <w:pPr>
        <w:rPr>
          <w:b/>
          <w:noProof/>
        </w:rPr>
      </w:pPr>
      <w:bookmarkStart w:id="99" w:name="_Hlk66690595"/>
      <w:r w:rsidRPr="0038704A">
        <w:rPr>
          <w:b/>
          <w:noProof/>
        </w:rPr>
        <w:t>Ponudnik mora predložiti tudi ostale dokumente</w:t>
      </w:r>
      <w:r w:rsidR="008D7087" w:rsidRPr="0038704A">
        <w:rPr>
          <w:b/>
          <w:noProof/>
        </w:rPr>
        <w:t>, ki so zahtevani v točkah od 4.2.</w:t>
      </w:r>
      <w:r w:rsidR="00153EAE" w:rsidRPr="0038704A">
        <w:rPr>
          <w:b/>
          <w:noProof/>
        </w:rPr>
        <w:t>1</w:t>
      </w:r>
      <w:r w:rsidR="008D7087" w:rsidRPr="0038704A">
        <w:rPr>
          <w:b/>
          <w:noProof/>
        </w:rPr>
        <w:t xml:space="preserve"> do 4.2.</w:t>
      </w:r>
      <w:r w:rsidR="007A66EE">
        <w:rPr>
          <w:b/>
          <w:noProof/>
        </w:rPr>
        <w:t>1</w:t>
      </w:r>
      <w:r w:rsidR="00192B74">
        <w:rPr>
          <w:b/>
          <w:noProof/>
        </w:rPr>
        <w:t>6</w:t>
      </w:r>
      <w:r w:rsidR="008D7087" w:rsidRPr="0038704A">
        <w:rPr>
          <w:b/>
          <w:noProof/>
        </w:rPr>
        <w:t xml:space="preserve"> Dokumentacije v zvezi z oddajo javnega naročila</w:t>
      </w:r>
      <w:r w:rsidR="00B562D9" w:rsidRPr="0038704A">
        <w:rPr>
          <w:b/>
          <w:noProof/>
        </w:rPr>
        <w:t xml:space="preserve"> v razdelek »</w:t>
      </w:r>
      <w:r w:rsidR="00FC3B00" w:rsidRPr="0038704A">
        <w:rPr>
          <w:b/>
          <w:noProof/>
        </w:rPr>
        <w:t>Dokumenti</w:t>
      </w:r>
      <w:r w:rsidR="00B562D9" w:rsidRPr="0038704A">
        <w:rPr>
          <w:b/>
          <w:noProof/>
        </w:rPr>
        <w:t>«</w:t>
      </w:r>
      <w:r w:rsidR="00FC3B00" w:rsidRPr="0038704A">
        <w:rPr>
          <w:b/>
          <w:noProof/>
        </w:rPr>
        <w:t>, del »Ostale priloge«</w:t>
      </w:r>
      <w:r w:rsidR="00B562D9" w:rsidRPr="0038704A">
        <w:rPr>
          <w:b/>
          <w:noProof/>
        </w:rPr>
        <w:t>.</w:t>
      </w:r>
    </w:p>
    <w:p w14:paraId="38CA2228" w14:textId="3733EDE9" w:rsidR="00746AAD" w:rsidRPr="0038704A" w:rsidRDefault="00746AAD" w:rsidP="005432AC">
      <w:pPr>
        <w:rPr>
          <w:b/>
          <w:noProof/>
        </w:rPr>
      </w:pPr>
    </w:p>
    <w:p w14:paraId="5E3ACC2C" w14:textId="31B87AB6" w:rsidR="00746AAD" w:rsidRPr="0038704A" w:rsidRDefault="00746AAD" w:rsidP="005432AC">
      <w:pPr>
        <w:rPr>
          <w:b/>
          <w:iCs/>
          <w:noProof/>
        </w:rPr>
      </w:pPr>
      <w:bookmarkStart w:id="100" w:name="_Hlk76978485"/>
      <w:r w:rsidRPr="0038704A">
        <w:rPr>
          <w:b/>
          <w:iCs/>
          <w:noProof/>
        </w:rPr>
        <w:t>Ponudnik, ki v sistemu e-JN oddaja ponudbo, naloži svoj ESPD v razdelek »Dokumenti«, del »ESPD – ponudnik«, ESPD ostalih sodelujočih pa naloži v razdelek »Sodelujoči«, del »ESPD – ostali sodelujoči«.</w:t>
      </w:r>
      <w:bookmarkEnd w:id="100"/>
    </w:p>
    <w:bookmarkEnd w:id="98"/>
    <w:bookmarkEnd w:id="99"/>
    <w:p w14:paraId="039D5503" w14:textId="77777777" w:rsidR="005432AC" w:rsidRPr="0038704A" w:rsidRDefault="005432AC" w:rsidP="005432AC">
      <w:pPr>
        <w:rPr>
          <w:rFonts w:cs="Arial"/>
          <w:noProof/>
        </w:rPr>
      </w:pPr>
    </w:p>
    <w:p w14:paraId="45D30C49" w14:textId="77777777" w:rsidR="005432AC" w:rsidRPr="0038704A" w:rsidRDefault="005432AC" w:rsidP="005432AC">
      <w:pPr>
        <w:rPr>
          <w:rFonts w:eastAsia="Calibri"/>
          <w:noProof/>
        </w:rPr>
      </w:pPr>
      <w:r w:rsidRPr="0038704A">
        <w:rPr>
          <w:rFonts w:eastAsia="Calibri"/>
          <w:noProof/>
        </w:rPr>
        <w:t xml:space="preserve">Ponudnik mora vse ponudbene dokumente skenirati ter jih v PDF obliki predložiti v svojo elektronsko ponudbo. Pred tem mora obrazce, kjer je to zahtevano, izpolniti, podpisati in žigosati. </w:t>
      </w:r>
    </w:p>
    <w:p w14:paraId="13FC25EE" w14:textId="77777777" w:rsidR="00C069A6" w:rsidRPr="0038704A" w:rsidRDefault="00C069A6" w:rsidP="005432AC">
      <w:pPr>
        <w:rPr>
          <w:rFonts w:cs="Arial"/>
          <w:b/>
          <w:noProof/>
        </w:rPr>
      </w:pPr>
    </w:p>
    <w:p w14:paraId="4200E959" w14:textId="2D1183DB" w:rsidR="005432AC" w:rsidRPr="0038704A" w:rsidRDefault="005432AC" w:rsidP="005432AC">
      <w:pPr>
        <w:rPr>
          <w:rFonts w:cs="Arial"/>
          <w:b/>
          <w:noProof/>
        </w:rPr>
      </w:pPr>
      <w:r w:rsidRPr="0038704A">
        <w:rPr>
          <w:rFonts w:cs="Arial"/>
          <w:b/>
          <w:noProof/>
        </w:rPr>
        <w:t>Ponudbena dokumentacija mora vsebovati spodaj navedene dokumente:</w:t>
      </w:r>
    </w:p>
    <w:p w14:paraId="124BB5FE" w14:textId="77777777" w:rsidR="00715451" w:rsidRPr="00E060ED" w:rsidRDefault="00715451" w:rsidP="00715451">
      <w:pPr>
        <w:pStyle w:val="Heading3"/>
        <w:rPr>
          <w:b/>
          <w:noProof/>
        </w:rPr>
      </w:pPr>
      <w:bookmarkStart w:id="101" w:name="_Toc151983593"/>
      <w:bookmarkStart w:id="102" w:name="_Toc152835571"/>
      <w:bookmarkStart w:id="103" w:name="_Toc97705408"/>
      <w:bookmarkStart w:id="104" w:name="_Toc128383623"/>
      <w:bookmarkStart w:id="105" w:name="_Toc126544260"/>
      <w:bookmarkStart w:id="106" w:name="_Toc135543643"/>
      <w:bookmarkStart w:id="107" w:name="_Toc145817410"/>
      <w:bookmarkStart w:id="108" w:name="_Toc224527392"/>
      <w:r w:rsidRPr="00E060ED">
        <w:rPr>
          <w:b/>
          <w:noProof/>
        </w:rPr>
        <w:t>Podatki o ponudniku ali podizvajalcu ali partnerju (OBR-1) in Izjava o podizvajalcih in seznam podizvajalcev (OBR-1B)</w:t>
      </w:r>
      <w:bookmarkEnd w:id="101"/>
      <w:bookmarkEnd w:id="102"/>
    </w:p>
    <w:p w14:paraId="7D919993" w14:textId="77777777" w:rsidR="00715451" w:rsidRPr="00E060ED" w:rsidRDefault="00715451" w:rsidP="00715451"/>
    <w:p w14:paraId="55BDA778" w14:textId="77777777" w:rsidR="00715451" w:rsidRPr="00E060ED" w:rsidRDefault="00715451" w:rsidP="00715451">
      <w:r w:rsidRPr="00E060ED">
        <w:t>Ponudnik predloži seznam podizvajalcev (OBR-1B) samo v primeru, da nastopa s podizvajalci.</w:t>
      </w:r>
    </w:p>
    <w:p w14:paraId="1A0E7F20" w14:textId="6E2341DD" w:rsidR="00746AAD" w:rsidRPr="0038704A" w:rsidRDefault="00746AAD" w:rsidP="00F16B7A">
      <w:pPr>
        <w:pStyle w:val="Heading3"/>
        <w:rPr>
          <w:b/>
          <w:noProof/>
        </w:rPr>
      </w:pPr>
      <w:bookmarkStart w:id="109" w:name="_Toc152835572"/>
      <w:r w:rsidRPr="0038704A">
        <w:rPr>
          <w:b/>
          <w:noProof/>
        </w:rPr>
        <w:t>Izjava o sprejemanju pogojev javnega naročila (OBR-2)</w:t>
      </w:r>
      <w:bookmarkEnd w:id="103"/>
      <w:bookmarkEnd w:id="104"/>
      <w:bookmarkEnd w:id="109"/>
    </w:p>
    <w:p w14:paraId="1DB64974" w14:textId="4A1990FD" w:rsidR="00D109AD" w:rsidRPr="0038704A" w:rsidRDefault="00DE54D7" w:rsidP="00F16B7A">
      <w:pPr>
        <w:pStyle w:val="Heading3"/>
        <w:rPr>
          <w:b/>
          <w:noProof/>
        </w:rPr>
      </w:pPr>
      <w:bookmarkStart w:id="110" w:name="_Toc128383624"/>
      <w:bookmarkStart w:id="111" w:name="_Toc152835573"/>
      <w:bookmarkStart w:id="112" w:name="_Toc425329038"/>
      <w:bookmarkStart w:id="113" w:name="_Toc509387562"/>
      <w:bookmarkEnd w:id="105"/>
      <w:bookmarkEnd w:id="106"/>
      <w:bookmarkEnd w:id="107"/>
      <w:bookmarkEnd w:id="108"/>
      <w:r w:rsidRPr="0038704A">
        <w:rPr>
          <w:b/>
          <w:noProof/>
        </w:rPr>
        <w:t>Povzetek p</w:t>
      </w:r>
      <w:r w:rsidR="00D109AD" w:rsidRPr="0038704A">
        <w:rPr>
          <w:b/>
          <w:noProof/>
        </w:rPr>
        <w:t>redračun</w:t>
      </w:r>
      <w:r w:rsidRPr="0038704A">
        <w:rPr>
          <w:b/>
          <w:noProof/>
        </w:rPr>
        <w:t>a</w:t>
      </w:r>
      <w:r w:rsidR="00EA37E9" w:rsidRPr="0038704A">
        <w:rPr>
          <w:b/>
          <w:noProof/>
        </w:rPr>
        <w:t xml:space="preserve"> / Rekapitulacija</w:t>
      </w:r>
      <w:r w:rsidR="00D109AD" w:rsidRPr="0038704A">
        <w:rPr>
          <w:b/>
          <w:noProof/>
        </w:rPr>
        <w:t xml:space="preserve"> (OBR-</w:t>
      </w:r>
      <w:r w:rsidR="00746AAD" w:rsidRPr="0038704A">
        <w:rPr>
          <w:b/>
          <w:noProof/>
        </w:rPr>
        <w:t>3</w:t>
      </w:r>
      <w:r w:rsidR="00D109AD" w:rsidRPr="0038704A">
        <w:rPr>
          <w:b/>
          <w:noProof/>
        </w:rPr>
        <w:t>)</w:t>
      </w:r>
      <w:bookmarkEnd w:id="110"/>
      <w:bookmarkEnd w:id="111"/>
    </w:p>
    <w:p w14:paraId="15CECB7A" w14:textId="3626350F" w:rsidR="00FC755A" w:rsidRPr="0038704A" w:rsidRDefault="00FC755A" w:rsidP="00FC755A">
      <w:pPr>
        <w:pStyle w:val="odstavek1"/>
        <w:ind w:firstLine="0"/>
        <w:rPr>
          <w:sz w:val="20"/>
          <w:szCs w:val="20"/>
        </w:rPr>
      </w:pPr>
      <w:r w:rsidRPr="0038704A">
        <w:rPr>
          <w:sz w:val="20"/>
          <w:szCs w:val="20"/>
        </w:rPr>
        <w:t xml:space="preserve">Cena navedena na obrazcu Povzetek predračuna / Rekapitulacija (OBR-3) mora biti izražena v EUR, lokacija naročnika, brez DDV. </w:t>
      </w:r>
    </w:p>
    <w:p w14:paraId="167E04BD" w14:textId="77777777" w:rsidR="002306F7" w:rsidRPr="0038704A" w:rsidRDefault="002306F7" w:rsidP="002306F7">
      <w:pPr>
        <w:rPr>
          <w:b/>
          <w:bCs/>
        </w:rPr>
      </w:pPr>
    </w:p>
    <w:p w14:paraId="6A4089E7" w14:textId="3E8A008E" w:rsidR="002306F7" w:rsidRPr="0038704A" w:rsidRDefault="002306F7" w:rsidP="002306F7">
      <w:pPr>
        <w:rPr>
          <w:b/>
          <w:bCs/>
        </w:rPr>
      </w:pPr>
      <w:bookmarkStart w:id="114" w:name="_Hlk106695502"/>
      <w:r w:rsidRPr="0038704A">
        <w:rPr>
          <w:b/>
          <w:bCs/>
        </w:rPr>
        <w:t xml:space="preserve">Plačilni pogoji: </w:t>
      </w:r>
    </w:p>
    <w:p w14:paraId="688E40A7" w14:textId="77777777" w:rsidR="00DE6D45" w:rsidRPr="0038704A" w:rsidRDefault="00DE6D45" w:rsidP="00DE6D45">
      <w:pPr>
        <w:rPr>
          <w:bCs/>
        </w:rPr>
      </w:pPr>
    </w:p>
    <w:p w14:paraId="7E4085B7" w14:textId="2DC901A0" w:rsidR="00347970" w:rsidRPr="00347970" w:rsidRDefault="00347970" w:rsidP="00347970">
      <w:pPr>
        <w:pStyle w:val="xmsolistparagraph"/>
        <w:numPr>
          <w:ilvl w:val="0"/>
          <w:numId w:val="35"/>
        </w:numPr>
        <w:rPr>
          <w:rFonts w:eastAsia="Times New Roman"/>
        </w:rPr>
      </w:pPr>
      <w:bookmarkStart w:id="115" w:name="_Hlk128472992"/>
      <w:bookmarkEnd w:id="114"/>
      <w:r>
        <w:rPr>
          <w:rFonts w:eastAsia="Times New Roman"/>
        </w:rPr>
        <w:t>1. plačilo: vrednost letnega obroka za naročene ali kupljene licence za uporabo v prvem pogodbenem letu ob upoštevanih popustih, v roku 30 dni od izročitve licenc naročniku.</w:t>
      </w:r>
    </w:p>
    <w:p w14:paraId="770550E7" w14:textId="17E4E20E" w:rsidR="00347970" w:rsidRPr="00347970" w:rsidRDefault="00347970" w:rsidP="00347970">
      <w:pPr>
        <w:pStyle w:val="xmsolistparagraph"/>
        <w:numPr>
          <w:ilvl w:val="0"/>
          <w:numId w:val="35"/>
        </w:numPr>
        <w:rPr>
          <w:rFonts w:eastAsia="Times New Roman"/>
        </w:rPr>
      </w:pPr>
      <w:r>
        <w:rPr>
          <w:rFonts w:eastAsia="Times New Roman"/>
        </w:rPr>
        <w:t>2. plačilo: vrednost letnega obroka za naročene ali kupljen</w:t>
      </w:r>
      <w:r w:rsidR="000C005D">
        <w:rPr>
          <w:rFonts w:eastAsia="Times New Roman"/>
        </w:rPr>
        <w:t>e</w:t>
      </w:r>
      <w:r>
        <w:rPr>
          <w:rFonts w:eastAsia="Times New Roman"/>
        </w:rPr>
        <w:t xml:space="preserve"> licence za uporabo v drugem pogodbenem letu ob upoštevanih popustih, v roku 30 dni od poteka prvega pogodbenega leta (1.2.2025).</w:t>
      </w:r>
    </w:p>
    <w:p w14:paraId="21FD9911" w14:textId="7AE5E197" w:rsidR="00347970" w:rsidRDefault="00347970" w:rsidP="00347970">
      <w:pPr>
        <w:pStyle w:val="xmsolistparagraph"/>
        <w:numPr>
          <w:ilvl w:val="0"/>
          <w:numId w:val="35"/>
        </w:numPr>
        <w:rPr>
          <w:rFonts w:eastAsia="Times New Roman"/>
        </w:rPr>
      </w:pPr>
      <w:r>
        <w:rPr>
          <w:rFonts w:eastAsia="Times New Roman"/>
        </w:rPr>
        <w:t>3. plačilo: vrednost letnega obroka za naročene ali kupljen</w:t>
      </w:r>
      <w:r w:rsidR="000C005D">
        <w:rPr>
          <w:rFonts w:eastAsia="Times New Roman"/>
        </w:rPr>
        <w:t>e</w:t>
      </w:r>
      <w:r>
        <w:rPr>
          <w:rFonts w:eastAsia="Times New Roman"/>
        </w:rPr>
        <w:t xml:space="preserve"> licence za uporabo v drugem pogodbenem letu ob upoštevanih popustih, v roku 30 dni od poteka drugega pogodbenega leta (1.2.2026).</w:t>
      </w:r>
    </w:p>
    <w:p w14:paraId="27642CA8" w14:textId="77777777" w:rsidR="006F230B" w:rsidRDefault="006F230B" w:rsidP="006F230B">
      <w:pPr>
        <w:spacing w:line="280" w:lineRule="exact"/>
        <w:rPr>
          <w:i/>
        </w:rPr>
      </w:pPr>
    </w:p>
    <w:p w14:paraId="0514E3C0" w14:textId="1EBA18CD" w:rsidR="006F230B" w:rsidRDefault="006F230B" w:rsidP="006F230B">
      <w:pPr>
        <w:spacing w:line="280" w:lineRule="exact"/>
        <w:rPr>
          <w:iCs/>
        </w:rPr>
      </w:pPr>
      <w:r>
        <w:rPr>
          <w:iCs/>
        </w:rPr>
        <w:lastRenderedPageBreak/>
        <w:t>Ponudnik izstavi ločen</w:t>
      </w:r>
      <w:r w:rsidR="00760B6A">
        <w:rPr>
          <w:iCs/>
        </w:rPr>
        <w:t>e</w:t>
      </w:r>
      <w:r>
        <w:rPr>
          <w:iCs/>
        </w:rPr>
        <w:t xml:space="preserve"> račun</w:t>
      </w:r>
      <w:r w:rsidR="00760B6A">
        <w:rPr>
          <w:iCs/>
        </w:rPr>
        <w:t>e</w:t>
      </w:r>
      <w:r>
        <w:rPr>
          <w:iCs/>
        </w:rPr>
        <w:t xml:space="preserve"> </w:t>
      </w:r>
      <w:r w:rsidR="00347970">
        <w:rPr>
          <w:iCs/>
        </w:rPr>
        <w:t>posamezn</w:t>
      </w:r>
      <w:r w:rsidR="009631C3">
        <w:rPr>
          <w:iCs/>
        </w:rPr>
        <w:t>o</w:t>
      </w:r>
      <w:r w:rsidR="00347970">
        <w:rPr>
          <w:iCs/>
        </w:rPr>
        <w:t xml:space="preserve"> pogodbeno leto.</w:t>
      </w:r>
    </w:p>
    <w:p w14:paraId="19FAE1B2" w14:textId="77777777" w:rsidR="00347970" w:rsidRDefault="00347970" w:rsidP="006F230B">
      <w:pPr>
        <w:spacing w:line="280" w:lineRule="exact"/>
        <w:rPr>
          <w:iCs/>
        </w:rPr>
      </w:pPr>
    </w:p>
    <w:p w14:paraId="49B47A4A" w14:textId="3FC4287A" w:rsidR="006F230B" w:rsidRPr="006D5092" w:rsidRDefault="006D5092" w:rsidP="006F230B">
      <w:r>
        <w:rPr>
          <w:b/>
          <w:bCs/>
        </w:rPr>
        <w:t>Rok za izročitev licenc</w:t>
      </w:r>
      <w:r w:rsidR="006F230B" w:rsidRPr="0038704A">
        <w:rPr>
          <w:b/>
          <w:bCs/>
        </w:rPr>
        <w:t xml:space="preserve">: </w:t>
      </w:r>
      <w:r>
        <w:t>najkasneje v roku 8 dni od dneva pričetka veljavnosti pogodbe.</w:t>
      </w:r>
    </w:p>
    <w:p w14:paraId="696F97D7" w14:textId="1BD15B9E" w:rsidR="006F230B" w:rsidRDefault="006F230B" w:rsidP="006F230B">
      <w:pPr>
        <w:spacing w:line="280" w:lineRule="exact"/>
        <w:rPr>
          <w:iCs/>
        </w:rPr>
      </w:pPr>
    </w:p>
    <w:p w14:paraId="62E572E8" w14:textId="77777777" w:rsidR="006F230B" w:rsidRPr="006A440C" w:rsidRDefault="006F230B" w:rsidP="006F230B">
      <w:pPr>
        <w:tabs>
          <w:tab w:val="left" w:pos="720"/>
          <w:tab w:val="left" w:pos="2155"/>
        </w:tabs>
        <w:rPr>
          <w:rFonts w:cs="Arial"/>
          <w:i/>
          <w:iCs/>
          <w:noProof/>
          <w:kern w:val="16"/>
          <w:sz w:val="18"/>
          <w:szCs w:val="18"/>
        </w:rPr>
      </w:pPr>
      <w:r w:rsidRPr="006A440C">
        <w:rPr>
          <w:rFonts w:cs="Arial"/>
          <w:i/>
          <w:noProof/>
          <w:kern w:val="16"/>
          <w:sz w:val="18"/>
          <w:szCs w:val="18"/>
        </w:rPr>
        <w:t>Skladno z Zakonom o opravljanju plačilnih storitev za proračunske uporabnike (</w:t>
      </w:r>
      <w:r w:rsidRPr="006A440C">
        <w:rPr>
          <w:rFonts w:cs="Arial"/>
          <w:bCs/>
          <w:i/>
          <w:noProof/>
          <w:kern w:val="16"/>
          <w:sz w:val="18"/>
          <w:szCs w:val="18"/>
        </w:rPr>
        <w:t>ZOPSPU-A</w:t>
      </w:r>
      <w:r w:rsidRPr="006A440C">
        <w:rPr>
          <w:rFonts w:cs="Arial"/>
          <w:i/>
          <w:noProof/>
          <w:kern w:val="16"/>
          <w:sz w:val="18"/>
          <w:szCs w:val="18"/>
        </w:rPr>
        <w:t xml:space="preserve">), mora naročnik, kot posredni proračunski uporabnik, prejemati račune ponudnikov s sedežem v republiki Sloveniji izključno v elektronski obliki (e-račun). </w:t>
      </w:r>
    </w:p>
    <w:p w14:paraId="79B98347" w14:textId="77777777" w:rsidR="006F230B" w:rsidRDefault="006F230B" w:rsidP="006F230B">
      <w:pPr>
        <w:spacing w:line="280" w:lineRule="exact"/>
        <w:rPr>
          <w:iCs/>
        </w:rPr>
      </w:pPr>
    </w:p>
    <w:p w14:paraId="46DAAE78" w14:textId="4CA2182E" w:rsidR="0010303F" w:rsidRDefault="006F230B" w:rsidP="006F230B">
      <w:pPr>
        <w:rPr>
          <w:rFonts w:cs="Arial"/>
          <w:i/>
          <w:iCs/>
          <w:noProof/>
          <w:sz w:val="18"/>
          <w:szCs w:val="18"/>
        </w:rPr>
      </w:pPr>
      <w:r w:rsidRPr="006A440C">
        <w:rPr>
          <w:rFonts w:cs="Arial"/>
          <w:i/>
          <w:iCs/>
          <w:noProof/>
          <w:sz w:val="18"/>
          <w:szCs w:val="18"/>
        </w:rPr>
        <w:t>Naročnik ne bo predložil garancije za zavarovanje odloženih plačil, kakor tudi ne bo predložil kakšnega drugega instrumenta za zavarovanje plačil.</w:t>
      </w:r>
    </w:p>
    <w:p w14:paraId="6D00CB0C" w14:textId="7D5895FA" w:rsidR="0010303F" w:rsidRPr="0010303F" w:rsidRDefault="0010303F" w:rsidP="006F230B">
      <w:pPr>
        <w:pStyle w:val="Heading3"/>
        <w:suppressAutoHyphens/>
        <w:rPr>
          <w:b/>
          <w:noProof/>
        </w:rPr>
      </w:pPr>
      <w:bookmarkStart w:id="116" w:name="_Toc152835574"/>
      <w:r>
        <w:rPr>
          <w:b/>
          <w:noProof/>
        </w:rPr>
        <w:t>Specifikacije predračunov (OBR-4</w:t>
      </w:r>
      <w:r w:rsidR="00C976D3">
        <w:rPr>
          <w:b/>
          <w:noProof/>
        </w:rPr>
        <w:t>A, OBR-4B in OBR-4C</w:t>
      </w:r>
      <w:r>
        <w:rPr>
          <w:b/>
          <w:noProof/>
        </w:rPr>
        <w:t>)</w:t>
      </w:r>
      <w:bookmarkEnd w:id="116"/>
    </w:p>
    <w:p w14:paraId="7CEB4BF0" w14:textId="0EA91C10" w:rsidR="006F230B" w:rsidRDefault="006F230B" w:rsidP="006F230B">
      <w:pPr>
        <w:pStyle w:val="Heading3"/>
        <w:suppressAutoHyphens/>
        <w:rPr>
          <w:b/>
          <w:noProof/>
        </w:rPr>
      </w:pPr>
      <w:bookmarkStart w:id="117" w:name="_Toc128383633"/>
      <w:bookmarkStart w:id="118" w:name="_Toc152835575"/>
      <w:r w:rsidRPr="0038704A">
        <w:rPr>
          <w:b/>
          <w:noProof/>
        </w:rPr>
        <w:t>Izjava o varovanju podatkov (OBR-</w:t>
      </w:r>
      <w:r w:rsidR="0010303F">
        <w:rPr>
          <w:b/>
          <w:noProof/>
        </w:rPr>
        <w:t>5</w:t>
      </w:r>
      <w:r w:rsidRPr="0038704A">
        <w:rPr>
          <w:b/>
          <w:noProof/>
        </w:rPr>
        <w:t>)</w:t>
      </w:r>
      <w:bookmarkEnd w:id="117"/>
      <w:bookmarkEnd w:id="118"/>
    </w:p>
    <w:p w14:paraId="49768631" w14:textId="6EAE6EB0" w:rsidR="001D4D0D" w:rsidRPr="001D4D0D" w:rsidRDefault="0039282D" w:rsidP="001D4D0D">
      <w:pPr>
        <w:pStyle w:val="Heading3"/>
        <w:suppressAutoHyphens/>
        <w:rPr>
          <w:b/>
          <w:noProof/>
        </w:rPr>
      </w:pPr>
      <w:bookmarkStart w:id="119" w:name="_Toc152835576"/>
      <w:r>
        <w:rPr>
          <w:b/>
          <w:noProof/>
        </w:rPr>
        <w:t>Izjava glede dodatnih pogojev in zahtevanih ugodnosti (OBR-</w:t>
      </w:r>
      <w:r w:rsidR="0010303F">
        <w:rPr>
          <w:b/>
          <w:noProof/>
        </w:rPr>
        <w:t>6</w:t>
      </w:r>
      <w:r>
        <w:rPr>
          <w:b/>
          <w:noProof/>
        </w:rPr>
        <w:t>)</w:t>
      </w:r>
      <w:bookmarkEnd w:id="119"/>
    </w:p>
    <w:p w14:paraId="6234E4B3" w14:textId="643F22D5" w:rsidR="00BF667F" w:rsidRPr="0038704A" w:rsidRDefault="00303745" w:rsidP="00F16B7A">
      <w:pPr>
        <w:pStyle w:val="Heading3"/>
        <w:suppressAutoHyphens/>
        <w:rPr>
          <w:b/>
          <w:noProof/>
        </w:rPr>
      </w:pPr>
      <w:bookmarkStart w:id="120" w:name="_Toc128383634"/>
      <w:bookmarkStart w:id="121" w:name="_Toc152835577"/>
      <w:bookmarkEnd w:id="112"/>
      <w:bookmarkEnd w:id="113"/>
      <w:bookmarkEnd w:id="115"/>
      <w:r w:rsidRPr="0038704A">
        <w:rPr>
          <w:b/>
          <w:noProof/>
        </w:rPr>
        <w:t>Izjava o predložitvi garancije za dobro izvedbo pogodbenih obveznosti</w:t>
      </w:r>
      <w:r w:rsidR="00C85CC4" w:rsidRPr="0038704A">
        <w:rPr>
          <w:b/>
          <w:noProof/>
        </w:rPr>
        <w:t xml:space="preserve"> </w:t>
      </w:r>
      <w:r w:rsidRPr="0038704A">
        <w:rPr>
          <w:b/>
          <w:noProof/>
        </w:rPr>
        <w:t>(OBR-</w:t>
      </w:r>
      <w:r w:rsidR="00CF63C5">
        <w:rPr>
          <w:b/>
          <w:noProof/>
        </w:rPr>
        <w:t>7</w:t>
      </w:r>
      <w:r w:rsidRPr="0038704A">
        <w:rPr>
          <w:b/>
          <w:noProof/>
        </w:rPr>
        <w:t>)</w:t>
      </w:r>
      <w:bookmarkEnd w:id="120"/>
      <w:bookmarkEnd w:id="121"/>
    </w:p>
    <w:p w14:paraId="612CB883" w14:textId="0BAF74DA" w:rsidR="00D24B2B" w:rsidRPr="0038704A" w:rsidRDefault="00D24B2B" w:rsidP="00D24B2B"/>
    <w:p w14:paraId="0C189EC6" w14:textId="77777777" w:rsidR="0039282D" w:rsidRPr="0039282D" w:rsidRDefault="0039282D" w:rsidP="0039282D">
      <w:pPr>
        <w:rPr>
          <w:b/>
        </w:rPr>
      </w:pPr>
      <w:r w:rsidRPr="0039282D">
        <w:rPr>
          <w:bCs/>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w:t>
      </w:r>
      <w:r w:rsidRPr="0039282D">
        <w:rPr>
          <w:b/>
        </w:rPr>
        <w:t>10.000 €</w:t>
      </w:r>
      <w:r w:rsidRPr="0039282D">
        <w:rPr>
          <w:bCs/>
        </w:rPr>
        <w:t xml:space="preserve">, nepreklicno, brezpogojno in plačljivo na prvi poziv naročnika, </w:t>
      </w:r>
      <w:r w:rsidRPr="0039282D">
        <w:rPr>
          <w:b/>
        </w:rPr>
        <w:t>veljavno 12 mesecev od dneva veljavnosti pogodbe.</w:t>
      </w:r>
    </w:p>
    <w:p w14:paraId="3DF0D88C" w14:textId="77777777" w:rsidR="0039282D" w:rsidRDefault="0039282D" w:rsidP="00D24B2B"/>
    <w:p w14:paraId="35FFE43A" w14:textId="12F0E2FD" w:rsidR="00D24B2B" w:rsidRPr="0038704A" w:rsidRDefault="00D24B2B" w:rsidP="00D24B2B">
      <w:r w:rsidRPr="0038704A">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8B2CFB" w:rsidRPr="0038704A">
        <w:rPr>
          <w:b/>
        </w:rPr>
        <w:t>10</w:t>
      </w:r>
      <w:r w:rsidR="0039282D">
        <w:rPr>
          <w:b/>
        </w:rPr>
        <w:t>.000 €</w:t>
      </w:r>
      <w:r w:rsidRPr="0038704A">
        <w:t xml:space="preserve">, nepreklicno, brezpogojno in plačljivo na prvi poziv naročnika, </w:t>
      </w:r>
      <w:r w:rsidR="0039282D" w:rsidRPr="0039282D">
        <w:rPr>
          <w:b/>
        </w:rPr>
        <w:t>veljavno 12 mesecev od dneva veljavnosti pogodbe.</w:t>
      </w:r>
    </w:p>
    <w:p w14:paraId="16BBBA6C" w14:textId="3AEB7084" w:rsidR="008B2CFB" w:rsidRPr="0038704A" w:rsidRDefault="008B2CFB" w:rsidP="00D24B2B"/>
    <w:p w14:paraId="593157BE" w14:textId="7B795324" w:rsidR="0039282D" w:rsidRDefault="008B2CFB" w:rsidP="0039282D">
      <w:pPr>
        <w:rPr>
          <w:b/>
          <w:bCs/>
        </w:rPr>
      </w:pPr>
      <w:r w:rsidRPr="0038704A">
        <w:rPr>
          <w:rFonts w:cs="Arial"/>
          <w:noProof/>
          <w:szCs w:val="20"/>
        </w:rPr>
        <w:t xml:space="preserve">Novo garancijo za dobro izvedbo pogodbenih obveznosti (ali podaljšanje že obstoječe garancije) v višini </w:t>
      </w:r>
      <w:r w:rsidRPr="0038704A">
        <w:rPr>
          <w:rFonts w:cs="Arial"/>
          <w:b/>
          <w:bCs/>
          <w:noProof/>
          <w:szCs w:val="20"/>
        </w:rPr>
        <w:t>1</w:t>
      </w:r>
      <w:r w:rsidR="0039282D">
        <w:rPr>
          <w:rFonts w:cs="Arial"/>
          <w:b/>
          <w:bCs/>
          <w:noProof/>
          <w:szCs w:val="20"/>
        </w:rPr>
        <w:t>0.000 €</w:t>
      </w:r>
      <w:r w:rsidRPr="0038704A">
        <w:rPr>
          <w:rFonts w:cs="Arial"/>
          <w:noProof/>
          <w:szCs w:val="20"/>
        </w:rPr>
        <w:t xml:space="preserve">, brezpogojno, nepreklicno in plačljivo na prvi poziv naročnika  mora ponudnik predložiti za drugo pogodbeno leto, in sicer 30 dni pred potekom predhodne garancije in z </w:t>
      </w:r>
      <w:r w:rsidR="0039282D" w:rsidRPr="0039282D">
        <w:rPr>
          <w:b/>
          <w:bCs/>
        </w:rPr>
        <w:t>veljavnostjo 12 mesecev od dneva predložitve.</w:t>
      </w:r>
    </w:p>
    <w:p w14:paraId="4BA54BF3" w14:textId="77777777" w:rsidR="0039282D" w:rsidRDefault="0039282D" w:rsidP="0039282D">
      <w:pPr>
        <w:rPr>
          <w:b/>
          <w:bCs/>
        </w:rPr>
      </w:pPr>
    </w:p>
    <w:p w14:paraId="75484307" w14:textId="759C585A" w:rsidR="008B2CFB" w:rsidRPr="0038704A" w:rsidRDefault="0039282D" w:rsidP="0039282D">
      <w:r w:rsidRPr="0038704A">
        <w:rPr>
          <w:rFonts w:cs="Arial"/>
          <w:noProof/>
          <w:szCs w:val="20"/>
        </w:rPr>
        <w:t xml:space="preserve">Novo garancijo za dobro izvedbo pogodbenih obveznosti (ali podaljšanje že obstoječe garancije) v višini </w:t>
      </w:r>
      <w:r w:rsidRPr="0038704A">
        <w:rPr>
          <w:rFonts w:cs="Arial"/>
          <w:b/>
          <w:bCs/>
          <w:noProof/>
          <w:szCs w:val="20"/>
        </w:rPr>
        <w:t>1</w:t>
      </w:r>
      <w:r>
        <w:rPr>
          <w:rFonts w:cs="Arial"/>
          <w:b/>
          <w:bCs/>
          <w:noProof/>
          <w:szCs w:val="20"/>
        </w:rPr>
        <w:t>0.000 €</w:t>
      </w:r>
      <w:r w:rsidRPr="0038704A">
        <w:rPr>
          <w:rFonts w:cs="Arial"/>
          <w:noProof/>
          <w:szCs w:val="20"/>
        </w:rPr>
        <w:t xml:space="preserve">, brezpogojno, nepreklicno in plačljivo na prvi poziv naročnika  mora ponudnik predložiti za </w:t>
      </w:r>
      <w:r>
        <w:rPr>
          <w:rFonts w:cs="Arial"/>
          <w:noProof/>
          <w:szCs w:val="20"/>
        </w:rPr>
        <w:t>tretje</w:t>
      </w:r>
      <w:r w:rsidRPr="0038704A">
        <w:rPr>
          <w:rFonts w:cs="Arial"/>
          <w:noProof/>
          <w:szCs w:val="20"/>
        </w:rPr>
        <w:t xml:space="preserve"> pogodbeno leto, in sicer 30 dni pred potekom predhodne garancije in z </w:t>
      </w:r>
      <w:r w:rsidRPr="0039282D">
        <w:rPr>
          <w:b/>
          <w:bCs/>
        </w:rPr>
        <w:t>veljavnostjo 12 mesecev od dneva predložitve.</w:t>
      </w:r>
    </w:p>
    <w:p w14:paraId="2D4B345F" w14:textId="544FFED1" w:rsidR="000540BE" w:rsidRPr="0038704A" w:rsidRDefault="000540BE" w:rsidP="00F16B7A">
      <w:pPr>
        <w:pStyle w:val="Heading3"/>
        <w:suppressAutoHyphens/>
        <w:rPr>
          <w:b/>
          <w:noProof/>
        </w:rPr>
      </w:pPr>
      <w:bookmarkStart w:id="122" w:name="_Toc446492610"/>
      <w:bookmarkStart w:id="123" w:name="_Toc128383636"/>
      <w:bookmarkStart w:id="124" w:name="_Toc152835578"/>
      <w:r w:rsidRPr="0038704A">
        <w:rPr>
          <w:b/>
          <w:noProof/>
        </w:rPr>
        <w:t>Vzorec pogodbe</w:t>
      </w:r>
      <w:bookmarkEnd w:id="122"/>
      <w:r w:rsidR="00F31F7A" w:rsidRPr="0038704A">
        <w:rPr>
          <w:b/>
          <w:noProof/>
        </w:rPr>
        <w:t xml:space="preserve"> (OBR-</w:t>
      </w:r>
      <w:r w:rsidR="00CF63C5">
        <w:rPr>
          <w:b/>
          <w:noProof/>
        </w:rPr>
        <w:t>8</w:t>
      </w:r>
      <w:r w:rsidR="00F31F7A" w:rsidRPr="0038704A">
        <w:rPr>
          <w:b/>
          <w:noProof/>
        </w:rPr>
        <w:t>)</w:t>
      </w:r>
      <w:bookmarkEnd w:id="123"/>
      <w:bookmarkEnd w:id="124"/>
    </w:p>
    <w:p w14:paraId="3924EFA3" w14:textId="77777777" w:rsidR="00344D2F" w:rsidRPr="0038704A" w:rsidRDefault="00344D2F" w:rsidP="00EE1DA5">
      <w:pPr>
        <w:rPr>
          <w:rFonts w:cs="Arial"/>
          <w:noProof/>
        </w:rPr>
      </w:pPr>
    </w:p>
    <w:p w14:paraId="49CDE930" w14:textId="37AD797F" w:rsidR="009B168F" w:rsidRPr="0038704A" w:rsidRDefault="00DF621B" w:rsidP="00303745">
      <w:r w:rsidRPr="0038704A">
        <w:rPr>
          <w:rFonts w:cs="Arial"/>
          <w:noProof/>
        </w:rPr>
        <w:t xml:space="preserve">Vzorec pogodbe mora biti v celoti (vsaka stran) </w:t>
      </w:r>
      <w:r w:rsidRPr="0038704A">
        <w:rPr>
          <w:rFonts w:cs="Arial"/>
          <w:b/>
          <w:noProof/>
        </w:rPr>
        <w:t>parafiran in žigosan</w:t>
      </w:r>
      <w:r w:rsidRPr="0038704A">
        <w:rPr>
          <w:rFonts w:cs="Arial"/>
          <w:noProof/>
        </w:rPr>
        <w:t xml:space="preserve"> s strani ponudnikovega zastopnika ali prokurista.</w:t>
      </w:r>
      <w:r w:rsidR="00517350" w:rsidRPr="0038704A">
        <w:rPr>
          <w:rFonts w:cs="Arial"/>
          <w:noProof/>
        </w:rPr>
        <w:t xml:space="preserve"> </w:t>
      </w:r>
      <w:r w:rsidR="00517350" w:rsidRPr="0038704A">
        <w:t>V kolikor ponudnik nastopa s partnerjem oz. podizvajalcem, mora biti vzorec pogodbe na enak način</w:t>
      </w:r>
      <w:r w:rsidR="0056232F" w:rsidRPr="0038704A">
        <w:t xml:space="preserve"> </w:t>
      </w:r>
      <w:r w:rsidR="00517350" w:rsidRPr="0038704A">
        <w:t>parafiran in žigosan s strani partnerjevega oz. podizvajalčevega zastopnika ali prokurista.</w:t>
      </w:r>
    </w:p>
    <w:p w14:paraId="54B232B3" w14:textId="445FE777" w:rsidR="002E17EC" w:rsidRPr="0038704A" w:rsidRDefault="002E17EC" w:rsidP="00F16B7A">
      <w:pPr>
        <w:pStyle w:val="Heading3"/>
        <w:tabs>
          <w:tab w:val="clear" w:pos="720"/>
        </w:tabs>
        <w:rPr>
          <w:b/>
          <w:noProof/>
        </w:rPr>
      </w:pPr>
      <w:bookmarkStart w:id="125" w:name="_toc1958"/>
      <w:bookmarkStart w:id="126" w:name="_Toc128383637"/>
      <w:bookmarkStart w:id="127" w:name="_Toc152835579"/>
      <w:bookmarkStart w:id="128" w:name="_Toc15030896"/>
      <w:bookmarkStart w:id="129" w:name="_Toc218393808"/>
      <w:bookmarkStart w:id="130" w:name="_Toc224527409"/>
      <w:bookmarkEnd w:id="125"/>
      <w:r w:rsidRPr="0038704A">
        <w:rPr>
          <w:b/>
          <w:noProof/>
        </w:rPr>
        <w:t>Izjava o posredovanju podatkov o razkritju lastništva ponudnika</w:t>
      </w:r>
      <w:r w:rsidR="00F31F7A" w:rsidRPr="0038704A">
        <w:rPr>
          <w:b/>
          <w:noProof/>
        </w:rPr>
        <w:t xml:space="preserve"> (OBR-</w:t>
      </w:r>
      <w:r w:rsidR="00CF63C5">
        <w:rPr>
          <w:b/>
          <w:noProof/>
        </w:rPr>
        <w:t>9</w:t>
      </w:r>
      <w:r w:rsidR="00F31F7A" w:rsidRPr="0038704A">
        <w:rPr>
          <w:b/>
          <w:noProof/>
        </w:rPr>
        <w:t>)</w:t>
      </w:r>
      <w:bookmarkEnd w:id="126"/>
      <w:bookmarkEnd w:id="127"/>
    </w:p>
    <w:p w14:paraId="534FD990" w14:textId="77777777" w:rsidR="00344D2F" w:rsidRPr="0038704A" w:rsidRDefault="00344D2F" w:rsidP="002E17EC">
      <w:pPr>
        <w:rPr>
          <w:rFonts w:cs="Arial"/>
          <w:noProof/>
          <w:szCs w:val="20"/>
        </w:rPr>
      </w:pPr>
    </w:p>
    <w:p w14:paraId="395A4FAA" w14:textId="04492E93" w:rsidR="006124A6" w:rsidRPr="0038704A" w:rsidRDefault="002E17EC" w:rsidP="002E17EC">
      <w:pPr>
        <w:rPr>
          <w:rFonts w:cs="Arial"/>
          <w:noProof/>
          <w:szCs w:val="20"/>
        </w:rPr>
      </w:pPr>
      <w:r w:rsidRPr="0038704A">
        <w:rPr>
          <w:rFonts w:cs="Arial"/>
          <w:noProof/>
          <w:szCs w:val="20"/>
        </w:rPr>
        <w:t xml:space="preserve">Ponudnik mora predložiti predmetno izjavo s katero izjavlja, da bo naročniku v roku osmih dni od prejema poziva posredoval </w:t>
      </w:r>
      <w:r w:rsidRPr="0038704A">
        <w:rPr>
          <w:rFonts w:cs="Arial"/>
          <w:i/>
          <w:noProof/>
          <w:szCs w:val="20"/>
        </w:rPr>
        <w:t>Izjavo o udeležbi fizičnih in pravnih oseb v lastništvu ponudnika,</w:t>
      </w:r>
      <w:r w:rsidRPr="0038704A">
        <w:rPr>
          <w:rFonts w:cs="Arial"/>
          <w:noProof/>
          <w:szCs w:val="20"/>
        </w:rPr>
        <w:t xml:space="preserve"> ki je priložena v </w:t>
      </w:r>
      <w:r w:rsidR="00DC5FB4" w:rsidRPr="0038704A">
        <w:rPr>
          <w:rFonts w:cs="Arial"/>
          <w:noProof/>
          <w:color w:val="282828"/>
          <w:szCs w:val="20"/>
        </w:rPr>
        <w:t>dokumentacij</w:t>
      </w:r>
      <w:r w:rsidR="00F31B9B" w:rsidRPr="0038704A">
        <w:rPr>
          <w:rFonts w:cs="Arial"/>
          <w:noProof/>
          <w:color w:val="282828"/>
          <w:szCs w:val="20"/>
        </w:rPr>
        <w:t>i</w:t>
      </w:r>
      <w:r w:rsidR="00DC5FB4" w:rsidRPr="0038704A">
        <w:rPr>
          <w:rFonts w:cs="Arial"/>
          <w:noProof/>
          <w:color w:val="282828"/>
          <w:szCs w:val="20"/>
        </w:rPr>
        <w:t xml:space="preserve"> v zvezi z oddajo javnega naročila</w:t>
      </w:r>
      <w:r w:rsidR="006124A6" w:rsidRPr="0038704A">
        <w:rPr>
          <w:rFonts w:cs="Arial"/>
          <w:noProof/>
          <w:szCs w:val="20"/>
        </w:rPr>
        <w:t xml:space="preserve">. </w:t>
      </w:r>
    </w:p>
    <w:p w14:paraId="58AF0B3E" w14:textId="77777777" w:rsidR="006124A6" w:rsidRPr="0038704A" w:rsidRDefault="006124A6" w:rsidP="002E17EC">
      <w:pPr>
        <w:rPr>
          <w:rFonts w:cs="Arial"/>
          <w:noProof/>
          <w:szCs w:val="20"/>
        </w:rPr>
      </w:pPr>
    </w:p>
    <w:p w14:paraId="4E4F253C" w14:textId="77777777" w:rsidR="002E17EC" w:rsidRPr="0038704A" w:rsidRDefault="006124A6" w:rsidP="002E17EC">
      <w:pPr>
        <w:rPr>
          <w:rFonts w:cs="Arial"/>
          <w:i/>
          <w:noProof/>
          <w:szCs w:val="20"/>
        </w:rPr>
      </w:pPr>
      <w:r w:rsidRPr="0038704A">
        <w:rPr>
          <w:rFonts w:cs="Arial"/>
          <w:noProof/>
          <w:szCs w:val="20"/>
        </w:rPr>
        <w:t>N</w:t>
      </w:r>
      <w:r w:rsidR="002E17EC" w:rsidRPr="0038704A">
        <w:rPr>
          <w:rFont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38704A">
        <w:rPr>
          <w:rFonts w:cs="Arial"/>
          <w:i/>
          <w:noProof/>
          <w:szCs w:val="20"/>
        </w:rPr>
        <w:t>Izjavo o udeležbi fizičnih in pravnih oseb v lastništvu ponudnika.</w:t>
      </w:r>
    </w:p>
    <w:p w14:paraId="4D545539" w14:textId="77777777" w:rsidR="002E17EC" w:rsidRPr="0038704A" w:rsidRDefault="002E17EC" w:rsidP="002E17EC">
      <w:pPr>
        <w:rPr>
          <w:rFonts w:cs="Arial"/>
          <w:i/>
          <w:noProof/>
          <w:szCs w:val="20"/>
        </w:rPr>
      </w:pPr>
    </w:p>
    <w:p w14:paraId="37565129" w14:textId="77777777" w:rsidR="002E17EC" w:rsidRPr="0038704A" w:rsidRDefault="002E17EC" w:rsidP="002E17EC">
      <w:pPr>
        <w:rPr>
          <w:rFonts w:cs="Arial"/>
          <w:noProof/>
          <w:szCs w:val="20"/>
        </w:rPr>
      </w:pPr>
      <w:r w:rsidRPr="0038704A">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38704A" w:rsidRDefault="006A2E72" w:rsidP="002E17EC">
      <w:pPr>
        <w:rPr>
          <w:rFonts w:cs="Arial"/>
          <w:i/>
          <w:noProof/>
          <w:szCs w:val="20"/>
          <w:u w:val="single"/>
        </w:rPr>
      </w:pPr>
    </w:p>
    <w:p w14:paraId="5DFFA0D9" w14:textId="77777777" w:rsidR="002E17EC" w:rsidRPr="0038704A" w:rsidRDefault="002E17EC" w:rsidP="002E17EC">
      <w:pPr>
        <w:rPr>
          <w:rFonts w:cs="Arial"/>
          <w:b/>
          <w:noProof/>
          <w:szCs w:val="20"/>
          <w:u w:val="single"/>
        </w:rPr>
      </w:pPr>
      <w:r w:rsidRPr="0038704A">
        <w:rPr>
          <w:rFonts w:cs="Arial"/>
          <w:b/>
          <w:noProof/>
          <w:szCs w:val="20"/>
          <w:u w:val="single"/>
        </w:rPr>
        <w:lastRenderedPageBreak/>
        <w:t>Pojasnilo:</w:t>
      </w:r>
    </w:p>
    <w:p w14:paraId="1836AEC8" w14:textId="02B62783" w:rsidR="001D4D0D" w:rsidRDefault="002E17EC" w:rsidP="007077BB">
      <w:pPr>
        <w:rPr>
          <w:rFonts w:cs="Arial"/>
          <w:noProof/>
          <w:szCs w:val="20"/>
        </w:rPr>
      </w:pPr>
      <w:r w:rsidRPr="0038704A">
        <w:rPr>
          <w:rFonts w:cs="Arial"/>
          <w:noProof/>
          <w:szCs w:val="20"/>
        </w:rPr>
        <w:t xml:space="preserve">Naročnik je dolžan skladno s šestim odstavkom 14. člena Zakona o integriteti in preprečevanju korupcije (Uradni list RS, št. 69/11; ZIntPK-UPB2) in </w:t>
      </w:r>
      <w:r w:rsidR="009A27FA" w:rsidRPr="0038704A">
        <w:rPr>
          <w:rFonts w:cs="Arial"/>
          <w:noProof/>
          <w:szCs w:val="20"/>
        </w:rPr>
        <w:t>6</w:t>
      </w:r>
      <w:r w:rsidRPr="0038704A">
        <w:rPr>
          <w:rFonts w:cs="Arial"/>
          <w:noProof/>
          <w:szCs w:val="20"/>
        </w:rPr>
        <w:t xml:space="preserve">. odstavkom </w:t>
      </w:r>
      <w:r w:rsidR="009A27FA" w:rsidRPr="0038704A">
        <w:rPr>
          <w:rFonts w:cs="Arial"/>
          <w:noProof/>
          <w:szCs w:val="20"/>
        </w:rPr>
        <w:t>9</w:t>
      </w:r>
      <w:r w:rsidRPr="0038704A">
        <w:rPr>
          <w:rFonts w:cs="Arial"/>
          <w:noProof/>
          <w:szCs w:val="20"/>
        </w:rPr>
        <w:t>1. člena ZJN-</w:t>
      </w:r>
      <w:r w:rsidR="009A27FA" w:rsidRPr="0038704A">
        <w:rPr>
          <w:rFonts w:cs="Arial"/>
          <w:noProof/>
          <w:szCs w:val="20"/>
        </w:rPr>
        <w:t>3</w:t>
      </w:r>
      <w:r w:rsidRPr="0038704A">
        <w:rPr>
          <w:rFonts w:cs="Arial"/>
          <w:noProof/>
          <w:szCs w:val="20"/>
        </w:rPr>
        <w:t>,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035F39F1" w14:textId="662EE955" w:rsidR="001D4D0D" w:rsidRDefault="001D4D0D" w:rsidP="007077BB">
      <w:pPr>
        <w:pStyle w:val="Heading3"/>
        <w:tabs>
          <w:tab w:val="clear" w:pos="720"/>
        </w:tabs>
        <w:rPr>
          <w:b/>
          <w:noProof/>
        </w:rPr>
      </w:pPr>
      <w:bookmarkStart w:id="131" w:name="_Toc152835580"/>
      <w:r w:rsidRPr="0038704A">
        <w:rPr>
          <w:b/>
          <w:noProof/>
        </w:rPr>
        <w:t xml:space="preserve">Izjava </w:t>
      </w:r>
      <w:r>
        <w:rPr>
          <w:b/>
          <w:noProof/>
        </w:rPr>
        <w:t>principala</w:t>
      </w:r>
      <w:bookmarkEnd w:id="131"/>
    </w:p>
    <w:p w14:paraId="73CB50ED" w14:textId="77777777" w:rsidR="001D4D0D" w:rsidRDefault="001D4D0D" w:rsidP="001D4D0D"/>
    <w:p w14:paraId="2D12D689" w14:textId="37AFFE5A" w:rsidR="001D4D0D" w:rsidRDefault="001D4D0D" w:rsidP="001D4D0D">
      <w:r>
        <w:t>Ponudnik (oz. ponudnik skupaj s podizvajalcem ali partnerjem) mora predložiti dokazilo, da je usposobljen za prodajo in dobavo zahtevane opreme, izvedbo zahtevanih storitev na Microsoftovi platformi, ter uvajanje novih tehnologij in svetovanje, kot določeno v Dokumentaciji v zvezi z oddajo javnega naročila.</w:t>
      </w:r>
    </w:p>
    <w:p w14:paraId="46BD1831" w14:textId="77777777" w:rsidR="001D4D0D" w:rsidRDefault="001D4D0D" w:rsidP="001D4D0D"/>
    <w:p w14:paraId="5F55E225" w14:textId="77777777" w:rsidR="001D4D0D" w:rsidRDefault="001D4D0D" w:rsidP="001D4D0D">
      <w:r>
        <w:t>Kot dokazilo mora ponudnik priložiti izjavo principala o ponudnikovih partnerskih statusih, iz katere morajo biti razvidno naslednje kompetence, ki jih mora izpolnjevati ponudnik (oz. ponudnik skupaj s podizvajalcem ali partnerjem)  in morajo biti veljavne na dan objave javnega naročila (na portalu javnih naročil republike Slovenije):</w:t>
      </w:r>
    </w:p>
    <w:p w14:paraId="7CD1972E" w14:textId="77777777" w:rsidR="001D4D0D" w:rsidRDefault="001D4D0D" w:rsidP="001D4D0D"/>
    <w:p w14:paraId="0FA1B594" w14:textId="7407B369" w:rsidR="001D4D0D" w:rsidRDefault="001D4D0D" w:rsidP="001D4D0D">
      <w:pPr>
        <w:pStyle w:val="ListParagraph"/>
        <w:numPr>
          <w:ilvl w:val="0"/>
          <w:numId w:val="28"/>
        </w:numPr>
      </w:pPr>
      <w:r>
        <w:t xml:space="preserve">da ima ponudnik pridobljen status Microsoft </w:t>
      </w:r>
      <w:proofErr w:type="spellStart"/>
      <w:r>
        <w:t>Licensing</w:t>
      </w:r>
      <w:proofErr w:type="spellEnd"/>
      <w:r>
        <w:t xml:space="preserve"> </w:t>
      </w:r>
      <w:proofErr w:type="spellStart"/>
      <w:r>
        <w:t>Solution</w:t>
      </w:r>
      <w:proofErr w:type="spellEnd"/>
      <w:r>
        <w:t xml:space="preserve"> </w:t>
      </w:r>
      <w:proofErr w:type="spellStart"/>
      <w:r>
        <w:t>Partners</w:t>
      </w:r>
      <w:proofErr w:type="spellEnd"/>
      <w:r>
        <w:t xml:space="preserve"> (LSP) (dokazilo MS potrdilo ali lastna izjava ponudnika in izpis iz spletne strani)</w:t>
      </w:r>
    </w:p>
    <w:p w14:paraId="49BF979A" w14:textId="0A43FF28" w:rsidR="001D4D0D" w:rsidRDefault="001D4D0D" w:rsidP="001D4D0D">
      <w:pPr>
        <w:pStyle w:val="ListParagraph"/>
        <w:numPr>
          <w:ilvl w:val="0"/>
          <w:numId w:val="28"/>
        </w:numPr>
      </w:pPr>
      <w:r>
        <w:t xml:space="preserve">da ima ponudnik pridobljeno napredno specializacijo </w:t>
      </w:r>
      <w:proofErr w:type="spellStart"/>
      <w:r>
        <w:t>Advanced</w:t>
      </w:r>
      <w:proofErr w:type="spellEnd"/>
      <w:r>
        <w:t xml:space="preserve"> </w:t>
      </w:r>
      <w:proofErr w:type="spellStart"/>
      <w:r>
        <w:t>Specializations</w:t>
      </w:r>
      <w:proofErr w:type="spellEnd"/>
      <w:r>
        <w:t xml:space="preserve">: </w:t>
      </w:r>
      <w:proofErr w:type="spellStart"/>
      <w:r>
        <w:t>Adoption</w:t>
      </w:r>
      <w:proofErr w:type="spellEnd"/>
      <w:r>
        <w:t xml:space="preserve"> and </w:t>
      </w:r>
      <w:proofErr w:type="spellStart"/>
      <w:r>
        <w:t>Change</w:t>
      </w:r>
      <w:proofErr w:type="spellEnd"/>
      <w:r>
        <w:t xml:space="preserve"> management (dokazilo lastna izjava ponudnika)</w:t>
      </w:r>
    </w:p>
    <w:p w14:paraId="63166A53" w14:textId="3B9F1740" w:rsidR="001D4D0D" w:rsidRDefault="001D4D0D" w:rsidP="001D4D0D">
      <w:pPr>
        <w:pStyle w:val="ListParagraph"/>
        <w:numPr>
          <w:ilvl w:val="0"/>
          <w:numId w:val="28"/>
        </w:numPr>
      </w:pPr>
      <w:r>
        <w:t xml:space="preserve">da ima ponudnik vsaj 3 redno zaposlene z aktivnim znanjem slovenskega jezika in opravljenim izpitom 70-705: </w:t>
      </w:r>
      <w:proofErr w:type="spellStart"/>
      <w:r>
        <w:t>Designing</w:t>
      </w:r>
      <w:proofErr w:type="spellEnd"/>
      <w:r>
        <w:t xml:space="preserve"> and </w:t>
      </w:r>
      <w:proofErr w:type="spellStart"/>
      <w:r>
        <w:t>Providing</w:t>
      </w:r>
      <w:proofErr w:type="spellEnd"/>
      <w:r>
        <w:t xml:space="preserve"> Microsoft </w:t>
      </w:r>
      <w:proofErr w:type="spellStart"/>
      <w:r>
        <w:t>Licensing</w:t>
      </w:r>
      <w:proofErr w:type="spellEnd"/>
      <w:r>
        <w:t xml:space="preserve"> </w:t>
      </w:r>
      <w:proofErr w:type="spellStart"/>
      <w:r>
        <w:t>Solutions</w:t>
      </w:r>
      <w:proofErr w:type="spellEnd"/>
      <w:r>
        <w:t xml:space="preserve"> to Large </w:t>
      </w:r>
      <w:proofErr w:type="spellStart"/>
      <w:r>
        <w:t>Organizations</w:t>
      </w:r>
      <w:proofErr w:type="spellEnd"/>
      <w:r>
        <w:t xml:space="preserve"> (dokazilo izpis iz uradne MS strani in lastna izjava ponudnika)</w:t>
      </w:r>
    </w:p>
    <w:p w14:paraId="20605433" w14:textId="5630B3D6" w:rsidR="008F4631" w:rsidRPr="008F4631" w:rsidRDefault="00D438D1" w:rsidP="008F4631">
      <w:pPr>
        <w:pStyle w:val="Heading3"/>
        <w:rPr>
          <w:b/>
          <w:bCs w:val="0"/>
        </w:rPr>
      </w:pPr>
      <w:bookmarkStart w:id="132" w:name="_Toc152835581"/>
      <w:r>
        <w:rPr>
          <w:b/>
          <w:bCs w:val="0"/>
        </w:rPr>
        <w:t>Vzorec licenčne pogodbe »Enterprise Agreement«</w:t>
      </w:r>
      <w:bookmarkEnd w:id="132"/>
    </w:p>
    <w:p w14:paraId="74439771" w14:textId="3090FE86" w:rsidR="008F4631" w:rsidRDefault="008F4631" w:rsidP="008F4631">
      <w:pPr>
        <w:pStyle w:val="Heading3"/>
        <w:rPr>
          <w:b/>
          <w:bCs w:val="0"/>
        </w:rPr>
      </w:pPr>
      <w:bookmarkStart w:id="133" w:name="_Toc152835582"/>
      <w:r>
        <w:rPr>
          <w:b/>
          <w:bCs w:val="0"/>
        </w:rPr>
        <w:t>Pogodba o obdelavi osebnih podatkov – priloga 4 k pogodbi</w:t>
      </w:r>
      <w:bookmarkEnd w:id="133"/>
    </w:p>
    <w:p w14:paraId="119F5B59" w14:textId="77777777" w:rsidR="008F4631" w:rsidRDefault="008F4631" w:rsidP="008F4631"/>
    <w:p w14:paraId="30D49F6D" w14:textId="1E86AB5A" w:rsidR="008F4631" w:rsidRPr="008F4631" w:rsidRDefault="008F4631" w:rsidP="008F4631">
      <w:r>
        <w:rPr>
          <w:rFonts w:cs="Arial"/>
          <w:noProof/>
        </w:rPr>
        <w:t>Pogodba o obdelavi osebnih podatkov</w:t>
      </w:r>
      <w:r w:rsidRPr="0038704A">
        <w:rPr>
          <w:rFonts w:cs="Arial"/>
          <w:noProof/>
        </w:rPr>
        <w:t xml:space="preserve"> mora biti v celoti (vsaka stran) </w:t>
      </w:r>
      <w:r w:rsidRPr="0038704A">
        <w:rPr>
          <w:rFonts w:cs="Arial"/>
          <w:b/>
          <w:noProof/>
        </w:rPr>
        <w:t>parafiran</w:t>
      </w:r>
      <w:r>
        <w:rPr>
          <w:rFonts w:cs="Arial"/>
          <w:b/>
          <w:noProof/>
        </w:rPr>
        <w:t>a</w:t>
      </w:r>
      <w:r w:rsidRPr="0038704A">
        <w:rPr>
          <w:rFonts w:cs="Arial"/>
          <w:b/>
          <w:noProof/>
        </w:rPr>
        <w:t xml:space="preserve"> in žigosan</w:t>
      </w:r>
      <w:r>
        <w:rPr>
          <w:rFonts w:cs="Arial"/>
          <w:b/>
          <w:noProof/>
        </w:rPr>
        <w:t>a</w:t>
      </w:r>
      <w:r w:rsidRPr="0038704A">
        <w:rPr>
          <w:rFonts w:cs="Arial"/>
          <w:noProof/>
        </w:rPr>
        <w:t xml:space="preserve"> s strani ponudnikovega zastopnika ali prokurista. </w:t>
      </w:r>
      <w:r w:rsidRPr="0038704A">
        <w:t xml:space="preserve">V kolikor ponudnik nastopa s partnerjem oz. podizvajalcem, mora biti </w:t>
      </w:r>
      <w:r>
        <w:t>pogodba o obdelavi osebnih podatkov</w:t>
      </w:r>
      <w:r w:rsidRPr="0038704A">
        <w:t xml:space="preserve"> na enak način parafiran</w:t>
      </w:r>
      <w:r>
        <w:t>a</w:t>
      </w:r>
      <w:r w:rsidRPr="0038704A">
        <w:t xml:space="preserve"> in žigosan</w:t>
      </w:r>
      <w:r>
        <w:t>a</w:t>
      </w:r>
      <w:r w:rsidRPr="0038704A">
        <w:t xml:space="preserve"> s strani partnerjevega oz. podizvajalčevega zastopnika ali prokurista.</w:t>
      </w:r>
    </w:p>
    <w:p w14:paraId="0FCC5555" w14:textId="38F724DD" w:rsidR="008F4631" w:rsidRDefault="008F4631" w:rsidP="008F4631">
      <w:pPr>
        <w:pStyle w:val="Heading3"/>
        <w:rPr>
          <w:b/>
          <w:bCs w:val="0"/>
        </w:rPr>
      </w:pPr>
      <w:bookmarkStart w:id="134" w:name="_Toc152835583"/>
      <w:r>
        <w:rPr>
          <w:b/>
          <w:bCs w:val="0"/>
        </w:rPr>
        <w:t>Dogovor o varovanju poslovne skrivnosti – priloga 5 k pogodbi</w:t>
      </w:r>
      <w:bookmarkEnd w:id="134"/>
    </w:p>
    <w:p w14:paraId="515144E5" w14:textId="77777777" w:rsidR="008F4631" w:rsidRPr="008F4631" w:rsidRDefault="008F4631" w:rsidP="008F4631"/>
    <w:p w14:paraId="282A0AD5" w14:textId="018337E5" w:rsidR="008F4631" w:rsidRPr="008F4631" w:rsidRDefault="008F4631" w:rsidP="008F4631">
      <w:r>
        <w:rPr>
          <w:rFonts w:cs="Arial"/>
          <w:noProof/>
        </w:rPr>
        <w:t>Dogovor o varovanju poslovne skrivnosti</w:t>
      </w:r>
      <w:r w:rsidRPr="0038704A">
        <w:rPr>
          <w:rFonts w:cs="Arial"/>
          <w:noProof/>
        </w:rPr>
        <w:t xml:space="preserve"> mora biti v celoti (vsaka stran) </w:t>
      </w:r>
      <w:r w:rsidRPr="0038704A">
        <w:rPr>
          <w:rFonts w:cs="Arial"/>
          <w:b/>
          <w:noProof/>
        </w:rPr>
        <w:t>parafiran in žigosan</w:t>
      </w:r>
      <w:r w:rsidRPr="0038704A">
        <w:rPr>
          <w:rFonts w:cs="Arial"/>
          <w:noProof/>
        </w:rPr>
        <w:t xml:space="preserve"> s strani ponudnikovega zastopnika ali prokurista. </w:t>
      </w:r>
      <w:r w:rsidRPr="0038704A">
        <w:t xml:space="preserve">V kolikor ponudnik nastopa s partnerjem oz. podizvajalcem, mora biti </w:t>
      </w:r>
      <w:r>
        <w:t>dogovor o varovanju poslovne skrivnosti</w:t>
      </w:r>
      <w:r w:rsidRPr="0038704A">
        <w:t xml:space="preserve"> na enak način parafiran in žigosan s strani partnerjevega oz. podizvajalčevega zastopnika ali prokurista.</w:t>
      </w:r>
    </w:p>
    <w:p w14:paraId="3DFD1CF2" w14:textId="55BE9836" w:rsidR="008F4631" w:rsidRDefault="008F4631" w:rsidP="008F4631">
      <w:pPr>
        <w:pStyle w:val="Heading3"/>
        <w:rPr>
          <w:b/>
          <w:bCs w:val="0"/>
        </w:rPr>
      </w:pPr>
      <w:bookmarkStart w:id="135" w:name="_Toc152835584"/>
      <w:r>
        <w:rPr>
          <w:b/>
          <w:bCs w:val="0"/>
        </w:rPr>
        <w:t>Vprašalnik za pogodbene obdelovalce osebnih podatkov – priloga 6 k pogodbi</w:t>
      </w:r>
      <w:bookmarkEnd w:id="135"/>
    </w:p>
    <w:p w14:paraId="0E55AD10" w14:textId="77777777" w:rsidR="008F4631" w:rsidRDefault="008F4631" w:rsidP="008F4631"/>
    <w:p w14:paraId="45993C57" w14:textId="238C883B" w:rsidR="008F4631" w:rsidRPr="008F4631" w:rsidRDefault="008F4631" w:rsidP="008F4631">
      <w:r>
        <w:rPr>
          <w:rFonts w:cs="Arial"/>
          <w:noProof/>
        </w:rPr>
        <w:t xml:space="preserve">Vprašalnik za pogodbene obdelovalce osebnih podatkov </w:t>
      </w:r>
      <w:r w:rsidRPr="0038704A">
        <w:rPr>
          <w:rFonts w:cs="Arial"/>
          <w:noProof/>
        </w:rPr>
        <w:t xml:space="preserve">mora biti v celoti (vsaka stran) </w:t>
      </w:r>
      <w:r w:rsidRPr="0038704A">
        <w:rPr>
          <w:rFonts w:cs="Arial"/>
          <w:b/>
          <w:noProof/>
        </w:rPr>
        <w:t>parafiran in žigosan</w:t>
      </w:r>
      <w:r w:rsidRPr="0038704A">
        <w:rPr>
          <w:rFonts w:cs="Arial"/>
          <w:noProof/>
        </w:rPr>
        <w:t xml:space="preserve"> s strani ponudnikovega zastopnika ali prokurista. </w:t>
      </w:r>
      <w:r w:rsidRPr="0038704A">
        <w:t xml:space="preserve">V kolikor ponudnik nastopa s partnerjem oz. podizvajalcem, mora biti </w:t>
      </w:r>
      <w:r>
        <w:t>vprašalnik za pogodbene obdelovalce osebnih podatkov</w:t>
      </w:r>
      <w:r w:rsidRPr="0038704A">
        <w:t xml:space="preserve"> na enak način parafiran in žigosan s strani partnerjevega oz. podizvajalčevega zastopnika ali prokurista.</w:t>
      </w:r>
    </w:p>
    <w:p w14:paraId="0A7FB665" w14:textId="1E7A5CC7" w:rsidR="00FD7804" w:rsidRPr="0038704A" w:rsidRDefault="00FD7804" w:rsidP="00F16B7A">
      <w:pPr>
        <w:pStyle w:val="Heading3"/>
        <w:rPr>
          <w:b/>
          <w:bCs w:val="0"/>
        </w:rPr>
      </w:pPr>
      <w:bookmarkStart w:id="136" w:name="_Toc87943484"/>
      <w:bookmarkStart w:id="137" w:name="_Toc128383639"/>
      <w:bookmarkStart w:id="138" w:name="_Toc152835585"/>
      <w:r w:rsidRPr="0038704A">
        <w:rPr>
          <w:b/>
          <w:bCs w:val="0"/>
        </w:rPr>
        <w:t>ESPD obrazec</w:t>
      </w:r>
      <w:bookmarkEnd w:id="136"/>
      <w:bookmarkEnd w:id="137"/>
      <w:bookmarkEnd w:id="138"/>
    </w:p>
    <w:p w14:paraId="694CD3A2" w14:textId="77777777" w:rsidR="00FD7804" w:rsidRPr="0038704A" w:rsidRDefault="00FD7804" w:rsidP="00FD7804"/>
    <w:p w14:paraId="08EDD5A6" w14:textId="3A026F97" w:rsidR="00FD7804" w:rsidRPr="0038704A" w:rsidRDefault="00FD7804" w:rsidP="00FD7804">
      <w:r w:rsidRPr="0038704A">
        <w:t xml:space="preserve">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w:t>
      </w:r>
      <w:r w:rsidRPr="0038704A">
        <w:lastRenderedPageBreak/>
        <w:t>odlašanja sposoben predložiti dokazila, ki dokazujejo neobstoj razlogov za izključitev oziroma izpolnjevanje pogojev za sodelovanje.</w:t>
      </w:r>
    </w:p>
    <w:p w14:paraId="2729F95A" w14:textId="77777777" w:rsidR="00FD7804" w:rsidRPr="0038704A" w:rsidRDefault="00FD7804" w:rsidP="00FD7804"/>
    <w:p w14:paraId="104FC671" w14:textId="77777777" w:rsidR="00FD7804" w:rsidRPr="0038704A" w:rsidRDefault="00FD7804" w:rsidP="00FD7804">
      <w:pPr>
        <w:rPr>
          <w:rFonts w:cs="Arial"/>
          <w:szCs w:val="20"/>
          <w:lang w:eastAsia="sl-SI"/>
        </w:rPr>
      </w:pPr>
      <w:r w:rsidRPr="0038704A">
        <w:rPr>
          <w:rFonts w:cs="Arial"/>
          <w:szCs w:val="20"/>
          <w:lang w:eastAsia="sl-SI"/>
        </w:rPr>
        <w:t>Navedbe v ESPD in/ali dokazila, ki jih predloži gospodarski subjekt, morajo biti veljavni.</w:t>
      </w:r>
    </w:p>
    <w:p w14:paraId="5F7CA13C" w14:textId="77777777" w:rsidR="00FD7804" w:rsidRPr="0038704A" w:rsidRDefault="00FD7804" w:rsidP="00FD7804">
      <w:pPr>
        <w:rPr>
          <w:rFonts w:cs="Arial"/>
          <w:szCs w:val="20"/>
          <w:lang w:eastAsia="sl-SI"/>
        </w:rPr>
      </w:pPr>
    </w:p>
    <w:p w14:paraId="4B425FE0" w14:textId="3DA9355E" w:rsidR="00FD7804" w:rsidRPr="0038704A" w:rsidRDefault="00FD7804" w:rsidP="00FD7804">
      <w:r w:rsidRPr="0038704A">
        <w:t xml:space="preserve">Gospodarski subjekt naročnikov obrazec ESPD (datoteka XML) uvozi na spletni strani portala javnih naročil/ESPD: </w:t>
      </w:r>
      <w:hyperlink r:id="rId17" w:history="1">
        <w:r w:rsidR="00200D0D" w:rsidRPr="00587374">
          <w:rPr>
            <w:rStyle w:val="Hyperlink"/>
          </w:rPr>
          <w:t>https://ejn.gov.si/espd/ /</w:t>
        </w:r>
      </w:hyperlink>
      <w:r w:rsidRPr="0038704A">
        <w:t xml:space="preserve"> in njega neposredno vnese zahtevane podatke.</w:t>
      </w:r>
    </w:p>
    <w:p w14:paraId="4C64EF7D" w14:textId="77777777" w:rsidR="00FD7804" w:rsidRPr="0038704A" w:rsidRDefault="00FD7804" w:rsidP="00FD7804"/>
    <w:p w14:paraId="57446374" w14:textId="77777777" w:rsidR="00FD7804" w:rsidRPr="0038704A" w:rsidRDefault="00FD7804" w:rsidP="00FD7804">
      <w:r w:rsidRPr="0038704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38704A" w:rsidRDefault="00FD7804" w:rsidP="00FD7804"/>
    <w:p w14:paraId="51A72E1F" w14:textId="77777777" w:rsidR="00FD7804" w:rsidRPr="0038704A" w:rsidRDefault="00FD7804" w:rsidP="00FD7804">
      <w:r w:rsidRPr="0038704A">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38704A" w:rsidRDefault="00FD7804" w:rsidP="00FD7804"/>
    <w:p w14:paraId="2F7B1299" w14:textId="7DEFA227" w:rsidR="00C85CC4" w:rsidRPr="0038704A" w:rsidRDefault="00FD7804" w:rsidP="00FD7804">
      <w:r w:rsidRPr="0038704A">
        <w:t xml:space="preserve">Za ostale sodelujoče ponudnik v razdelek »Sodelujoči«, del »ESPD – ostali sodelujoči« priloži lastnoročno podpisane ESPD v </w:t>
      </w:r>
      <w:proofErr w:type="spellStart"/>
      <w:r w:rsidRPr="0038704A">
        <w:t>pdf</w:t>
      </w:r>
      <w:proofErr w:type="spellEnd"/>
      <w:r w:rsidRPr="0038704A">
        <w:t>. obliki, ali v elektronski obliki podpisan xml.</w:t>
      </w:r>
    </w:p>
    <w:p w14:paraId="570DE80F" w14:textId="6277917A" w:rsidR="00766AAC" w:rsidRPr="0038704A" w:rsidRDefault="005315BB" w:rsidP="00F16B7A">
      <w:pPr>
        <w:pStyle w:val="Heading3"/>
        <w:tabs>
          <w:tab w:val="clear" w:pos="720"/>
        </w:tabs>
        <w:rPr>
          <w:b/>
          <w:noProof/>
        </w:rPr>
      </w:pPr>
      <w:bookmarkStart w:id="139" w:name="_Toc128383640"/>
      <w:bookmarkStart w:id="140" w:name="_Toc152835586"/>
      <w:r w:rsidRPr="0038704A">
        <w:rPr>
          <w:b/>
          <w:noProof/>
        </w:rPr>
        <w:t>Dokazila, iz katerih je razvidno izpolnjevanje tehničnih zahtev</w:t>
      </w:r>
      <w:bookmarkEnd w:id="139"/>
      <w:bookmarkEnd w:id="140"/>
    </w:p>
    <w:p w14:paraId="6EB4646E" w14:textId="77777777" w:rsidR="00F37AD8" w:rsidRPr="0038704A" w:rsidRDefault="00F37AD8" w:rsidP="00F84958"/>
    <w:p w14:paraId="263A9CFA" w14:textId="5715933C" w:rsidR="00502518" w:rsidRPr="0038704A" w:rsidRDefault="00766AAC" w:rsidP="00F84958">
      <w:r w:rsidRPr="00D331A3">
        <w:t>Ponudniki morajo v svoji ponudbeni dokumentaciji predložiti dokazila</w:t>
      </w:r>
      <w:r w:rsidR="00502518" w:rsidRPr="00D331A3">
        <w:t xml:space="preserve">, </w:t>
      </w:r>
      <w:r w:rsidR="00502518" w:rsidRPr="00D331A3">
        <w:rPr>
          <w:b/>
          <w:bCs/>
        </w:rPr>
        <w:t>iz katerih nedvoumno izhaja izpolnjevanje vseh naročnikovih zahtev</w:t>
      </w:r>
      <w:r w:rsidR="00502518" w:rsidRPr="00D331A3">
        <w:t xml:space="preserve">, določenih </w:t>
      </w:r>
      <w:r w:rsidR="00D331A3" w:rsidRPr="00D331A3">
        <w:t>v</w:t>
      </w:r>
      <w:r w:rsidR="00502518" w:rsidRPr="00D331A3">
        <w:t xml:space="preserve"> Dokumentacij</w:t>
      </w:r>
      <w:r w:rsidR="00D331A3" w:rsidRPr="00D331A3">
        <w:t>i</w:t>
      </w:r>
      <w:r w:rsidR="00502518" w:rsidRPr="00D331A3">
        <w:t xml:space="preserve"> v zvezi z oddajo javnega naročila</w:t>
      </w:r>
      <w:r w:rsidR="00D331A3" w:rsidRPr="00D331A3">
        <w:t>.</w:t>
      </w:r>
    </w:p>
    <w:p w14:paraId="6177C4A1" w14:textId="77777777" w:rsidR="00F25164" w:rsidRDefault="00F25164" w:rsidP="008F4631"/>
    <w:p w14:paraId="46F2BE2B" w14:textId="77777777" w:rsidR="008F4631" w:rsidRPr="0038704A" w:rsidRDefault="008F4631" w:rsidP="008F4631"/>
    <w:p w14:paraId="173F9F09" w14:textId="0AB851C4" w:rsidR="00C74673" w:rsidRPr="0038704A" w:rsidRDefault="00C74673" w:rsidP="00F16B7A">
      <w:pPr>
        <w:pStyle w:val="Heading2"/>
        <w:rPr>
          <w:b/>
          <w:noProof/>
        </w:rPr>
      </w:pPr>
      <w:bookmarkStart w:id="141" w:name="_Toc128383641"/>
      <w:bookmarkStart w:id="142" w:name="_Toc152835587"/>
      <w:r w:rsidRPr="0038704A">
        <w:rPr>
          <w:b/>
          <w:noProof/>
        </w:rPr>
        <w:t>Preverjanje sposobnosti in pogojev za sodelovanje</w:t>
      </w:r>
      <w:bookmarkEnd w:id="141"/>
      <w:bookmarkEnd w:id="142"/>
    </w:p>
    <w:p w14:paraId="744AC4EC" w14:textId="77777777" w:rsidR="00C74673" w:rsidRPr="0038704A" w:rsidRDefault="00C74673" w:rsidP="00C74673">
      <w:pPr>
        <w:rPr>
          <w:rFonts w:eastAsia="Calibri"/>
          <w:b/>
          <w:bCs/>
          <w:szCs w:val="22"/>
        </w:rPr>
      </w:pPr>
    </w:p>
    <w:p w14:paraId="02BBC28D" w14:textId="0B73CB4B" w:rsidR="00C74673" w:rsidRPr="0038704A" w:rsidRDefault="00C74673" w:rsidP="00C74673">
      <w:pPr>
        <w:rPr>
          <w:rFonts w:eastAsia="Calibri"/>
          <w:b/>
          <w:bCs/>
          <w:szCs w:val="22"/>
        </w:rPr>
      </w:pPr>
      <w:r w:rsidRPr="0038704A">
        <w:rPr>
          <w:rFonts w:eastAsia="Calibri"/>
          <w:b/>
          <w:bCs/>
          <w:szCs w:val="22"/>
        </w:rPr>
        <w:t>Ponudniki potrdijo izpolnjevanje pogojev s predložitvijo izpolnjenega in podpisanega ESPD obrazca.</w:t>
      </w:r>
    </w:p>
    <w:p w14:paraId="78234D0C" w14:textId="77777777" w:rsidR="00C74673" w:rsidRPr="0038704A" w:rsidRDefault="00C74673" w:rsidP="00C74673">
      <w:pPr>
        <w:rPr>
          <w:rFonts w:eastAsia="Calibri"/>
          <w:szCs w:val="22"/>
        </w:rPr>
      </w:pPr>
    </w:p>
    <w:p w14:paraId="77277BE6" w14:textId="3ED32224" w:rsidR="00C74673" w:rsidRPr="0038704A" w:rsidRDefault="00C74673" w:rsidP="00C74673">
      <w:pPr>
        <w:rPr>
          <w:rFonts w:eastAsia="Calibri"/>
          <w:szCs w:val="22"/>
        </w:rPr>
      </w:pPr>
      <w:r w:rsidRPr="0038704A">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40C910E1" w14:textId="77777777" w:rsidR="00C74673" w:rsidRPr="0038704A" w:rsidRDefault="00C74673" w:rsidP="00F16B7A">
      <w:pPr>
        <w:pStyle w:val="Heading3"/>
        <w:rPr>
          <w:b/>
          <w:bCs w:val="0"/>
        </w:rPr>
      </w:pPr>
      <w:bookmarkStart w:id="143" w:name="_Toc519770387"/>
      <w:bookmarkStart w:id="144" w:name="_Toc128383642"/>
      <w:bookmarkStart w:id="145" w:name="_Toc152835588"/>
      <w:r w:rsidRPr="0038704A">
        <w:rPr>
          <w:b/>
          <w:bCs w:val="0"/>
        </w:rPr>
        <w:t>Preverjanje razlogov za izključitev</w:t>
      </w:r>
      <w:bookmarkEnd w:id="143"/>
      <w:bookmarkEnd w:id="144"/>
      <w:bookmarkEnd w:id="145"/>
    </w:p>
    <w:p w14:paraId="7C9957FC" w14:textId="77777777" w:rsidR="00C74673" w:rsidRPr="0038704A" w:rsidRDefault="00C74673" w:rsidP="00C74673">
      <w:pPr>
        <w:jc w:val="left"/>
        <w:rPr>
          <w:rFonts w:eastAsia="Calibri"/>
          <w:szCs w:val="22"/>
        </w:rPr>
      </w:pPr>
    </w:p>
    <w:p w14:paraId="21D14CFE" w14:textId="77777777" w:rsidR="00C74673" w:rsidRPr="0038704A" w:rsidRDefault="00C74673" w:rsidP="00C74673">
      <w:pPr>
        <w:jc w:val="left"/>
        <w:rPr>
          <w:rFonts w:eastAsia="Calibri"/>
          <w:szCs w:val="22"/>
        </w:rPr>
      </w:pPr>
      <w:r w:rsidRPr="0038704A">
        <w:rPr>
          <w:rFonts w:eastAsia="Calibri"/>
          <w:szCs w:val="22"/>
        </w:rPr>
        <w:t xml:space="preserve">V zvezi z razlogi za izključitev bo naročnik preveril predvsem naslednje: </w:t>
      </w:r>
    </w:p>
    <w:p w14:paraId="7870A939" w14:textId="77777777" w:rsidR="00C74673" w:rsidRPr="0038704A" w:rsidRDefault="00C74673" w:rsidP="00C74673">
      <w:pPr>
        <w:rPr>
          <w:rFonts w:eastAsia="Calibri"/>
          <w:bCs/>
          <w:szCs w:val="22"/>
        </w:rPr>
      </w:pPr>
    </w:p>
    <w:p w14:paraId="1518E725" w14:textId="77777777" w:rsidR="00C74673" w:rsidRPr="0038704A" w:rsidRDefault="00C74673" w:rsidP="004D1BE8">
      <w:pPr>
        <w:pStyle w:val="ListParagraph"/>
        <w:numPr>
          <w:ilvl w:val="0"/>
          <w:numId w:val="14"/>
        </w:numPr>
        <w:rPr>
          <w:rFonts w:eastAsia="Calibri"/>
          <w:szCs w:val="22"/>
        </w:rPr>
      </w:pPr>
      <w:r w:rsidRPr="0038704A">
        <w:rPr>
          <w:rFonts w:eastAsia="Calibri"/>
          <w:bCs/>
          <w:szCs w:val="22"/>
        </w:rPr>
        <w:t xml:space="preserve">Naročnik bo (skladno s 3. odstavkom 77. čl. ZJN-3) pozval ponudnika, da predloži potrdila iz kazenske evidence, ki izkazujejo, da </w:t>
      </w:r>
      <w:r w:rsidRPr="0038704A">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B25B9A4" w14:textId="77777777" w:rsidR="00C74673" w:rsidRPr="0038704A" w:rsidRDefault="00C74673" w:rsidP="00C74673">
      <w:pPr>
        <w:rPr>
          <w:rFonts w:eastAsia="Calibri"/>
          <w:bCs/>
          <w:szCs w:val="22"/>
        </w:rPr>
      </w:pPr>
    </w:p>
    <w:p w14:paraId="77683E98" w14:textId="4E700968" w:rsidR="00C74673" w:rsidRPr="0038704A" w:rsidRDefault="00C74673" w:rsidP="00C74673">
      <w:pPr>
        <w:pStyle w:val="ListParagraph"/>
        <w:rPr>
          <w:rFonts w:eastAsia="Calibri"/>
          <w:bCs/>
          <w:szCs w:val="22"/>
        </w:rPr>
      </w:pPr>
      <w:r w:rsidRPr="0038704A">
        <w:rPr>
          <w:rFonts w:eastAsia="Calibri"/>
          <w:bCs/>
          <w:szCs w:val="22"/>
        </w:rPr>
        <w:t>Tako predložena potrdila ne smejo biti starejša od 4 mesecev od roka za oddajo ponudb.</w:t>
      </w:r>
    </w:p>
    <w:p w14:paraId="56D77763" w14:textId="77777777" w:rsidR="00C74673" w:rsidRPr="0038704A" w:rsidRDefault="00C74673" w:rsidP="00C74673">
      <w:pPr>
        <w:rPr>
          <w:rFonts w:eastAsia="Calibri"/>
          <w:bCs/>
          <w:szCs w:val="22"/>
        </w:rPr>
      </w:pPr>
    </w:p>
    <w:p w14:paraId="3ECF1F5C" w14:textId="314FA0C5" w:rsidR="00C74673" w:rsidRPr="0038704A" w:rsidRDefault="00C74673" w:rsidP="00C74673">
      <w:pPr>
        <w:pStyle w:val="ListParagraph"/>
        <w:rPr>
          <w:rFonts w:eastAsia="Calibri"/>
          <w:bCs/>
          <w:szCs w:val="22"/>
        </w:rPr>
      </w:pPr>
      <w:r w:rsidRPr="0038704A">
        <w:rPr>
          <w:rFonts w:eastAsia="Calibri"/>
          <w:szCs w:val="22"/>
        </w:rPr>
        <w:t xml:space="preserve">Namesto potrdil pa lahko ponudnik </w:t>
      </w:r>
      <w:r w:rsidRPr="0038704A">
        <w:rPr>
          <w:rFonts w:eastAsia="Calibri"/>
          <w:bCs/>
          <w:szCs w:val="22"/>
        </w:rPr>
        <w:t>predloži pooblastila za pridobitev podatkov iz kazenske evidence, na podlagi katerih bo ta potrdila pridobil naročnik sam.</w:t>
      </w:r>
    </w:p>
    <w:p w14:paraId="2AF2DCF9" w14:textId="77777777" w:rsidR="00C74673" w:rsidRPr="0038704A" w:rsidRDefault="00C74673" w:rsidP="00C74673">
      <w:pPr>
        <w:ind w:left="360"/>
      </w:pPr>
    </w:p>
    <w:p w14:paraId="4213FA0C" w14:textId="77777777" w:rsidR="00C74673" w:rsidRPr="0038704A" w:rsidRDefault="00C74673" w:rsidP="004D1BE8">
      <w:pPr>
        <w:pStyle w:val="ListParagraph"/>
        <w:numPr>
          <w:ilvl w:val="0"/>
          <w:numId w:val="14"/>
        </w:numPr>
        <w:rPr>
          <w:noProof/>
          <w:szCs w:val="20"/>
        </w:rPr>
      </w:pPr>
      <w:bookmarkStart w:id="146" w:name="_Toc519770388"/>
      <w:r w:rsidRPr="0038704A">
        <w:rPr>
          <w:noProof/>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136C840A" w14:textId="77777777" w:rsidR="00C74673" w:rsidRPr="0038704A" w:rsidRDefault="00C74673" w:rsidP="00C74673">
      <w:pPr>
        <w:pStyle w:val="ListParagraph"/>
        <w:rPr>
          <w:noProof/>
        </w:rPr>
      </w:pPr>
    </w:p>
    <w:p w14:paraId="451239C4" w14:textId="205451AE" w:rsidR="00C74673" w:rsidRPr="0038704A" w:rsidRDefault="00C74673" w:rsidP="004D1BE8">
      <w:pPr>
        <w:numPr>
          <w:ilvl w:val="0"/>
          <w:numId w:val="13"/>
        </w:numPr>
        <w:contextualSpacing/>
        <w:rPr>
          <w:noProof/>
        </w:rPr>
      </w:pPr>
      <w:r w:rsidRPr="0038704A">
        <w:rPr>
          <w:noProof/>
        </w:rPr>
        <w:lastRenderedPageBreak/>
        <w:t>izpolnjevanje pogoja, da ponudnik ni uvrščen v evidenco gospodarskih subjektov z izrečenimi stranskimi sankcijami izločitve iz postopkov javnega naročanja (</w:t>
      </w:r>
      <w:r w:rsidRPr="0038704A">
        <w:rPr>
          <w:rFonts w:eastAsia="Calibri" w:cs="Arial"/>
          <w:noProof/>
          <w:szCs w:val="20"/>
        </w:rPr>
        <w:t xml:space="preserve">skladno z </w:t>
      </w:r>
      <w:r w:rsidRPr="0038704A">
        <w:rPr>
          <w:noProof/>
        </w:rPr>
        <w:t>a) točko 4. odstavka 75. člena ZJN-3 in Direktivo 2014/24/EU);</w:t>
      </w:r>
    </w:p>
    <w:p w14:paraId="673EEEA4" w14:textId="77777777" w:rsidR="00C74673" w:rsidRPr="0038704A" w:rsidRDefault="00C74673" w:rsidP="00C74673">
      <w:pPr>
        <w:ind w:left="720"/>
        <w:contextualSpacing/>
        <w:rPr>
          <w:noProof/>
        </w:rPr>
      </w:pPr>
    </w:p>
    <w:p w14:paraId="7455ECA1" w14:textId="77777777" w:rsidR="00C74673" w:rsidRPr="0038704A" w:rsidRDefault="00C74673" w:rsidP="004D1BE8">
      <w:pPr>
        <w:numPr>
          <w:ilvl w:val="0"/>
          <w:numId w:val="13"/>
        </w:numPr>
        <w:contextualSpacing/>
        <w:rPr>
          <w:noProof/>
        </w:rPr>
      </w:pPr>
      <w:r w:rsidRPr="0038704A">
        <w:rPr>
          <w:noProof/>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F63E1A3" w14:textId="77777777" w:rsidR="00C74673" w:rsidRPr="0038704A" w:rsidRDefault="00C74673" w:rsidP="00C74673">
      <w:pPr>
        <w:pStyle w:val="ListParagraph"/>
        <w:rPr>
          <w:noProof/>
        </w:rPr>
      </w:pPr>
    </w:p>
    <w:p w14:paraId="4064AD80" w14:textId="379E24D1" w:rsidR="00C74673" w:rsidRPr="0038704A" w:rsidRDefault="00C74673" w:rsidP="004D1BE8">
      <w:pPr>
        <w:numPr>
          <w:ilvl w:val="0"/>
          <w:numId w:val="13"/>
        </w:numPr>
        <w:contextualSpacing/>
        <w:rPr>
          <w:noProof/>
        </w:rPr>
      </w:pPr>
      <w:r w:rsidRPr="0038704A">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w:t>
      </w:r>
      <w:r w:rsidRPr="0038704A">
        <w:rPr>
          <w:rFonts w:eastAsia="Calibri" w:cs="Arial"/>
          <w:noProof/>
          <w:szCs w:val="20"/>
        </w:rPr>
        <w:t xml:space="preserve">(skladno 2. </w:t>
      </w:r>
      <w:r w:rsidRPr="0038704A">
        <w:rPr>
          <w:noProof/>
        </w:rPr>
        <w:t xml:space="preserve">odstavkom 75. člena  ZJN-3 in členom 57(2) Direktive 2014/24/EU). </w:t>
      </w:r>
    </w:p>
    <w:p w14:paraId="7160EA54" w14:textId="77777777" w:rsidR="00C74673" w:rsidRPr="0038704A" w:rsidRDefault="00C74673" w:rsidP="00F16B7A">
      <w:pPr>
        <w:pStyle w:val="Heading3"/>
        <w:rPr>
          <w:b/>
          <w:bCs w:val="0"/>
        </w:rPr>
      </w:pPr>
      <w:bookmarkStart w:id="147" w:name="_Toc128383643"/>
      <w:bookmarkStart w:id="148" w:name="_Toc152835589"/>
      <w:r w:rsidRPr="0038704A">
        <w:rPr>
          <w:b/>
          <w:bCs w:val="0"/>
        </w:rPr>
        <w:t>Preverjanje pogojev za sodelovanje</w:t>
      </w:r>
      <w:bookmarkEnd w:id="146"/>
      <w:bookmarkEnd w:id="147"/>
      <w:bookmarkEnd w:id="148"/>
    </w:p>
    <w:p w14:paraId="2E0A88C2" w14:textId="77777777" w:rsidR="00C74673" w:rsidRPr="0038704A" w:rsidRDefault="00C74673" w:rsidP="00C74673">
      <w:pPr>
        <w:jc w:val="left"/>
        <w:rPr>
          <w:rFonts w:eastAsia="Calibri"/>
          <w:szCs w:val="22"/>
        </w:rPr>
      </w:pPr>
    </w:p>
    <w:p w14:paraId="652D5836" w14:textId="77777777" w:rsidR="00C74673" w:rsidRPr="0038704A" w:rsidRDefault="00C74673" w:rsidP="00C74673">
      <w:pPr>
        <w:jc w:val="left"/>
        <w:rPr>
          <w:rFonts w:eastAsia="Calibri"/>
          <w:szCs w:val="22"/>
        </w:rPr>
      </w:pPr>
      <w:r w:rsidRPr="0038704A">
        <w:rPr>
          <w:rFonts w:eastAsia="Calibri"/>
          <w:szCs w:val="22"/>
        </w:rPr>
        <w:t>V zvezi z izpolnjevanjem pogojev za sodelovanje bo naročnik preveril predvsem naslednje:</w:t>
      </w:r>
    </w:p>
    <w:p w14:paraId="179DF260" w14:textId="77777777" w:rsidR="00C74673" w:rsidRPr="0038704A" w:rsidRDefault="00C74673" w:rsidP="00C74673">
      <w:pPr>
        <w:jc w:val="left"/>
        <w:rPr>
          <w:rFonts w:eastAsia="Calibri"/>
          <w:szCs w:val="22"/>
        </w:rPr>
      </w:pPr>
    </w:p>
    <w:p w14:paraId="21680FCA" w14:textId="77777777" w:rsidR="00C74673" w:rsidRPr="0038704A" w:rsidRDefault="00C74673" w:rsidP="004D1BE8">
      <w:pPr>
        <w:pStyle w:val="ListParagraph"/>
        <w:numPr>
          <w:ilvl w:val="0"/>
          <w:numId w:val="14"/>
        </w:numPr>
      </w:pPr>
      <w:r w:rsidRPr="0038704A">
        <w:t>Naročnik bo v javno dostopnih evidencah preveril, ali je ponudnik vpisan v poslovni register in registriran za opravljanje dejavnosti, ki je predmet tega javnega naročila.</w:t>
      </w:r>
    </w:p>
    <w:p w14:paraId="303273BA" w14:textId="77777777" w:rsidR="00C74673" w:rsidRPr="0038704A" w:rsidRDefault="00C74673" w:rsidP="00C74673">
      <w:pPr>
        <w:rPr>
          <w:rFonts w:eastAsia="Calibri"/>
          <w:szCs w:val="22"/>
        </w:rPr>
      </w:pPr>
    </w:p>
    <w:p w14:paraId="2FE7C4E5" w14:textId="2488FB6A" w:rsidR="00C74673" w:rsidRPr="003130E0" w:rsidRDefault="00C74673" w:rsidP="003130E0">
      <w:pPr>
        <w:pStyle w:val="ListParagraph"/>
        <w:numPr>
          <w:ilvl w:val="0"/>
          <w:numId w:val="14"/>
        </w:numPr>
        <w:rPr>
          <w:b/>
          <w:bCs/>
        </w:rPr>
      </w:pPr>
      <w:r w:rsidRPr="0038704A">
        <w:t xml:space="preserve">Naročnik bo v zvezi s preverjanjem finančnega položaja </w:t>
      </w:r>
      <w:r w:rsidRPr="0038704A">
        <w:rPr>
          <w:b/>
          <w:bCs/>
        </w:rPr>
        <w:t>(veza: ESPD obrazec, Del IV, B. Ekonomski in finančni položaj - Druge ekonomske ali finančne zahteve)</w:t>
      </w:r>
      <w:r w:rsidRPr="0038704A">
        <w:t xml:space="preserve"> ponudnika pozval, da mu pošlje obrazec BON-2 ali bančno potrdilo o solventnosti, </w:t>
      </w:r>
      <w:r w:rsidR="003130E0" w:rsidRPr="003130E0">
        <w:rPr>
          <w:b/>
          <w:bCs/>
        </w:rPr>
        <w:t>ki dokazuje, da ponudnik v zadnjih šestih mesecih pred rokom za predložitev ponudb, vključno z dnevom oddaje ponudb, ni imel blokiranih računov oz. dospelih neporavnanih obveznosti (skupno na vseh računih). V kolikor ima ponudnik več računov, mora v primeru predložitve bančnega potrdila o solventnosti, le-tega predložiti za vse račune.</w:t>
      </w:r>
      <w:r w:rsidRPr="0038704A">
        <w:t xml:space="preserve">. </w:t>
      </w:r>
    </w:p>
    <w:p w14:paraId="6D542933" w14:textId="77777777" w:rsidR="00C74673" w:rsidRPr="0038704A" w:rsidRDefault="00C74673" w:rsidP="00C74673">
      <w:pPr>
        <w:pStyle w:val="ListParagraph"/>
      </w:pPr>
    </w:p>
    <w:p w14:paraId="6A60721E" w14:textId="45EE7BA7" w:rsidR="006678D4" w:rsidRPr="0038704A" w:rsidRDefault="00C74673" w:rsidP="00260489">
      <w:pPr>
        <w:pStyle w:val="ListParagraph"/>
        <w:rPr>
          <w:rFonts w:cs="Arial"/>
          <w:noProof/>
        </w:rPr>
      </w:pPr>
      <w:r w:rsidRPr="0038704A">
        <w:rPr>
          <w:rFonts w:cs="Arial"/>
          <w:noProof/>
        </w:rPr>
        <w:t>Naročnik si pridržuje pravico, da ponudnika naknadno pozove k dostavi originala dokumenta.</w:t>
      </w:r>
    </w:p>
    <w:p w14:paraId="1658BA7D" w14:textId="268C752F" w:rsidR="009B168F" w:rsidRPr="0038704A" w:rsidRDefault="00EE1DA5" w:rsidP="00F16B7A">
      <w:pPr>
        <w:pStyle w:val="Heading1"/>
        <w:rPr>
          <w:b/>
          <w:noProof/>
        </w:rPr>
      </w:pPr>
      <w:bookmarkStart w:id="149" w:name="_Toc128383644"/>
      <w:bookmarkStart w:id="150" w:name="_Toc152835590"/>
      <w:r w:rsidRPr="0038704A">
        <w:rPr>
          <w:b/>
          <w:noProof/>
        </w:rPr>
        <w:t>MERILA ZA IZBIRO NAJUGODNEJŠEGA PONUDNIKA</w:t>
      </w:r>
      <w:bookmarkEnd w:id="128"/>
      <w:bookmarkEnd w:id="129"/>
      <w:bookmarkEnd w:id="130"/>
      <w:bookmarkEnd w:id="149"/>
      <w:bookmarkEnd w:id="150"/>
    </w:p>
    <w:p w14:paraId="75785354" w14:textId="77777777" w:rsidR="001A2A46" w:rsidRPr="0038704A" w:rsidRDefault="001A2A46" w:rsidP="001A2A46"/>
    <w:p w14:paraId="771A05E5" w14:textId="6C0BA202" w:rsidR="009B168F" w:rsidRPr="0038704A" w:rsidRDefault="009B168F" w:rsidP="00F16B7A">
      <w:pPr>
        <w:pStyle w:val="Heading2"/>
        <w:rPr>
          <w:b/>
          <w:noProof/>
        </w:rPr>
      </w:pPr>
      <w:bookmarkStart w:id="151" w:name="_Toc152835591"/>
      <w:r w:rsidRPr="0038704A">
        <w:rPr>
          <w:b/>
          <w:noProof/>
        </w:rPr>
        <w:t>Merila za</w:t>
      </w:r>
      <w:r w:rsidR="0039282D">
        <w:rPr>
          <w:b/>
          <w:noProof/>
        </w:rPr>
        <w:t xml:space="preserve"> IZBOR</w:t>
      </w:r>
      <w:bookmarkEnd w:id="151"/>
    </w:p>
    <w:p w14:paraId="142DB2AE" w14:textId="7EEE2C1D" w:rsidR="009B4A6A" w:rsidRPr="0038704A" w:rsidRDefault="009B4A6A" w:rsidP="009B4A6A">
      <w:pPr>
        <w:rPr>
          <w:b/>
        </w:rPr>
      </w:pPr>
      <w:r w:rsidRPr="0038704A">
        <w:t>Naročnik bo</w:t>
      </w:r>
      <w:r w:rsidRPr="0038704A">
        <w:rPr>
          <w:rFonts w:cs="Arial"/>
        </w:rPr>
        <w:t xml:space="preserve"> </w:t>
      </w:r>
      <w:r w:rsidRPr="0038704A">
        <w:t xml:space="preserve">izbral najugodnejšega ponudnika na podlagi ekonomsko najugodnejše ponudbe. Izbran bo ponudnik, ki bo glede na spodaj navedena merila zbral največje skupno število točk. </w:t>
      </w:r>
      <w:r w:rsidRPr="0038704A">
        <w:rPr>
          <w:b/>
        </w:rPr>
        <w:t xml:space="preserve">Največje skupno število točk znaša 100 in se ga izračuna po naslednji formuli: </w:t>
      </w:r>
    </w:p>
    <w:p w14:paraId="382C6D77" w14:textId="77777777" w:rsidR="009B4A6A" w:rsidRPr="0038704A" w:rsidRDefault="009B4A6A" w:rsidP="009B4A6A">
      <w:pPr>
        <w:rPr>
          <w:b/>
        </w:rPr>
      </w:pPr>
    </w:p>
    <w:p w14:paraId="74A237B9" w14:textId="3798DF0C" w:rsidR="0098697E" w:rsidRPr="0038704A" w:rsidRDefault="00822AF6" w:rsidP="0098697E">
      <w:pPr>
        <w:rPr>
          <w:b/>
        </w:rPr>
      </w:pPr>
      <w:r>
        <w:rPr>
          <w:b/>
        </w:rPr>
        <w:t>9</w:t>
      </w:r>
      <w:r w:rsidR="0028026F">
        <w:rPr>
          <w:b/>
        </w:rPr>
        <w:t>5</w:t>
      </w:r>
      <w:r w:rsidR="009B4A6A" w:rsidRPr="0038704A">
        <w:rPr>
          <w:b/>
        </w:rPr>
        <w:t xml:space="preserve"> točk (</w:t>
      </w:r>
      <w:r>
        <w:rPr>
          <w:b/>
        </w:rPr>
        <w:t>ponudbena cena obnove lastništva in dokupa uporabniških in strežniških licenc za dobo 3 let</w:t>
      </w:r>
      <w:r w:rsidR="009B4A6A" w:rsidRPr="0038704A">
        <w:rPr>
          <w:b/>
        </w:rPr>
        <w:t xml:space="preserve">) + </w:t>
      </w:r>
      <w:r w:rsidR="0028026F">
        <w:rPr>
          <w:b/>
        </w:rPr>
        <w:t>3</w:t>
      </w:r>
      <w:r w:rsidR="009B4A6A" w:rsidRPr="0038704A">
        <w:rPr>
          <w:b/>
        </w:rPr>
        <w:t xml:space="preserve"> toč</w:t>
      </w:r>
      <w:r>
        <w:rPr>
          <w:b/>
        </w:rPr>
        <w:t>k</w:t>
      </w:r>
      <w:r w:rsidR="0028026F">
        <w:rPr>
          <w:b/>
        </w:rPr>
        <w:t>e</w:t>
      </w:r>
      <w:r w:rsidR="009B4A6A" w:rsidRPr="0038704A">
        <w:rPr>
          <w:b/>
        </w:rPr>
        <w:t xml:space="preserve"> (</w:t>
      </w:r>
      <w:r>
        <w:rPr>
          <w:b/>
        </w:rPr>
        <w:t>ponudba cena True Up licenc za dobo 3 let</w:t>
      </w:r>
      <w:r w:rsidR="009B4A6A" w:rsidRPr="0038704A">
        <w:rPr>
          <w:b/>
        </w:rPr>
        <w:t xml:space="preserve">) + </w:t>
      </w:r>
      <w:r w:rsidR="0028026F">
        <w:rPr>
          <w:b/>
        </w:rPr>
        <w:t>2</w:t>
      </w:r>
      <w:r>
        <w:rPr>
          <w:b/>
        </w:rPr>
        <w:t xml:space="preserve"> t</w:t>
      </w:r>
      <w:r w:rsidR="009B4A6A" w:rsidRPr="0038704A">
        <w:rPr>
          <w:b/>
        </w:rPr>
        <w:t>očk</w:t>
      </w:r>
      <w:r w:rsidR="0028026F">
        <w:rPr>
          <w:b/>
        </w:rPr>
        <w:t>i</w:t>
      </w:r>
      <w:r>
        <w:rPr>
          <w:b/>
        </w:rPr>
        <w:t xml:space="preserve"> </w:t>
      </w:r>
      <w:r w:rsidR="009B4A6A" w:rsidRPr="0038704A">
        <w:rPr>
          <w:b/>
        </w:rPr>
        <w:t>(</w:t>
      </w:r>
      <w:r>
        <w:rPr>
          <w:b/>
        </w:rPr>
        <w:t>ponudbena cena zahtevanih ugodnosti</w:t>
      </w:r>
      <w:r w:rsidR="009B4A6A" w:rsidRPr="0038704A">
        <w:rPr>
          <w:b/>
        </w:rPr>
        <w:t>)</w:t>
      </w:r>
      <w:r w:rsidR="001A2A46" w:rsidRPr="0038704A">
        <w:rPr>
          <w:b/>
        </w:rPr>
        <w:t>.</w:t>
      </w:r>
    </w:p>
    <w:p w14:paraId="1266689A" w14:textId="7A64652A" w:rsidR="009B4A6A" w:rsidRPr="0038704A" w:rsidRDefault="009B4A6A" w:rsidP="00F16B7A">
      <w:pPr>
        <w:pStyle w:val="Heading3"/>
        <w:rPr>
          <w:b/>
          <w:bCs w:val="0"/>
        </w:rPr>
      </w:pPr>
      <w:bookmarkStart w:id="152" w:name="_Toc117578819"/>
      <w:bookmarkStart w:id="153" w:name="_Toc152835592"/>
      <w:bookmarkStart w:id="154" w:name="_Toc6200337"/>
      <w:bookmarkStart w:id="155" w:name="_Toc14052257"/>
      <w:bookmarkStart w:id="156" w:name="_Toc14052434"/>
      <w:bookmarkStart w:id="157" w:name="_Toc14055378"/>
      <w:bookmarkStart w:id="158" w:name="_Toc15030897"/>
      <w:bookmarkStart w:id="159" w:name="_Toc224527416"/>
      <w:r w:rsidRPr="0038704A">
        <w:rPr>
          <w:b/>
          <w:bCs w:val="0"/>
        </w:rPr>
        <w:t xml:space="preserve">Merilo 1: </w:t>
      </w:r>
      <w:bookmarkEnd w:id="152"/>
      <w:r w:rsidRPr="0038704A">
        <w:rPr>
          <w:b/>
          <w:bCs w:val="0"/>
        </w:rPr>
        <w:t xml:space="preserve">Ponudbena cena </w:t>
      </w:r>
      <w:r w:rsidR="0039282D">
        <w:rPr>
          <w:b/>
          <w:bCs w:val="0"/>
        </w:rPr>
        <w:t>obnove lastništva in dokupa uporabniških in strežniških licenc</w:t>
      </w:r>
      <w:r w:rsidR="00822AF6">
        <w:rPr>
          <w:b/>
          <w:bCs w:val="0"/>
        </w:rPr>
        <w:t xml:space="preserve"> za dobo 3 let</w:t>
      </w:r>
      <w:bookmarkEnd w:id="153"/>
    </w:p>
    <w:p w14:paraId="7DC796E9" w14:textId="77777777" w:rsidR="009B4A6A" w:rsidRPr="0038704A" w:rsidRDefault="009B4A6A" w:rsidP="009B4A6A"/>
    <w:p w14:paraId="6CF566F9" w14:textId="34CBA523" w:rsidR="009B4A6A" w:rsidRPr="0038704A" w:rsidRDefault="009B4A6A" w:rsidP="009B4A6A">
      <w:r w:rsidRPr="0038704A">
        <w:t xml:space="preserve">Število točk pri tem merilu se izračuna (po spodaj navedeni formuli) kot razmerje med najnižjo ponujeno ceno in ceno ponudbe, ki se ocenjuje. Dobljeno število se pomnoži z </w:t>
      </w:r>
      <w:r w:rsidR="0039282D">
        <w:t>9</w:t>
      </w:r>
      <w:r w:rsidR="0028026F">
        <w:t>5</w:t>
      </w:r>
      <w:r w:rsidRPr="0038704A">
        <w:t xml:space="preserve"> in zaokroži na </w:t>
      </w:r>
      <w:r w:rsidR="00822AF6">
        <w:t>dve</w:t>
      </w:r>
      <w:r w:rsidRPr="0038704A">
        <w:t xml:space="preserve"> decimaln</w:t>
      </w:r>
      <w:r w:rsidR="00822AF6">
        <w:t>i</w:t>
      </w:r>
      <w:r w:rsidRPr="0038704A">
        <w:t xml:space="preserve"> mest</w:t>
      </w:r>
      <w:r w:rsidR="00822AF6">
        <w:t>i</w:t>
      </w:r>
      <w:r w:rsidRPr="0038704A">
        <w:t xml:space="preserve">. Ponudnik, ki v ponudbi ponuja najnižjo ceno, prejme </w:t>
      </w:r>
      <w:r w:rsidR="0039282D">
        <w:t>9</w:t>
      </w:r>
      <w:r w:rsidR="0028026F">
        <w:t>5</w:t>
      </w:r>
      <w:r w:rsidRPr="0038704A">
        <w:t xml:space="preserve"> točk.</w:t>
      </w:r>
    </w:p>
    <w:p w14:paraId="1D7C41E4" w14:textId="77777777" w:rsidR="009B4A6A" w:rsidRPr="0038704A" w:rsidRDefault="009B4A6A" w:rsidP="009B4A6A"/>
    <w:tbl>
      <w:tblPr>
        <w:tblW w:w="9230" w:type="dxa"/>
        <w:tblLook w:val="04A0" w:firstRow="1" w:lastRow="0" w:firstColumn="1" w:lastColumn="0" w:noHBand="0" w:noVBand="1"/>
      </w:tblPr>
      <w:tblGrid>
        <w:gridCol w:w="3402"/>
        <w:gridCol w:w="5828"/>
      </w:tblGrid>
      <w:tr w:rsidR="009B4A6A" w:rsidRPr="0038704A" w14:paraId="1CF4A9D0" w14:textId="77777777" w:rsidTr="001A2A46">
        <w:trPr>
          <w:trHeight w:val="311"/>
        </w:trPr>
        <w:tc>
          <w:tcPr>
            <w:tcW w:w="3402" w:type="dxa"/>
            <w:shd w:val="clear" w:color="auto" w:fill="auto"/>
          </w:tcPr>
          <w:p w14:paraId="42F87CCD" w14:textId="09420F85" w:rsidR="009B4A6A" w:rsidRPr="0038704A" w:rsidRDefault="009B4A6A" w:rsidP="00D40ECB">
            <w:pPr>
              <w:rPr>
                <w:b/>
                <w:bCs/>
              </w:rPr>
            </w:pPr>
            <w:r w:rsidRPr="0038704A">
              <w:rPr>
                <w:b/>
                <w:bCs/>
              </w:rPr>
              <w:t>C = (C</w:t>
            </w:r>
            <w:r w:rsidRPr="0038704A">
              <w:rPr>
                <w:b/>
                <w:bCs/>
                <w:vertAlign w:val="subscript"/>
              </w:rPr>
              <w:t>MIN</w:t>
            </w:r>
            <w:r w:rsidRPr="0038704A">
              <w:rPr>
                <w:b/>
                <w:bCs/>
              </w:rPr>
              <w:t>/C</w:t>
            </w:r>
            <w:r w:rsidRPr="0038704A">
              <w:rPr>
                <w:b/>
                <w:bCs/>
                <w:vertAlign w:val="subscript"/>
              </w:rPr>
              <w:t>PON</w:t>
            </w:r>
            <w:r w:rsidRPr="0038704A">
              <w:rPr>
                <w:b/>
                <w:bCs/>
              </w:rPr>
              <w:t xml:space="preserve">) x </w:t>
            </w:r>
            <w:r w:rsidR="0039282D">
              <w:rPr>
                <w:b/>
                <w:bCs/>
              </w:rPr>
              <w:t>9</w:t>
            </w:r>
            <w:r w:rsidR="0028026F">
              <w:rPr>
                <w:b/>
                <w:bCs/>
              </w:rPr>
              <w:t>5</w:t>
            </w:r>
          </w:p>
          <w:p w14:paraId="51D8AE6C" w14:textId="77777777" w:rsidR="009B4A6A" w:rsidRPr="0038704A" w:rsidRDefault="009B4A6A" w:rsidP="00D40ECB"/>
        </w:tc>
        <w:tc>
          <w:tcPr>
            <w:tcW w:w="5828" w:type="dxa"/>
            <w:shd w:val="clear" w:color="auto" w:fill="auto"/>
          </w:tcPr>
          <w:p w14:paraId="00A838EF" w14:textId="62655E0A" w:rsidR="009B4A6A" w:rsidRPr="0038704A" w:rsidRDefault="009B4A6A" w:rsidP="00D40ECB">
            <w:r w:rsidRPr="0038704A">
              <w:t xml:space="preserve">C = Število točk za merilo »Ponudbena cena </w:t>
            </w:r>
            <w:r w:rsidR="00822AF6">
              <w:t>obnove lastništva in dokupa uporabniških in strežniških licenc</w:t>
            </w:r>
            <w:r w:rsidRPr="0038704A">
              <w:t>«</w:t>
            </w:r>
          </w:p>
          <w:p w14:paraId="509CD82E" w14:textId="1F0A4D08" w:rsidR="009B4A6A" w:rsidRPr="0038704A" w:rsidRDefault="009B4A6A" w:rsidP="00D40ECB">
            <w:r w:rsidRPr="0038704A">
              <w:t>C</w:t>
            </w:r>
            <w:r w:rsidRPr="0038704A">
              <w:rPr>
                <w:vertAlign w:val="subscript"/>
              </w:rPr>
              <w:t>M</w:t>
            </w:r>
            <w:r w:rsidR="00822AF6">
              <w:rPr>
                <w:vertAlign w:val="subscript"/>
              </w:rPr>
              <w:t>IN</w:t>
            </w:r>
            <w:r w:rsidRPr="0038704A">
              <w:t xml:space="preserve"> = Najnižja ponujena cena </w:t>
            </w:r>
            <w:r w:rsidR="00822AF6">
              <w:t>obnove lastništva in dokupa uporabniških in strežniških licenc</w:t>
            </w:r>
          </w:p>
          <w:p w14:paraId="2C1E2EC3" w14:textId="4DC9FD95" w:rsidR="009B4A6A" w:rsidRPr="0038704A" w:rsidRDefault="009B4A6A" w:rsidP="00D40ECB">
            <w:r w:rsidRPr="0038704A">
              <w:lastRenderedPageBreak/>
              <w:t>C</w:t>
            </w:r>
            <w:r w:rsidRPr="0038704A">
              <w:rPr>
                <w:vertAlign w:val="subscript"/>
              </w:rPr>
              <w:t>PON</w:t>
            </w:r>
            <w:r w:rsidRPr="0038704A">
              <w:t xml:space="preserve">= Cena </w:t>
            </w:r>
            <w:r w:rsidR="00822AF6">
              <w:t>obnove lastništva in dokupa uporabnikih in strežniških licenc</w:t>
            </w:r>
            <w:r w:rsidRPr="0038704A">
              <w:t>, ki se ocenjuje</w:t>
            </w:r>
          </w:p>
        </w:tc>
      </w:tr>
    </w:tbl>
    <w:p w14:paraId="7123422A" w14:textId="77777777" w:rsidR="009B4A6A" w:rsidRPr="0038704A" w:rsidRDefault="009B4A6A" w:rsidP="009B4A6A"/>
    <w:p w14:paraId="7A00E326" w14:textId="0761127E" w:rsidR="00227D11" w:rsidRPr="0038704A" w:rsidRDefault="009B4A6A" w:rsidP="009B4A6A">
      <w:pPr>
        <w:rPr>
          <w:b/>
        </w:rPr>
      </w:pPr>
      <w:r w:rsidRPr="0038704A">
        <w:rPr>
          <w:b/>
        </w:rPr>
        <w:t xml:space="preserve">Največje možno število točk pri tem merilu = </w:t>
      </w:r>
      <w:r w:rsidR="0039282D">
        <w:rPr>
          <w:b/>
        </w:rPr>
        <w:t>9</w:t>
      </w:r>
      <w:r w:rsidR="0028026F">
        <w:rPr>
          <w:b/>
        </w:rPr>
        <w:t>5</w:t>
      </w:r>
      <w:r w:rsidRPr="0038704A">
        <w:rPr>
          <w:b/>
        </w:rPr>
        <w:t xml:space="preserve"> točk</w:t>
      </w:r>
    </w:p>
    <w:p w14:paraId="7546767D" w14:textId="6862E39F" w:rsidR="00227D11" w:rsidRPr="00686B79" w:rsidRDefault="00227D11" w:rsidP="00F16B7A">
      <w:pPr>
        <w:pStyle w:val="Heading3"/>
        <w:rPr>
          <w:b/>
          <w:bCs w:val="0"/>
        </w:rPr>
      </w:pPr>
      <w:bookmarkStart w:id="160" w:name="_Toc152835593"/>
      <w:r w:rsidRPr="00686B79">
        <w:rPr>
          <w:b/>
          <w:bCs w:val="0"/>
        </w:rPr>
        <w:t xml:space="preserve">Merilo 2: </w:t>
      </w:r>
      <w:r w:rsidR="00822AF6" w:rsidRPr="00686B79">
        <w:rPr>
          <w:b/>
          <w:bCs w:val="0"/>
        </w:rPr>
        <w:t>Ponudbena cena True Up licenc za dobo 3 let</w:t>
      </w:r>
      <w:bookmarkEnd w:id="160"/>
    </w:p>
    <w:p w14:paraId="2B3C7D98" w14:textId="77777777" w:rsidR="00227D11" w:rsidRPr="00686B79" w:rsidRDefault="00227D11" w:rsidP="00227D11"/>
    <w:p w14:paraId="406F9104" w14:textId="20295D49" w:rsidR="00822AF6" w:rsidRPr="00686B79" w:rsidRDefault="00822AF6" w:rsidP="00822AF6">
      <w:r w:rsidRPr="00686B79">
        <w:t xml:space="preserve">Število točk pri tem merilu se izračuna (po spodaj navedeni formuli) kot razmerje med najnižjo ponujeno ceno in ceno ponudbe, ki se ocenjuje. Dobljeno število se pomnoži z </w:t>
      </w:r>
      <w:r w:rsidR="0028026F">
        <w:t>3</w:t>
      </w:r>
      <w:r w:rsidRPr="00686B79">
        <w:t xml:space="preserve"> in zaokroži na dve decimalni mesti. Ponudnik, ki v ponudbi ponuja najnižjo ceno, prejme </w:t>
      </w:r>
      <w:r w:rsidR="0028026F">
        <w:t>3</w:t>
      </w:r>
      <w:r w:rsidRPr="00686B79">
        <w:t xml:space="preserve"> točki.</w:t>
      </w:r>
    </w:p>
    <w:p w14:paraId="131B1E46" w14:textId="77777777" w:rsidR="00822AF6" w:rsidRPr="00686B79" w:rsidRDefault="00822AF6" w:rsidP="00822AF6"/>
    <w:tbl>
      <w:tblPr>
        <w:tblW w:w="9230" w:type="dxa"/>
        <w:tblLook w:val="04A0" w:firstRow="1" w:lastRow="0" w:firstColumn="1" w:lastColumn="0" w:noHBand="0" w:noVBand="1"/>
      </w:tblPr>
      <w:tblGrid>
        <w:gridCol w:w="3402"/>
        <w:gridCol w:w="5828"/>
      </w:tblGrid>
      <w:tr w:rsidR="00822AF6" w:rsidRPr="00686B79" w14:paraId="237CDB67" w14:textId="77777777" w:rsidTr="00AA1240">
        <w:trPr>
          <w:trHeight w:val="311"/>
        </w:trPr>
        <w:tc>
          <w:tcPr>
            <w:tcW w:w="3402" w:type="dxa"/>
            <w:shd w:val="clear" w:color="auto" w:fill="auto"/>
          </w:tcPr>
          <w:p w14:paraId="1265126A" w14:textId="0A25E0CE" w:rsidR="00822AF6" w:rsidRPr="00686B79" w:rsidRDefault="00822AF6" w:rsidP="00AA1240">
            <w:pPr>
              <w:rPr>
                <w:b/>
                <w:bCs/>
              </w:rPr>
            </w:pPr>
            <w:r w:rsidRPr="00686B79">
              <w:rPr>
                <w:b/>
                <w:bCs/>
              </w:rPr>
              <w:t>C = (C</w:t>
            </w:r>
            <w:r w:rsidRPr="00686B79">
              <w:rPr>
                <w:b/>
                <w:bCs/>
                <w:vertAlign w:val="subscript"/>
              </w:rPr>
              <w:t>MIN</w:t>
            </w:r>
            <w:r w:rsidRPr="00686B79">
              <w:rPr>
                <w:b/>
                <w:bCs/>
              </w:rPr>
              <w:t>/C</w:t>
            </w:r>
            <w:r w:rsidRPr="00686B79">
              <w:rPr>
                <w:b/>
                <w:bCs/>
                <w:vertAlign w:val="subscript"/>
              </w:rPr>
              <w:t>PON</w:t>
            </w:r>
            <w:r w:rsidRPr="00686B79">
              <w:rPr>
                <w:b/>
                <w:bCs/>
              </w:rPr>
              <w:t xml:space="preserve">) x </w:t>
            </w:r>
            <w:r w:rsidR="0028026F">
              <w:rPr>
                <w:b/>
                <w:bCs/>
              </w:rPr>
              <w:t>3</w:t>
            </w:r>
          </w:p>
          <w:p w14:paraId="4A801BB6" w14:textId="77777777" w:rsidR="00822AF6" w:rsidRPr="00686B79" w:rsidRDefault="00822AF6" w:rsidP="00AA1240"/>
        </w:tc>
        <w:tc>
          <w:tcPr>
            <w:tcW w:w="5828" w:type="dxa"/>
            <w:shd w:val="clear" w:color="auto" w:fill="auto"/>
          </w:tcPr>
          <w:p w14:paraId="2FB3FF97" w14:textId="78DB20D6" w:rsidR="00822AF6" w:rsidRPr="00686B79" w:rsidRDefault="00822AF6" w:rsidP="00AA1240">
            <w:r w:rsidRPr="00686B79">
              <w:t>C = Število točk za merilo »Ponudbena cena True Up licenc«</w:t>
            </w:r>
          </w:p>
          <w:p w14:paraId="276121F8" w14:textId="2ED635F8" w:rsidR="00822AF6" w:rsidRPr="00686B79" w:rsidRDefault="00822AF6" w:rsidP="00AA1240">
            <w:r w:rsidRPr="00686B79">
              <w:t>C</w:t>
            </w:r>
            <w:r w:rsidRPr="00686B79">
              <w:rPr>
                <w:vertAlign w:val="subscript"/>
              </w:rPr>
              <w:t>MIN</w:t>
            </w:r>
            <w:r w:rsidRPr="00686B79">
              <w:t> = Najnižja ponujena cena True Up licenc</w:t>
            </w:r>
          </w:p>
          <w:p w14:paraId="5460DFF7" w14:textId="7F27CB4F" w:rsidR="00822AF6" w:rsidRPr="00686B79" w:rsidRDefault="00822AF6" w:rsidP="00AA1240">
            <w:r w:rsidRPr="00686B79">
              <w:t>C</w:t>
            </w:r>
            <w:r w:rsidRPr="00686B79">
              <w:rPr>
                <w:vertAlign w:val="subscript"/>
              </w:rPr>
              <w:t>PON</w:t>
            </w:r>
            <w:r w:rsidRPr="00686B79">
              <w:t>= Cena True Up licenc, ki se ocenjuje</w:t>
            </w:r>
          </w:p>
        </w:tc>
      </w:tr>
    </w:tbl>
    <w:p w14:paraId="07F9BBA3" w14:textId="77777777" w:rsidR="00822AF6" w:rsidRPr="00686B79" w:rsidRDefault="00822AF6" w:rsidP="00822AF6"/>
    <w:p w14:paraId="12A01F0E" w14:textId="4E129DB9" w:rsidR="00822AF6" w:rsidRPr="00686B79" w:rsidRDefault="00822AF6" w:rsidP="00822AF6">
      <w:pPr>
        <w:rPr>
          <w:b/>
        </w:rPr>
      </w:pPr>
      <w:r w:rsidRPr="00686B79">
        <w:rPr>
          <w:b/>
        </w:rPr>
        <w:t xml:space="preserve">Največje možno število točk pri tem merilu = </w:t>
      </w:r>
      <w:r w:rsidR="0028026F">
        <w:rPr>
          <w:b/>
        </w:rPr>
        <w:t>3</w:t>
      </w:r>
      <w:r w:rsidRPr="00686B79">
        <w:rPr>
          <w:b/>
        </w:rPr>
        <w:t xml:space="preserve"> točk</w:t>
      </w:r>
      <w:r w:rsidR="0028026F">
        <w:rPr>
          <w:b/>
        </w:rPr>
        <w:t>e</w:t>
      </w:r>
    </w:p>
    <w:p w14:paraId="3729492A" w14:textId="4CC3B192" w:rsidR="00822AF6" w:rsidRPr="00686B79" w:rsidRDefault="00822AF6" w:rsidP="00822AF6">
      <w:pPr>
        <w:pStyle w:val="Heading3"/>
        <w:rPr>
          <w:b/>
          <w:bCs w:val="0"/>
        </w:rPr>
      </w:pPr>
      <w:bookmarkStart w:id="161" w:name="_Toc152835594"/>
      <w:r w:rsidRPr="00686B79">
        <w:rPr>
          <w:b/>
          <w:bCs w:val="0"/>
        </w:rPr>
        <w:t xml:space="preserve">Merilo </w:t>
      </w:r>
      <w:r w:rsidR="00BB54CD" w:rsidRPr="00686B79">
        <w:rPr>
          <w:b/>
          <w:bCs w:val="0"/>
        </w:rPr>
        <w:t>3</w:t>
      </w:r>
      <w:r w:rsidRPr="00686B79">
        <w:rPr>
          <w:b/>
          <w:bCs w:val="0"/>
        </w:rPr>
        <w:t>: Ponudbena cena zahtevanih ugodnosti</w:t>
      </w:r>
      <w:bookmarkEnd w:id="161"/>
    </w:p>
    <w:p w14:paraId="45E892A5" w14:textId="77777777" w:rsidR="00822AF6" w:rsidRPr="00686B79" w:rsidRDefault="00822AF6" w:rsidP="00822AF6"/>
    <w:p w14:paraId="064E9B3D" w14:textId="3448FF0D" w:rsidR="00822AF6" w:rsidRPr="00686B79" w:rsidRDefault="00822AF6" w:rsidP="00822AF6">
      <w:r w:rsidRPr="00686B79">
        <w:t xml:space="preserve">Število točk pri tem merilu se izračuna (po spodaj navedeni formuli) kot razmerje med najnižjo ponujeno ceno in ceno ponudbe, ki se ocenjuje. Dobljeno število se pomnoži z </w:t>
      </w:r>
      <w:r w:rsidR="0028026F">
        <w:t>2</w:t>
      </w:r>
      <w:r w:rsidRPr="00686B79">
        <w:t xml:space="preserve"> in zaokroži na dve decimalni mesti. Ponudnik, ki v ponudbi ponuja najnižjo ceno, prejme 1 točko.</w:t>
      </w:r>
    </w:p>
    <w:p w14:paraId="10A617BA" w14:textId="77777777" w:rsidR="00822AF6" w:rsidRPr="00686B79" w:rsidRDefault="00822AF6" w:rsidP="00822AF6"/>
    <w:tbl>
      <w:tblPr>
        <w:tblW w:w="9230" w:type="dxa"/>
        <w:tblLook w:val="04A0" w:firstRow="1" w:lastRow="0" w:firstColumn="1" w:lastColumn="0" w:noHBand="0" w:noVBand="1"/>
      </w:tblPr>
      <w:tblGrid>
        <w:gridCol w:w="3402"/>
        <w:gridCol w:w="5828"/>
      </w:tblGrid>
      <w:tr w:rsidR="00822AF6" w:rsidRPr="00686B79" w14:paraId="14FEDF6E" w14:textId="77777777" w:rsidTr="00AA1240">
        <w:trPr>
          <w:trHeight w:val="311"/>
        </w:trPr>
        <w:tc>
          <w:tcPr>
            <w:tcW w:w="3402" w:type="dxa"/>
            <w:shd w:val="clear" w:color="auto" w:fill="auto"/>
          </w:tcPr>
          <w:p w14:paraId="4EE9069F" w14:textId="545DB8FC" w:rsidR="00822AF6" w:rsidRPr="00686B79" w:rsidRDefault="00822AF6" w:rsidP="00AA1240">
            <w:pPr>
              <w:rPr>
                <w:b/>
                <w:bCs/>
              </w:rPr>
            </w:pPr>
            <w:r w:rsidRPr="00686B79">
              <w:rPr>
                <w:b/>
                <w:bCs/>
              </w:rPr>
              <w:t>C = (C</w:t>
            </w:r>
            <w:r w:rsidRPr="00686B79">
              <w:rPr>
                <w:b/>
                <w:bCs/>
                <w:vertAlign w:val="subscript"/>
              </w:rPr>
              <w:t>MIN</w:t>
            </w:r>
            <w:r w:rsidRPr="00686B79">
              <w:rPr>
                <w:b/>
                <w:bCs/>
              </w:rPr>
              <w:t>/C</w:t>
            </w:r>
            <w:r w:rsidRPr="00686B79">
              <w:rPr>
                <w:b/>
                <w:bCs/>
                <w:vertAlign w:val="subscript"/>
              </w:rPr>
              <w:t>PON</w:t>
            </w:r>
            <w:r w:rsidRPr="00686B79">
              <w:rPr>
                <w:b/>
                <w:bCs/>
              </w:rPr>
              <w:t xml:space="preserve">) x </w:t>
            </w:r>
            <w:r w:rsidR="0028026F">
              <w:rPr>
                <w:b/>
                <w:bCs/>
              </w:rPr>
              <w:t>2</w:t>
            </w:r>
          </w:p>
          <w:p w14:paraId="5CAFE99C" w14:textId="77777777" w:rsidR="00822AF6" w:rsidRPr="00686B79" w:rsidRDefault="00822AF6" w:rsidP="00AA1240"/>
        </w:tc>
        <w:tc>
          <w:tcPr>
            <w:tcW w:w="5828" w:type="dxa"/>
            <w:shd w:val="clear" w:color="auto" w:fill="auto"/>
          </w:tcPr>
          <w:p w14:paraId="63A1FC6E" w14:textId="44389AAB" w:rsidR="00822AF6" w:rsidRPr="00686B79" w:rsidRDefault="00822AF6" w:rsidP="00AA1240">
            <w:r w:rsidRPr="00686B79">
              <w:t>C = Število točk za merilo »Ponudbena cena zahtevanih ugodnosti«</w:t>
            </w:r>
          </w:p>
          <w:p w14:paraId="585E0457" w14:textId="458E6C8B" w:rsidR="00822AF6" w:rsidRPr="00686B79" w:rsidRDefault="00822AF6" w:rsidP="00AA1240">
            <w:r w:rsidRPr="00686B79">
              <w:t>C</w:t>
            </w:r>
            <w:r w:rsidRPr="00686B79">
              <w:rPr>
                <w:vertAlign w:val="subscript"/>
              </w:rPr>
              <w:t>MIN</w:t>
            </w:r>
            <w:r w:rsidRPr="00686B79">
              <w:t> = Najnižja ponujena cena zahtevanih ugodnosti</w:t>
            </w:r>
          </w:p>
          <w:p w14:paraId="29D96B87" w14:textId="7469B96E" w:rsidR="00822AF6" w:rsidRPr="00686B79" w:rsidRDefault="00822AF6" w:rsidP="00AA1240">
            <w:r w:rsidRPr="00686B79">
              <w:t>C</w:t>
            </w:r>
            <w:r w:rsidRPr="00686B79">
              <w:rPr>
                <w:vertAlign w:val="subscript"/>
              </w:rPr>
              <w:t>PON</w:t>
            </w:r>
            <w:r w:rsidRPr="00686B79">
              <w:t>= Cena zahtevanih ugodnosti, ki se ocenjuje</w:t>
            </w:r>
          </w:p>
        </w:tc>
      </w:tr>
    </w:tbl>
    <w:p w14:paraId="10CE3A15" w14:textId="77777777" w:rsidR="00822AF6" w:rsidRPr="00686B79" w:rsidRDefault="00822AF6" w:rsidP="00822AF6"/>
    <w:p w14:paraId="018C4C51" w14:textId="2C244A08" w:rsidR="001A2A46" w:rsidRPr="00686B79" w:rsidRDefault="00822AF6" w:rsidP="001A2A46">
      <w:pPr>
        <w:rPr>
          <w:b/>
        </w:rPr>
      </w:pPr>
      <w:r w:rsidRPr="00686B79">
        <w:rPr>
          <w:b/>
        </w:rPr>
        <w:t xml:space="preserve">Največje možno število točk pri tem merilu = </w:t>
      </w:r>
      <w:r w:rsidR="0028026F">
        <w:rPr>
          <w:b/>
        </w:rPr>
        <w:t>2</w:t>
      </w:r>
      <w:r w:rsidRPr="00686B79">
        <w:rPr>
          <w:b/>
        </w:rPr>
        <w:t xml:space="preserve"> točk</w:t>
      </w:r>
      <w:r w:rsidR="0028026F">
        <w:rPr>
          <w:b/>
        </w:rPr>
        <w:t>i</w:t>
      </w:r>
    </w:p>
    <w:p w14:paraId="06D67950" w14:textId="687BFCB9" w:rsidR="00787996" w:rsidRPr="00686B79" w:rsidRDefault="00787996" w:rsidP="00B84DB3">
      <w:pPr>
        <w:rPr>
          <w:b/>
        </w:rPr>
      </w:pPr>
    </w:p>
    <w:p w14:paraId="6689DA20" w14:textId="6DA9D105" w:rsidR="00B84DB3" w:rsidRPr="00686B79" w:rsidRDefault="00B84DB3" w:rsidP="003E7140">
      <w:pPr>
        <w:pStyle w:val="Heading2"/>
        <w:rPr>
          <w:rFonts w:cs="Arial"/>
          <w:bCs/>
        </w:rPr>
      </w:pPr>
      <w:bookmarkStart w:id="162" w:name="_Toc477422319"/>
      <w:bookmarkStart w:id="163" w:name="_Toc525716752"/>
      <w:bookmarkStart w:id="164" w:name="_Toc128383645"/>
      <w:bookmarkStart w:id="165" w:name="_Toc152835595"/>
      <w:r w:rsidRPr="00686B79">
        <w:rPr>
          <w:b/>
          <w:noProof/>
        </w:rPr>
        <w:t xml:space="preserve">Primer dveh ponudb z </w:t>
      </w:r>
      <w:bookmarkEnd w:id="162"/>
      <w:bookmarkEnd w:id="163"/>
      <w:bookmarkEnd w:id="164"/>
      <w:r w:rsidR="002479D1" w:rsidRPr="00686B79">
        <w:rPr>
          <w:b/>
          <w:noProof/>
        </w:rPr>
        <w:t>enakim rezultatom ocenjevanja</w:t>
      </w:r>
      <w:bookmarkEnd w:id="165"/>
    </w:p>
    <w:p w14:paraId="5D96BF88" w14:textId="4C39AD92" w:rsidR="00822AF6" w:rsidRPr="00686B79" w:rsidRDefault="00B84DB3" w:rsidP="00B84DB3">
      <w:bookmarkStart w:id="166" w:name="_Hlk106697368"/>
      <w:r w:rsidRPr="00686B79">
        <w:t xml:space="preserve">V primeru, da bosta (bodo) dva ali več ponudnikov </w:t>
      </w:r>
      <w:r w:rsidR="001E2A00" w:rsidRPr="00686B79">
        <w:t xml:space="preserve">prejela enako število točk, glede na merila za izbiro najugodnejšega ponudnika, bo izbran tisti ponudnik, </w:t>
      </w:r>
      <w:r w:rsidR="00822AF6" w:rsidRPr="00686B79">
        <w:t>ki bo ponudil več dodatnih ugodnosti v obliki dodatnih delavnic in dodatnega svetovanja. Dodatne ugodnosti so ovrednotene na sledeč način:</w:t>
      </w:r>
    </w:p>
    <w:p w14:paraId="0232B995" w14:textId="77777777" w:rsidR="00822AF6" w:rsidRPr="00686B79" w:rsidRDefault="00822AF6" w:rsidP="00B84DB3"/>
    <w:p w14:paraId="184E8EB9" w14:textId="64E1A3B6" w:rsidR="00822AF6" w:rsidRPr="00686B79" w:rsidRDefault="00822AF6" w:rsidP="00822AF6">
      <w:pPr>
        <w:pStyle w:val="ListParagraph"/>
        <w:numPr>
          <w:ilvl w:val="0"/>
          <w:numId w:val="26"/>
        </w:numPr>
      </w:pPr>
      <w:r w:rsidRPr="00686B79">
        <w:t>dodatni dan 3-dnevne delavnice = 4 točke</w:t>
      </w:r>
    </w:p>
    <w:p w14:paraId="0984142C" w14:textId="57292C4B" w:rsidR="00822AF6" w:rsidRPr="00686B79" w:rsidRDefault="00822AF6" w:rsidP="00822AF6">
      <w:pPr>
        <w:pStyle w:val="ListParagraph"/>
        <w:numPr>
          <w:ilvl w:val="0"/>
          <w:numId w:val="26"/>
        </w:numPr>
      </w:pPr>
      <w:r w:rsidRPr="00686B79">
        <w:t>dodatni dan 2-dnevne delavnice = 3 točke</w:t>
      </w:r>
    </w:p>
    <w:p w14:paraId="0865D153" w14:textId="3FABDBAE" w:rsidR="001E2A00" w:rsidRPr="00686B79" w:rsidRDefault="00822AF6" w:rsidP="00B84DB3">
      <w:pPr>
        <w:pStyle w:val="ListParagraph"/>
        <w:numPr>
          <w:ilvl w:val="0"/>
          <w:numId w:val="26"/>
        </w:numPr>
      </w:pPr>
      <w:r w:rsidRPr="00686B79">
        <w:t>dodatni dan svetovanja = 2 točki</w:t>
      </w:r>
    </w:p>
    <w:p w14:paraId="1A2527BD" w14:textId="0478EC73" w:rsidR="00FC21DB" w:rsidRPr="0038704A" w:rsidRDefault="00EE1DA5" w:rsidP="00F16B7A">
      <w:pPr>
        <w:pStyle w:val="Heading1"/>
        <w:rPr>
          <w:b/>
          <w:noProof/>
        </w:rPr>
      </w:pPr>
      <w:bookmarkStart w:id="167" w:name="_Toc128383646"/>
      <w:bookmarkStart w:id="168" w:name="_Toc152835596"/>
      <w:bookmarkEnd w:id="166"/>
      <w:r w:rsidRPr="0038704A">
        <w:rPr>
          <w:b/>
          <w:noProof/>
        </w:rPr>
        <w:t>MOŽNOST REVIZIJE</w:t>
      </w:r>
      <w:bookmarkStart w:id="169" w:name="_Toc468367668"/>
      <w:bookmarkStart w:id="170" w:name="_Toc4485003"/>
      <w:bookmarkEnd w:id="154"/>
      <w:bookmarkEnd w:id="155"/>
      <w:bookmarkEnd w:id="156"/>
      <w:bookmarkEnd w:id="157"/>
      <w:bookmarkEnd w:id="158"/>
      <w:bookmarkEnd w:id="159"/>
      <w:bookmarkEnd w:id="167"/>
      <w:bookmarkEnd w:id="168"/>
    </w:p>
    <w:p w14:paraId="0A80B477" w14:textId="77777777" w:rsidR="00EE1DA5" w:rsidRPr="0038704A" w:rsidRDefault="00EE1DA5" w:rsidP="00F16B7A">
      <w:pPr>
        <w:pStyle w:val="Heading2"/>
        <w:rPr>
          <w:b/>
          <w:noProof/>
        </w:rPr>
      </w:pPr>
      <w:bookmarkStart w:id="171" w:name="_Toc165356111"/>
      <w:bookmarkStart w:id="172" w:name="_Toc224527417"/>
      <w:bookmarkStart w:id="173" w:name="_Toc128383647"/>
      <w:bookmarkStart w:id="174" w:name="_Toc152835597"/>
      <w:bookmarkEnd w:id="169"/>
      <w:bookmarkEnd w:id="170"/>
      <w:r w:rsidRPr="0038704A">
        <w:rPr>
          <w:b/>
          <w:noProof/>
        </w:rPr>
        <w:t>Pravna podlaga in roki za vložitev</w:t>
      </w:r>
      <w:bookmarkEnd w:id="171"/>
      <w:bookmarkEnd w:id="172"/>
      <w:bookmarkEnd w:id="173"/>
      <w:bookmarkEnd w:id="174"/>
    </w:p>
    <w:p w14:paraId="2CD14FAB" w14:textId="77777777" w:rsidR="00770194" w:rsidRPr="0038704A"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75" w:name="_Toc468367669"/>
      <w:bookmarkStart w:id="176" w:name="_Toc4485004"/>
    </w:p>
    <w:p w14:paraId="20D321A9" w14:textId="3A5AEFAF" w:rsidR="00DB4DCB" w:rsidRPr="0038704A"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V skladu z Zakonom o pravnem varstvu v postopkih javnega naročanja (Uradni list RS, št. 43/11</w:t>
      </w:r>
      <w:r w:rsidR="0025470F" w:rsidRPr="0038704A">
        <w:rPr>
          <w:rFonts w:cs="Arial"/>
          <w:noProof/>
          <w:szCs w:val="20"/>
        </w:rPr>
        <w:t xml:space="preserve"> in spremembe</w:t>
      </w:r>
      <w:r w:rsidRPr="0038704A">
        <w:rPr>
          <w:rFonts w:cs="Arial"/>
          <w:noProof/>
          <w:szCs w:val="20"/>
        </w:rPr>
        <w:t xml:space="preserve">) lahko zahtevek za revizijo vloži vsaka oseba, ki ji je, skladno z določili 14. člena ZPVPJN, priznana aktivna legitimacija. </w:t>
      </w:r>
    </w:p>
    <w:p w14:paraId="5EBF1687" w14:textId="77777777" w:rsidR="00DB4DCB" w:rsidRPr="0038704A"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3D0137B" w14:textId="77777777" w:rsidR="00DB4DCB" w:rsidRPr="0038704A"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Roki za vložitev zahtevka za revizijo so navedeni v 25. členu ZPVPJN.</w:t>
      </w:r>
    </w:p>
    <w:p w14:paraId="7A9399C7" w14:textId="77777777" w:rsidR="00770194" w:rsidRPr="0038704A" w:rsidRDefault="00770194" w:rsidP="00EE1DA5">
      <w:pPr>
        <w:rPr>
          <w:noProof/>
        </w:rPr>
      </w:pPr>
    </w:p>
    <w:p w14:paraId="56C02B8E" w14:textId="41D9E136" w:rsidR="00770194" w:rsidRPr="0038704A" w:rsidRDefault="00EE1DA5" w:rsidP="00F16B7A">
      <w:pPr>
        <w:pStyle w:val="Heading2"/>
        <w:rPr>
          <w:b/>
          <w:noProof/>
        </w:rPr>
      </w:pPr>
      <w:bookmarkStart w:id="177" w:name="_Toc165356112"/>
      <w:bookmarkStart w:id="178" w:name="_Toc224527418"/>
      <w:bookmarkStart w:id="179" w:name="_Toc128383648"/>
      <w:bookmarkStart w:id="180" w:name="_Toc152835598"/>
      <w:r w:rsidRPr="0038704A">
        <w:rPr>
          <w:b/>
          <w:noProof/>
        </w:rPr>
        <w:t>Način vložitve revizije</w:t>
      </w:r>
      <w:bookmarkEnd w:id="175"/>
      <w:bookmarkEnd w:id="176"/>
      <w:bookmarkEnd w:id="177"/>
      <w:bookmarkEnd w:id="178"/>
      <w:bookmarkEnd w:id="179"/>
      <w:bookmarkEnd w:id="180"/>
    </w:p>
    <w:p w14:paraId="612121FC" w14:textId="74EA2CA8" w:rsidR="00485298" w:rsidRPr="0038704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Zahtevek za revizijo mora vsebovati vse elemente, navedene v 15. členu ZPVPJN. Višina takse, ki jo mora vplačati vlagatelj revizije, je navedena v 71. členu ZPVPJN.</w:t>
      </w:r>
    </w:p>
    <w:p w14:paraId="4F21A314" w14:textId="77777777" w:rsidR="00485298" w:rsidRPr="0038704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87A0AA2" w14:textId="2922E8D6" w:rsidR="00485298" w:rsidRPr="0038704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 xml:space="preserve">Takso po 71. členu ZPVPJN v višini </w:t>
      </w:r>
      <w:r w:rsidR="00010CDB" w:rsidRPr="0038704A">
        <w:rPr>
          <w:rFonts w:cs="Arial"/>
          <w:noProof/>
          <w:szCs w:val="20"/>
        </w:rPr>
        <w:t>4</w:t>
      </w:r>
      <w:r w:rsidR="00BA2578" w:rsidRPr="0038704A">
        <w:rPr>
          <w:rFonts w:cs="Arial"/>
          <w:noProof/>
          <w:szCs w:val="20"/>
        </w:rPr>
        <w:t>.000</w:t>
      </w:r>
      <w:r w:rsidRPr="0038704A">
        <w:rPr>
          <w:rFonts w:cs="Arial"/>
          <w:noProof/>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38704A">
        <w:rPr>
          <w:rFonts w:cs="Arial"/>
          <w:noProof/>
          <w:color w:val="282828"/>
          <w:szCs w:val="20"/>
        </w:rPr>
        <w:t xml:space="preserve">dokumentacijo </w:t>
      </w:r>
      <w:r w:rsidR="00F44360" w:rsidRPr="0038704A">
        <w:rPr>
          <w:rFonts w:cs="Arial"/>
          <w:noProof/>
          <w:color w:val="282828"/>
          <w:szCs w:val="20"/>
        </w:rPr>
        <w:t>v zvezi z</w:t>
      </w:r>
      <w:r w:rsidR="006124A6" w:rsidRPr="0038704A">
        <w:rPr>
          <w:rFonts w:cs="Arial"/>
          <w:noProof/>
          <w:color w:val="282828"/>
          <w:szCs w:val="20"/>
        </w:rPr>
        <w:t xml:space="preserve"> oddajo</w:t>
      </w:r>
      <w:r w:rsidR="00591C8D" w:rsidRPr="0038704A">
        <w:rPr>
          <w:rFonts w:cs="Arial"/>
          <w:noProof/>
          <w:color w:val="282828"/>
          <w:szCs w:val="20"/>
        </w:rPr>
        <w:t xml:space="preserve"> predmetnega</w:t>
      </w:r>
      <w:r w:rsidR="006124A6" w:rsidRPr="0038704A">
        <w:rPr>
          <w:rFonts w:cs="Arial"/>
          <w:noProof/>
          <w:color w:val="282828"/>
          <w:szCs w:val="20"/>
        </w:rPr>
        <w:t xml:space="preserve"> javnega naročila</w:t>
      </w:r>
      <w:r w:rsidRPr="0038704A">
        <w:rPr>
          <w:rFonts w:cs="Arial"/>
          <w:noProof/>
          <w:szCs w:val="20"/>
        </w:rPr>
        <w:t>.</w:t>
      </w:r>
    </w:p>
    <w:p w14:paraId="5CF6D6EB" w14:textId="77777777" w:rsidR="00485298" w:rsidRPr="0038704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1B76CB56" w14:textId="5EA1B68C" w:rsidR="00770194" w:rsidRPr="0038704A" w:rsidRDefault="00485298"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Nepravilno in nepravočasno vložene zahtevke bo naročnik zavrgel.</w:t>
      </w:r>
    </w:p>
    <w:p w14:paraId="12619DD5" w14:textId="77777777" w:rsidR="00EE1DA5" w:rsidRPr="0038704A" w:rsidRDefault="00EE1DA5" w:rsidP="00F16B7A">
      <w:pPr>
        <w:pStyle w:val="Heading1"/>
        <w:rPr>
          <w:b/>
          <w:noProof/>
        </w:rPr>
      </w:pPr>
      <w:bookmarkStart w:id="181" w:name="_Toc128383649"/>
      <w:bookmarkStart w:id="182" w:name="_Toc152835599"/>
      <w:r w:rsidRPr="0038704A">
        <w:rPr>
          <w:b/>
          <w:noProof/>
        </w:rPr>
        <w:lastRenderedPageBreak/>
        <w:t>OBRAZCI</w:t>
      </w:r>
      <w:bookmarkEnd w:id="181"/>
      <w:bookmarkEnd w:id="182"/>
    </w:p>
    <w:p w14:paraId="3FF3853C" w14:textId="77777777" w:rsidR="00EE1DA5" w:rsidRPr="0038704A" w:rsidRDefault="00EE1DA5" w:rsidP="00EE1DA5">
      <w:pPr>
        <w:rPr>
          <w:noProof/>
        </w:rPr>
      </w:pPr>
      <w:r w:rsidRPr="0038704A">
        <w:rPr>
          <w:noProof/>
        </w:rPr>
        <w:t>Priloženi so obrazci, katere mora ponudnik obvezno izpolniti in priložiti ponudbi.</w:t>
      </w:r>
    </w:p>
    <w:p w14:paraId="5E9259CD" w14:textId="512C5B6A" w:rsidR="00E06B10" w:rsidRPr="0038704A" w:rsidRDefault="00CC37C5" w:rsidP="000148CA">
      <w:pPr>
        <w:jc w:val="right"/>
        <w:rPr>
          <w:b/>
          <w:noProof/>
          <w:szCs w:val="20"/>
          <w:u w:val="single"/>
        </w:rPr>
      </w:pPr>
      <w:r w:rsidRPr="0038704A">
        <w:rPr>
          <w:noProof/>
          <w:u w:val="single"/>
        </w:rPr>
        <w:br w:type="page"/>
      </w:r>
      <w:r w:rsidR="00E06B10" w:rsidRPr="0038704A">
        <w:rPr>
          <w:b/>
          <w:bCs/>
          <w:noProof/>
        </w:rPr>
        <w:lastRenderedPageBreak/>
        <w:t>OBR-1</w:t>
      </w:r>
    </w:p>
    <w:p w14:paraId="2F8BEC8F" w14:textId="73BF7D35" w:rsidR="00E06B10" w:rsidRPr="0038704A" w:rsidRDefault="00E06B10" w:rsidP="00E06B10">
      <w:pPr>
        <w:pStyle w:val="Heading2"/>
        <w:numPr>
          <w:ilvl w:val="0"/>
          <w:numId w:val="0"/>
        </w:numPr>
        <w:jc w:val="center"/>
        <w:rPr>
          <w:b/>
          <w:noProof/>
        </w:rPr>
      </w:pPr>
      <w:bookmarkStart w:id="183" w:name="_Toc128383650"/>
      <w:bookmarkStart w:id="184" w:name="_Toc152835600"/>
      <w:r w:rsidRPr="0038704A">
        <w:rPr>
          <w:b/>
          <w:bCs/>
          <w:noProof/>
        </w:rPr>
        <w:t>Podatki o ponudniku</w:t>
      </w:r>
      <w:bookmarkEnd w:id="183"/>
      <w:bookmarkEnd w:id="184"/>
    </w:p>
    <w:p w14:paraId="25FEF0AF" w14:textId="7FDB1457" w:rsidR="00E06B10" w:rsidRPr="0038704A" w:rsidRDefault="00E06B10" w:rsidP="00E06B10">
      <w:pPr>
        <w:jc w:val="center"/>
        <w:rPr>
          <w:b/>
          <w:noProof/>
        </w:rPr>
      </w:pPr>
      <w:r w:rsidRPr="0038704A">
        <w:rPr>
          <w:rFonts w:cs="Arial"/>
          <w:b/>
          <w:noProof/>
        </w:rPr>
        <w:t xml:space="preserve">ZA JAVNO NAROČILO </w:t>
      </w:r>
      <w:r w:rsidRPr="0038704A">
        <w:rPr>
          <w:b/>
          <w:noProof/>
        </w:rPr>
        <w:t>JN-</w:t>
      </w:r>
      <w:r w:rsidR="00715451">
        <w:rPr>
          <w:b/>
          <w:noProof/>
        </w:rPr>
        <w:t>B1045</w:t>
      </w:r>
    </w:p>
    <w:p w14:paraId="40642F08" w14:textId="77777777" w:rsidR="00E06B10" w:rsidRPr="0038704A" w:rsidRDefault="00E06B10" w:rsidP="00E06B10">
      <w:pPr>
        <w:jc w:val="center"/>
        <w:rPr>
          <w:b/>
          <w:noProof/>
        </w:rPr>
      </w:pPr>
    </w:p>
    <w:p w14:paraId="5E6D2E5B" w14:textId="528CCD06" w:rsidR="00E06B10" w:rsidRPr="0038704A" w:rsidRDefault="00E06B10" w:rsidP="00E06B10">
      <w:pPr>
        <w:ind w:right="216"/>
        <w:jc w:val="center"/>
        <w:rPr>
          <w:rFonts w:cs="Arial"/>
          <w:b/>
          <w:bCs/>
          <w:szCs w:val="20"/>
        </w:rPr>
      </w:pPr>
      <w:r w:rsidRPr="0038704A">
        <w:rPr>
          <w:rFonts w:cs="Arial"/>
          <w:b/>
          <w:bCs/>
          <w:szCs w:val="20"/>
        </w:rPr>
        <w:t xml:space="preserve">Predmet: </w:t>
      </w:r>
      <w:bookmarkStart w:id="185" w:name="_Hlk58587065"/>
      <w:r w:rsidR="00715451">
        <w:rPr>
          <w:rFonts w:cs="Arial"/>
          <w:b/>
          <w:bCs/>
          <w:szCs w:val="20"/>
        </w:rPr>
        <w:t>Obnova lastništva in dokup uporabniških in strežniških licenc za podporo pisarniškemu in skupinskemu delu za dobo 3 let</w:t>
      </w:r>
    </w:p>
    <w:bookmarkEnd w:id="185"/>
    <w:p w14:paraId="1D983AD8" w14:textId="77777777" w:rsidR="00E06B10" w:rsidRPr="0038704A" w:rsidRDefault="00E06B10" w:rsidP="00E06B10">
      <w:pPr>
        <w:ind w:right="216"/>
        <w:rPr>
          <w:noProof/>
        </w:rPr>
      </w:pPr>
    </w:p>
    <w:p w14:paraId="74162584" w14:textId="6128E816" w:rsidR="00E06B10" w:rsidRPr="0038704A" w:rsidRDefault="00E06B10" w:rsidP="00E06B10">
      <w:pPr>
        <w:ind w:right="216"/>
        <w:rPr>
          <w:noProof/>
        </w:rPr>
      </w:pPr>
      <w:r w:rsidRPr="0038704A">
        <w:rPr>
          <w:noProof/>
        </w:rPr>
        <w:t>Ponudnik vpiše veljavne podatke, ki so javno dosegljivi in po predpisih glede na status in pravno obliko obvezni. Naročnik bo nekatere podatke preverjal tudi po dosegljivih elektronskih bazah.</w:t>
      </w:r>
    </w:p>
    <w:p w14:paraId="795C82CF" w14:textId="6D1331D6" w:rsidR="0044094D" w:rsidRPr="0038704A" w:rsidRDefault="0044094D" w:rsidP="00E06B10">
      <w:pPr>
        <w:ind w:right="216"/>
        <w:rPr>
          <w:noProof/>
        </w:rPr>
      </w:pPr>
    </w:p>
    <w:p w14:paraId="10AA29E0" w14:textId="77777777" w:rsidR="00E06B10" w:rsidRPr="0038704A" w:rsidRDefault="00E06B10" w:rsidP="00E06B10">
      <w:pPr>
        <w:ind w:right="216"/>
        <w:rPr>
          <w:noProof/>
        </w:rPr>
      </w:pPr>
    </w:p>
    <w:p w14:paraId="6B151FA8" w14:textId="77777777" w:rsidR="00E06B10" w:rsidRPr="0038704A" w:rsidRDefault="00E06B10" w:rsidP="00E06B10">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38704A" w14:paraId="6726A0C5" w14:textId="77777777" w:rsidTr="00A25AC2">
        <w:tc>
          <w:tcPr>
            <w:tcW w:w="4788" w:type="dxa"/>
          </w:tcPr>
          <w:p w14:paraId="246C7375" w14:textId="77777777" w:rsidR="00E06B10" w:rsidRPr="0038704A" w:rsidRDefault="00E06B10" w:rsidP="00A25AC2">
            <w:pPr>
              <w:ind w:right="216"/>
              <w:rPr>
                <w:rFonts w:cs="Arial"/>
                <w:noProof/>
                <w:sz w:val="18"/>
              </w:rPr>
            </w:pPr>
          </w:p>
          <w:p w14:paraId="6F961A0E" w14:textId="77777777" w:rsidR="00E06B10" w:rsidRPr="0038704A" w:rsidRDefault="00E06B10" w:rsidP="00A25AC2">
            <w:pPr>
              <w:ind w:right="216"/>
              <w:rPr>
                <w:rFonts w:cs="Arial"/>
                <w:noProof/>
                <w:sz w:val="18"/>
              </w:rPr>
            </w:pPr>
            <w:r w:rsidRPr="0038704A">
              <w:rPr>
                <w:rFonts w:cs="Arial"/>
                <w:noProof/>
                <w:sz w:val="18"/>
              </w:rPr>
              <w:t>ŠTEVILKA PONUDBE:</w:t>
            </w:r>
          </w:p>
          <w:p w14:paraId="6C728105" w14:textId="77777777" w:rsidR="00E06B10" w:rsidRPr="0038704A" w:rsidRDefault="00E06B10" w:rsidP="00A25AC2">
            <w:pPr>
              <w:ind w:right="216"/>
              <w:rPr>
                <w:rFonts w:cs="Arial"/>
                <w:noProof/>
                <w:sz w:val="18"/>
              </w:rPr>
            </w:pPr>
          </w:p>
        </w:tc>
        <w:tc>
          <w:tcPr>
            <w:tcW w:w="4500" w:type="dxa"/>
          </w:tcPr>
          <w:p w14:paraId="7FCC996B" w14:textId="77777777" w:rsidR="00E06B10" w:rsidRPr="0038704A" w:rsidRDefault="00E06B10" w:rsidP="00A25AC2">
            <w:pPr>
              <w:ind w:right="216"/>
              <w:rPr>
                <w:rFonts w:cs="Arial"/>
                <w:noProof/>
                <w:sz w:val="18"/>
              </w:rPr>
            </w:pPr>
          </w:p>
        </w:tc>
      </w:tr>
      <w:tr w:rsidR="00E06B10" w:rsidRPr="0038704A" w14:paraId="311E8099" w14:textId="77777777" w:rsidTr="00A25AC2">
        <w:tc>
          <w:tcPr>
            <w:tcW w:w="4788" w:type="dxa"/>
          </w:tcPr>
          <w:p w14:paraId="4FF28BFE" w14:textId="77777777" w:rsidR="00E06B10" w:rsidRPr="0038704A" w:rsidRDefault="00E06B10" w:rsidP="00A25AC2">
            <w:pPr>
              <w:rPr>
                <w:rFonts w:cs="Arial"/>
                <w:noProof/>
                <w:sz w:val="18"/>
              </w:rPr>
            </w:pPr>
          </w:p>
          <w:p w14:paraId="26F174BA" w14:textId="77777777" w:rsidR="00E06B10" w:rsidRPr="0038704A" w:rsidRDefault="00E06B10" w:rsidP="00A25AC2">
            <w:pPr>
              <w:rPr>
                <w:rFonts w:cs="Arial"/>
                <w:noProof/>
                <w:sz w:val="18"/>
              </w:rPr>
            </w:pPr>
            <w:r w:rsidRPr="0038704A">
              <w:rPr>
                <w:rFonts w:cs="Arial"/>
                <w:noProof/>
                <w:sz w:val="18"/>
              </w:rPr>
              <w:t>FIRMA OZ. IME PONUDNIKA:</w:t>
            </w:r>
          </w:p>
          <w:p w14:paraId="1817DB2A" w14:textId="77777777" w:rsidR="00E06B10" w:rsidRPr="0038704A" w:rsidRDefault="00E06B10" w:rsidP="00A25AC2">
            <w:pPr>
              <w:rPr>
                <w:rFonts w:cs="Arial"/>
                <w:noProof/>
                <w:sz w:val="18"/>
              </w:rPr>
            </w:pPr>
          </w:p>
        </w:tc>
        <w:tc>
          <w:tcPr>
            <w:tcW w:w="4500" w:type="dxa"/>
          </w:tcPr>
          <w:p w14:paraId="663F9AB2" w14:textId="77777777" w:rsidR="00E06B10" w:rsidRPr="0038704A" w:rsidRDefault="00E06B10" w:rsidP="00A25AC2">
            <w:pPr>
              <w:rPr>
                <w:rFonts w:cs="Arial"/>
                <w:noProof/>
                <w:sz w:val="18"/>
              </w:rPr>
            </w:pPr>
          </w:p>
        </w:tc>
      </w:tr>
      <w:tr w:rsidR="00E06B10" w:rsidRPr="0038704A" w14:paraId="5928E437" w14:textId="77777777" w:rsidTr="00A25AC2">
        <w:tc>
          <w:tcPr>
            <w:tcW w:w="4788" w:type="dxa"/>
          </w:tcPr>
          <w:p w14:paraId="7A383091" w14:textId="77777777" w:rsidR="00E06B10" w:rsidRPr="0038704A" w:rsidRDefault="00E06B10" w:rsidP="00A25AC2">
            <w:pPr>
              <w:rPr>
                <w:rFonts w:cs="Arial"/>
                <w:noProof/>
                <w:sz w:val="18"/>
              </w:rPr>
            </w:pPr>
          </w:p>
          <w:p w14:paraId="58AC1359" w14:textId="77777777" w:rsidR="00E06B10" w:rsidRPr="0038704A" w:rsidRDefault="00E06B10" w:rsidP="00A25AC2">
            <w:pPr>
              <w:rPr>
                <w:rFonts w:cs="Arial"/>
                <w:noProof/>
                <w:sz w:val="18"/>
              </w:rPr>
            </w:pPr>
            <w:r w:rsidRPr="0038704A">
              <w:rPr>
                <w:rFonts w:cs="Arial"/>
                <w:noProof/>
                <w:sz w:val="18"/>
              </w:rPr>
              <w:t>PRAVNOORGANIZACIJSKA OBLIKA :</w:t>
            </w:r>
          </w:p>
          <w:p w14:paraId="5C6F3418" w14:textId="77777777" w:rsidR="00E06B10" w:rsidRPr="0038704A" w:rsidRDefault="00E06B10" w:rsidP="00A25AC2">
            <w:pPr>
              <w:rPr>
                <w:rFonts w:cs="Arial"/>
                <w:noProof/>
                <w:sz w:val="18"/>
              </w:rPr>
            </w:pPr>
          </w:p>
        </w:tc>
        <w:tc>
          <w:tcPr>
            <w:tcW w:w="4500" w:type="dxa"/>
          </w:tcPr>
          <w:p w14:paraId="312E52BD" w14:textId="77777777" w:rsidR="00E06B10" w:rsidRPr="0038704A" w:rsidRDefault="00E06B10" w:rsidP="00A25AC2">
            <w:pPr>
              <w:rPr>
                <w:rFonts w:cs="Arial"/>
                <w:noProof/>
                <w:sz w:val="18"/>
              </w:rPr>
            </w:pPr>
          </w:p>
        </w:tc>
      </w:tr>
      <w:tr w:rsidR="00E06B10" w:rsidRPr="0038704A" w14:paraId="24A5C72A" w14:textId="77777777" w:rsidTr="00A25AC2">
        <w:trPr>
          <w:trHeight w:val="820"/>
        </w:trPr>
        <w:tc>
          <w:tcPr>
            <w:tcW w:w="4788" w:type="dxa"/>
          </w:tcPr>
          <w:p w14:paraId="10C7FDBB" w14:textId="77777777" w:rsidR="00E06B10" w:rsidRPr="0038704A" w:rsidRDefault="00E06B10" w:rsidP="00A25AC2">
            <w:pPr>
              <w:rPr>
                <w:rFonts w:cs="Arial"/>
                <w:noProof/>
                <w:sz w:val="18"/>
              </w:rPr>
            </w:pPr>
          </w:p>
          <w:p w14:paraId="635DAA0D" w14:textId="77777777" w:rsidR="00E06B10" w:rsidRPr="0038704A" w:rsidRDefault="00E06B10" w:rsidP="00A25AC2">
            <w:pPr>
              <w:rPr>
                <w:rFonts w:cs="Arial"/>
                <w:noProof/>
                <w:sz w:val="18"/>
              </w:rPr>
            </w:pPr>
            <w:r w:rsidRPr="0038704A">
              <w:rPr>
                <w:rFonts w:cs="Arial"/>
                <w:noProof/>
                <w:sz w:val="18"/>
              </w:rPr>
              <w:t xml:space="preserve">PONUDNIK JE MSP (mikro, majhno ali srednje veliko podjetje) </w:t>
            </w:r>
            <w:r w:rsidRPr="0038704A">
              <w:rPr>
                <w:rFonts w:cs="Arial"/>
                <w:i/>
                <w:noProof/>
                <w:sz w:val="18"/>
              </w:rPr>
              <w:t>– ustrezno obkrožite</w:t>
            </w:r>
          </w:p>
        </w:tc>
        <w:tc>
          <w:tcPr>
            <w:tcW w:w="4500" w:type="dxa"/>
            <w:vAlign w:val="center"/>
          </w:tcPr>
          <w:p w14:paraId="1B519AA1" w14:textId="36DF415B" w:rsidR="00E06B10" w:rsidRPr="0038704A" w:rsidRDefault="00E06B10" w:rsidP="00A25AC2">
            <w:pPr>
              <w:jc w:val="center"/>
              <w:rPr>
                <w:rFonts w:cs="Arial"/>
                <w:noProof/>
                <w:sz w:val="18"/>
              </w:rPr>
            </w:pPr>
            <w:r w:rsidRPr="0038704A">
              <w:rPr>
                <w:rFonts w:cs="Arial"/>
                <w:noProof/>
                <w:sz w:val="18"/>
              </w:rPr>
              <w:t>DA</w:t>
            </w:r>
            <w:r w:rsidR="0056232F" w:rsidRPr="0038704A">
              <w:rPr>
                <w:rFonts w:cs="Arial"/>
                <w:noProof/>
                <w:sz w:val="18"/>
              </w:rPr>
              <w:t xml:space="preserve">       </w:t>
            </w:r>
            <w:r w:rsidRPr="0038704A">
              <w:rPr>
                <w:rFonts w:cs="Arial"/>
                <w:noProof/>
                <w:sz w:val="18"/>
              </w:rPr>
              <w:t>NE</w:t>
            </w:r>
          </w:p>
        </w:tc>
      </w:tr>
      <w:tr w:rsidR="00E06B10" w:rsidRPr="0038704A" w14:paraId="537BCD2D" w14:textId="77777777" w:rsidTr="00A25AC2">
        <w:tc>
          <w:tcPr>
            <w:tcW w:w="4788" w:type="dxa"/>
          </w:tcPr>
          <w:p w14:paraId="06D66456" w14:textId="77777777" w:rsidR="00E06B10" w:rsidRPr="0038704A" w:rsidRDefault="00E06B10" w:rsidP="00A25AC2">
            <w:pPr>
              <w:rPr>
                <w:rFonts w:cs="Arial"/>
                <w:noProof/>
                <w:sz w:val="18"/>
              </w:rPr>
            </w:pPr>
          </w:p>
          <w:p w14:paraId="69D3F50E" w14:textId="77777777" w:rsidR="00E06B10" w:rsidRPr="0038704A" w:rsidRDefault="00E06B10" w:rsidP="00A25AC2">
            <w:pPr>
              <w:rPr>
                <w:rFonts w:cs="Arial"/>
                <w:noProof/>
                <w:sz w:val="18"/>
              </w:rPr>
            </w:pPr>
            <w:r w:rsidRPr="0038704A">
              <w:rPr>
                <w:rFonts w:cs="Arial"/>
                <w:noProof/>
                <w:sz w:val="18"/>
              </w:rPr>
              <w:t>NASLOV PONUDNIKA:</w:t>
            </w:r>
          </w:p>
          <w:p w14:paraId="036D14AC" w14:textId="77777777" w:rsidR="00E06B10" w:rsidRPr="0038704A" w:rsidRDefault="00E06B10" w:rsidP="00A25AC2">
            <w:pPr>
              <w:rPr>
                <w:rFonts w:cs="Arial"/>
                <w:noProof/>
                <w:sz w:val="18"/>
              </w:rPr>
            </w:pPr>
          </w:p>
        </w:tc>
        <w:tc>
          <w:tcPr>
            <w:tcW w:w="4500" w:type="dxa"/>
          </w:tcPr>
          <w:p w14:paraId="0ABEC442" w14:textId="77777777" w:rsidR="00E06B10" w:rsidRPr="0038704A" w:rsidRDefault="00E06B10" w:rsidP="00A25AC2">
            <w:pPr>
              <w:rPr>
                <w:rFonts w:cs="Arial"/>
                <w:noProof/>
                <w:sz w:val="18"/>
              </w:rPr>
            </w:pPr>
          </w:p>
        </w:tc>
      </w:tr>
      <w:tr w:rsidR="00E06B10" w:rsidRPr="0038704A" w14:paraId="4E68823E" w14:textId="77777777" w:rsidTr="00A25AC2">
        <w:tc>
          <w:tcPr>
            <w:tcW w:w="4788" w:type="dxa"/>
          </w:tcPr>
          <w:p w14:paraId="4F7B0FD6" w14:textId="77777777" w:rsidR="00E06B10" w:rsidRPr="0038704A" w:rsidRDefault="00E06B10" w:rsidP="00A25AC2">
            <w:pPr>
              <w:rPr>
                <w:rFonts w:cs="Arial"/>
                <w:noProof/>
                <w:sz w:val="18"/>
              </w:rPr>
            </w:pPr>
          </w:p>
          <w:p w14:paraId="3F1B7270" w14:textId="77777777" w:rsidR="00E06B10" w:rsidRPr="0038704A" w:rsidRDefault="00E06B10" w:rsidP="00A25AC2">
            <w:pPr>
              <w:rPr>
                <w:rFonts w:cs="Arial"/>
                <w:noProof/>
                <w:sz w:val="18"/>
              </w:rPr>
            </w:pPr>
            <w:r w:rsidRPr="0038704A">
              <w:rPr>
                <w:rFonts w:cs="Arial"/>
                <w:noProof/>
                <w:sz w:val="18"/>
              </w:rPr>
              <w:t>ŠT. TRANSAKCIJSKEGA (POSLOVNEGA) RAČUNA:</w:t>
            </w:r>
          </w:p>
          <w:p w14:paraId="1B020988" w14:textId="77777777" w:rsidR="00E06B10" w:rsidRPr="0038704A" w:rsidRDefault="00E06B10" w:rsidP="00A25AC2">
            <w:pPr>
              <w:rPr>
                <w:rFonts w:cs="Arial"/>
                <w:noProof/>
                <w:sz w:val="18"/>
              </w:rPr>
            </w:pPr>
          </w:p>
        </w:tc>
        <w:tc>
          <w:tcPr>
            <w:tcW w:w="4500" w:type="dxa"/>
          </w:tcPr>
          <w:p w14:paraId="38346DE3" w14:textId="77777777" w:rsidR="00E06B10" w:rsidRPr="0038704A" w:rsidRDefault="00E06B10" w:rsidP="00A25AC2">
            <w:pPr>
              <w:rPr>
                <w:rFonts w:cs="Arial"/>
                <w:noProof/>
                <w:sz w:val="18"/>
              </w:rPr>
            </w:pPr>
          </w:p>
        </w:tc>
      </w:tr>
      <w:tr w:rsidR="00E06B10" w:rsidRPr="0038704A" w14:paraId="5B0B984C" w14:textId="77777777" w:rsidTr="00A25AC2">
        <w:tc>
          <w:tcPr>
            <w:tcW w:w="4788" w:type="dxa"/>
          </w:tcPr>
          <w:p w14:paraId="1A596A21" w14:textId="77777777" w:rsidR="00E06B10" w:rsidRPr="0038704A" w:rsidRDefault="00E06B10" w:rsidP="00A25AC2">
            <w:pPr>
              <w:rPr>
                <w:rFonts w:cs="Arial"/>
                <w:noProof/>
                <w:sz w:val="18"/>
              </w:rPr>
            </w:pPr>
          </w:p>
          <w:p w14:paraId="73493326" w14:textId="77777777" w:rsidR="00E06B10" w:rsidRPr="0038704A" w:rsidRDefault="00E06B10" w:rsidP="00A25AC2">
            <w:pPr>
              <w:rPr>
                <w:rFonts w:cs="Arial"/>
                <w:noProof/>
                <w:sz w:val="18"/>
              </w:rPr>
            </w:pPr>
            <w:r w:rsidRPr="0038704A">
              <w:rPr>
                <w:rFonts w:cs="Arial"/>
                <w:noProof/>
                <w:sz w:val="18"/>
              </w:rPr>
              <w:t>NASLOV BANKE:</w:t>
            </w:r>
          </w:p>
          <w:p w14:paraId="5A3C3DBA" w14:textId="77777777" w:rsidR="00E06B10" w:rsidRPr="0038704A" w:rsidRDefault="00E06B10" w:rsidP="00A25AC2">
            <w:pPr>
              <w:rPr>
                <w:rFonts w:cs="Arial"/>
                <w:noProof/>
                <w:sz w:val="18"/>
              </w:rPr>
            </w:pPr>
          </w:p>
        </w:tc>
        <w:tc>
          <w:tcPr>
            <w:tcW w:w="4500" w:type="dxa"/>
          </w:tcPr>
          <w:p w14:paraId="5418EB66" w14:textId="77777777" w:rsidR="00E06B10" w:rsidRPr="0038704A" w:rsidRDefault="00E06B10" w:rsidP="00A25AC2">
            <w:pPr>
              <w:rPr>
                <w:rFonts w:cs="Arial"/>
                <w:noProof/>
                <w:sz w:val="18"/>
              </w:rPr>
            </w:pPr>
          </w:p>
        </w:tc>
      </w:tr>
      <w:tr w:rsidR="00E06B10" w:rsidRPr="0038704A" w14:paraId="188066E8" w14:textId="77777777" w:rsidTr="00A25AC2">
        <w:tc>
          <w:tcPr>
            <w:tcW w:w="4788" w:type="dxa"/>
          </w:tcPr>
          <w:p w14:paraId="66DE7931" w14:textId="77777777" w:rsidR="00E06B10" w:rsidRPr="0038704A" w:rsidRDefault="00E06B10" w:rsidP="00A25AC2">
            <w:pPr>
              <w:rPr>
                <w:rFonts w:cs="Arial"/>
                <w:noProof/>
                <w:sz w:val="18"/>
              </w:rPr>
            </w:pPr>
          </w:p>
          <w:p w14:paraId="7FDC47FB" w14:textId="77777777" w:rsidR="00E06B10" w:rsidRPr="0038704A" w:rsidRDefault="00E06B10" w:rsidP="00A25AC2">
            <w:pPr>
              <w:rPr>
                <w:rFonts w:cs="Arial"/>
                <w:noProof/>
                <w:sz w:val="18"/>
              </w:rPr>
            </w:pPr>
            <w:r w:rsidRPr="0038704A">
              <w:rPr>
                <w:rFonts w:cs="Arial"/>
                <w:noProof/>
                <w:sz w:val="18"/>
              </w:rPr>
              <w:t>KONTAK. OSEBA, ODGOVORNA ZA PONUDBO:</w:t>
            </w:r>
          </w:p>
          <w:p w14:paraId="40C259B3" w14:textId="77777777" w:rsidR="00E06B10" w:rsidRPr="0038704A" w:rsidRDefault="00E06B10" w:rsidP="00A25AC2">
            <w:pPr>
              <w:rPr>
                <w:rFonts w:cs="Arial"/>
                <w:noProof/>
                <w:sz w:val="18"/>
              </w:rPr>
            </w:pPr>
          </w:p>
        </w:tc>
        <w:tc>
          <w:tcPr>
            <w:tcW w:w="4500" w:type="dxa"/>
          </w:tcPr>
          <w:p w14:paraId="7AF8090E" w14:textId="77777777" w:rsidR="00E06B10" w:rsidRPr="0038704A" w:rsidRDefault="00E06B10" w:rsidP="00A25AC2">
            <w:pPr>
              <w:rPr>
                <w:rFonts w:cs="Arial"/>
                <w:noProof/>
                <w:sz w:val="18"/>
              </w:rPr>
            </w:pPr>
          </w:p>
        </w:tc>
      </w:tr>
      <w:tr w:rsidR="00E06B10" w:rsidRPr="0038704A" w14:paraId="44EF547E" w14:textId="77777777" w:rsidTr="00A25AC2">
        <w:tc>
          <w:tcPr>
            <w:tcW w:w="4788" w:type="dxa"/>
          </w:tcPr>
          <w:p w14:paraId="10F89FD6" w14:textId="77777777" w:rsidR="00E06B10" w:rsidRPr="0038704A" w:rsidRDefault="00E06B10" w:rsidP="00A25AC2">
            <w:pPr>
              <w:rPr>
                <w:rFonts w:cs="Arial"/>
                <w:noProof/>
                <w:sz w:val="18"/>
              </w:rPr>
            </w:pPr>
          </w:p>
          <w:p w14:paraId="2D188825" w14:textId="77777777" w:rsidR="00E06B10" w:rsidRPr="0038704A" w:rsidRDefault="00E06B10" w:rsidP="00A25AC2">
            <w:pPr>
              <w:ind w:right="-108"/>
              <w:jc w:val="left"/>
              <w:rPr>
                <w:rFonts w:cs="Arial"/>
                <w:noProof/>
                <w:sz w:val="18"/>
              </w:rPr>
            </w:pPr>
            <w:r w:rsidRPr="0038704A">
              <w:rPr>
                <w:rFonts w:cs="Arial"/>
                <w:noProof/>
                <w:sz w:val="18"/>
              </w:rPr>
              <w:t>ELEKTRONSKI NASLOV KONTAKTNE OSEBE, TELEFON, TELEFAX:</w:t>
            </w:r>
          </w:p>
          <w:p w14:paraId="212BBE26" w14:textId="77777777" w:rsidR="00E06B10" w:rsidRPr="0038704A" w:rsidRDefault="00E06B10" w:rsidP="00A25AC2">
            <w:pPr>
              <w:ind w:right="-108"/>
              <w:jc w:val="left"/>
              <w:rPr>
                <w:rFonts w:cs="Arial"/>
                <w:noProof/>
                <w:sz w:val="18"/>
              </w:rPr>
            </w:pPr>
          </w:p>
        </w:tc>
        <w:tc>
          <w:tcPr>
            <w:tcW w:w="4500" w:type="dxa"/>
          </w:tcPr>
          <w:p w14:paraId="262A6EF4" w14:textId="77777777" w:rsidR="00E06B10" w:rsidRPr="0038704A" w:rsidRDefault="00E06B10" w:rsidP="00A25AC2">
            <w:pPr>
              <w:rPr>
                <w:rFonts w:cs="Arial"/>
                <w:noProof/>
                <w:sz w:val="18"/>
              </w:rPr>
            </w:pPr>
          </w:p>
        </w:tc>
      </w:tr>
      <w:tr w:rsidR="00E06B10" w:rsidRPr="0038704A" w14:paraId="0882C9ED" w14:textId="77777777" w:rsidTr="00A25AC2">
        <w:tc>
          <w:tcPr>
            <w:tcW w:w="4788" w:type="dxa"/>
          </w:tcPr>
          <w:p w14:paraId="2C89350D" w14:textId="77777777" w:rsidR="00E06B10" w:rsidRPr="0038704A" w:rsidRDefault="00E06B10" w:rsidP="00A25AC2">
            <w:pPr>
              <w:rPr>
                <w:rFonts w:cs="Arial"/>
                <w:noProof/>
                <w:sz w:val="18"/>
              </w:rPr>
            </w:pPr>
          </w:p>
          <w:p w14:paraId="26C4EDF2" w14:textId="77777777" w:rsidR="00E06B10" w:rsidRPr="0038704A" w:rsidRDefault="00E06B10" w:rsidP="00A25AC2">
            <w:pPr>
              <w:rPr>
                <w:rFonts w:cs="Arial"/>
                <w:noProof/>
                <w:sz w:val="18"/>
              </w:rPr>
            </w:pPr>
            <w:r w:rsidRPr="0038704A">
              <w:rPr>
                <w:rFonts w:cs="Arial"/>
                <w:noProof/>
                <w:sz w:val="18"/>
              </w:rPr>
              <w:t>DAVČNA ŠTEVILKA PONUDNIKA:</w:t>
            </w:r>
          </w:p>
          <w:p w14:paraId="6BE9158F" w14:textId="77777777" w:rsidR="00E06B10" w:rsidRPr="0038704A" w:rsidRDefault="00E06B10" w:rsidP="00A25AC2">
            <w:pPr>
              <w:rPr>
                <w:rFonts w:cs="Arial"/>
                <w:noProof/>
                <w:sz w:val="18"/>
              </w:rPr>
            </w:pPr>
          </w:p>
        </w:tc>
        <w:tc>
          <w:tcPr>
            <w:tcW w:w="4500" w:type="dxa"/>
          </w:tcPr>
          <w:p w14:paraId="67ECF513" w14:textId="77777777" w:rsidR="00E06B10" w:rsidRPr="0038704A" w:rsidRDefault="00E06B10" w:rsidP="00A25AC2">
            <w:pPr>
              <w:pStyle w:val="Header"/>
              <w:rPr>
                <w:rFonts w:ascii="Arial" w:hAnsi="Arial" w:cs="Arial"/>
                <w:noProof/>
                <w:sz w:val="18"/>
                <w:lang w:val="sl-SI"/>
              </w:rPr>
            </w:pPr>
          </w:p>
        </w:tc>
      </w:tr>
      <w:tr w:rsidR="00E06B10" w:rsidRPr="0038704A" w14:paraId="59BD4049" w14:textId="77777777" w:rsidTr="00A25AC2">
        <w:tc>
          <w:tcPr>
            <w:tcW w:w="4788" w:type="dxa"/>
          </w:tcPr>
          <w:p w14:paraId="1C892B6B" w14:textId="77777777" w:rsidR="00E06B10" w:rsidRPr="0038704A" w:rsidRDefault="00E06B10" w:rsidP="00A25AC2">
            <w:pPr>
              <w:rPr>
                <w:rFonts w:cs="Arial"/>
                <w:noProof/>
                <w:sz w:val="18"/>
              </w:rPr>
            </w:pPr>
          </w:p>
          <w:p w14:paraId="555362B0" w14:textId="77777777" w:rsidR="00E06B10" w:rsidRPr="0038704A" w:rsidRDefault="00E06B10" w:rsidP="00A25AC2">
            <w:pPr>
              <w:rPr>
                <w:rFonts w:cs="Arial"/>
                <w:noProof/>
                <w:sz w:val="18"/>
              </w:rPr>
            </w:pPr>
            <w:r w:rsidRPr="0038704A">
              <w:rPr>
                <w:rFonts w:cs="Arial"/>
                <w:noProof/>
                <w:sz w:val="18"/>
              </w:rPr>
              <w:t>MATIČNA ŠTEVILKA PONUDNIKA:</w:t>
            </w:r>
          </w:p>
          <w:p w14:paraId="7AFDEA54" w14:textId="77777777" w:rsidR="00E06B10" w:rsidRPr="0038704A" w:rsidRDefault="00E06B10" w:rsidP="00A25AC2">
            <w:pPr>
              <w:rPr>
                <w:rFonts w:cs="Arial"/>
                <w:noProof/>
                <w:sz w:val="18"/>
              </w:rPr>
            </w:pPr>
          </w:p>
        </w:tc>
        <w:tc>
          <w:tcPr>
            <w:tcW w:w="4500" w:type="dxa"/>
          </w:tcPr>
          <w:p w14:paraId="7A138409" w14:textId="77777777" w:rsidR="00E06B10" w:rsidRPr="0038704A" w:rsidRDefault="00E06B10" w:rsidP="00A25AC2">
            <w:pPr>
              <w:pStyle w:val="Header"/>
              <w:rPr>
                <w:rFonts w:ascii="Arial" w:hAnsi="Arial" w:cs="Arial"/>
                <w:noProof/>
                <w:sz w:val="18"/>
                <w:lang w:val="sl-SI"/>
              </w:rPr>
            </w:pPr>
          </w:p>
        </w:tc>
      </w:tr>
      <w:tr w:rsidR="00E06B10" w:rsidRPr="0038704A" w14:paraId="181261DD" w14:textId="77777777" w:rsidTr="00A25AC2">
        <w:tc>
          <w:tcPr>
            <w:tcW w:w="4788" w:type="dxa"/>
          </w:tcPr>
          <w:p w14:paraId="4C580377" w14:textId="77777777" w:rsidR="00E06B10" w:rsidRPr="0038704A" w:rsidRDefault="00E06B10" w:rsidP="00A25AC2">
            <w:pPr>
              <w:rPr>
                <w:rFonts w:cs="Arial"/>
                <w:noProof/>
                <w:sz w:val="18"/>
              </w:rPr>
            </w:pPr>
          </w:p>
          <w:p w14:paraId="6789C8FD" w14:textId="77777777" w:rsidR="00E06B10" w:rsidRPr="0038704A" w:rsidRDefault="00E06B10" w:rsidP="00A25AC2">
            <w:pPr>
              <w:rPr>
                <w:rFonts w:cs="Arial"/>
                <w:noProof/>
                <w:sz w:val="18"/>
              </w:rPr>
            </w:pPr>
            <w:r w:rsidRPr="0038704A">
              <w:rPr>
                <w:rFonts w:cs="Arial"/>
                <w:noProof/>
                <w:sz w:val="18"/>
              </w:rPr>
              <w:t>ODGOVORNA OSEBA ZA PODPIS POGODBE:</w:t>
            </w:r>
          </w:p>
          <w:p w14:paraId="2BF08D2B" w14:textId="77777777" w:rsidR="00E06B10" w:rsidRPr="0038704A" w:rsidRDefault="00E06B10" w:rsidP="00A25AC2">
            <w:pPr>
              <w:rPr>
                <w:rFonts w:cs="Arial"/>
                <w:noProof/>
                <w:sz w:val="18"/>
              </w:rPr>
            </w:pPr>
          </w:p>
        </w:tc>
        <w:tc>
          <w:tcPr>
            <w:tcW w:w="4500" w:type="dxa"/>
          </w:tcPr>
          <w:p w14:paraId="46647CBE" w14:textId="77777777" w:rsidR="00E06B10" w:rsidRPr="0038704A" w:rsidRDefault="00E06B10" w:rsidP="00A25AC2">
            <w:pPr>
              <w:rPr>
                <w:rFonts w:cs="Arial"/>
                <w:noProof/>
                <w:sz w:val="18"/>
              </w:rPr>
            </w:pPr>
          </w:p>
        </w:tc>
      </w:tr>
      <w:tr w:rsidR="00E06B10" w:rsidRPr="0038704A" w14:paraId="0B3887DD" w14:textId="77777777" w:rsidTr="00A25AC2">
        <w:tc>
          <w:tcPr>
            <w:tcW w:w="4788" w:type="dxa"/>
          </w:tcPr>
          <w:p w14:paraId="144110C9" w14:textId="77777777" w:rsidR="00E06B10" w:rsidRPr="0038704A" w:rsidRDefault="00E06B10" w:rsidP="00A25AC2">
            <w:pPr>
              <w:rPr>
                <w:rFonts w:cs="Arial"/>
                <w:noProof/>
                <w:sz w:val="18"/>
              </w:rPr>
            </w:pPr>
          </w:p>
          <w:p w14:paraId="1F2DBD06" w14:textId="77777777" w:rsidR="00E06B10" w:rsidRPr="0038704A" w:rsidRDefault="00E06B10" w:rsidP="00A25AC2">
            <w:pPr>
              <w:rPr>
                <w:rFonts w:cs="Arial"/>
                <w:noProof/>
                <w:sz w:val="18"/>
              </w:rPr>
            </w:pPr>
            <w:r w:rsidRPr="0038704A">
              <w:rPr>
                <w:rFonts w:cs="Arial"/>
                <w:noProof/>
                <w:sz w:val="18"/>
              </w:rPr>
              <w:t>NAZIV ODGOVORNE OSEBE ZA PODPIS POGODBE:</w:t>
            </w:r>
          </w:p>
          <w:p w14:paraId="38B94607" w14:textId="77777777" w:rsidR="00E06B10" w:rsidRPr="0038704A" w:rsidRDefault="00E06B10" w:rsidP="00A25AC2">
            <w:pPr>
              <w:rPr>
                <w:rFonts w:cs="Arial"/>
                <w:noProof/>
                <w:sz w:val="18"/>
              </w:rPr>
            </w:pPr>
          </w:p>
        </w:tc>
        <w:tc>
          <w:tcPr>
            <w:tcW w:w="4500" w:type="dxa"/>
          </w:tcPr>
          <w:p w14:paraId="36C052E2" w14:textId="77777777" w:rsidR="00E06B10" w:rsidRPr="0038704A" w:rsidRDefault="00E06B10" w:rsidP="00A25AC2">
            <w:pPr>
              <w:rPr>
                <w:rFonts w:cs="Arial"/>
                <w:noProof/>
                <w:sz w:val="18"/>
              </w:rPr>
            </w:pPr>
          </w:p>
        </w:tc>
      </w:tr>
    </w:tbl>
    <w:p w14:paraId="0CAB2D76" w14:textId="77777777" w:rsidR="00E06B10" w:rsidRPr="0038704A" w:rsidRDefault="00E06B10" w:rsidP="00E06B10">
      <w:pPr>
        <w:ind w:right="216"/>
        <w:rPr>
          <w:noProof/>
        </w:rPr>
      </w:pPr>
    </w:p>
    <w:p w14:paraId="6000D19A" w14:textId="29E93B15" w:rsidR="00E06B10" w:rsidRPr="0038704A" w:rsidRDefault="00E06B10" w:rsidP="00E06B10">
      <w:pPr>
        <w:tabs>
          <w:tab w:val="center" w:pos="1440"/>
          <w:tab w:val="center" w:pos="4320"/>
          <w:tab w:val="center" w:pos="7200"/>
        </w:tabs>
        <w:spacing w:line="360" w:lineRule="auto"/>
        <w:rPr>
          <w:bCs/>
          <w:noProof/>
        </w:rPr>
      </w:pPr>
      <w:r w:rsidRPr="0038704A">
        <w:rPr>
          <w:b/>
          <w:bCs/>
          <w:noProof/>
        </w:rPr>
        <w:t xml:space="preserve">Veljavnost ponudbe: ……………………. </w:t>
      </w:r>
      <w:r w:rsidRPr="0038704A">
        <w:rPr>
          <w:bCs/>
          <w:i/>
          <w:noProof/>
          <w:sz w:val="16"/>
          <w:szCs w:val="16"/>
        </w:rPr>
        <w:t>(najmanj do</w:t>
      </w:r>
      <w:r w:rsidR="00866DAF">
        <w:rPr>
          <w:bCs/>
          <w:i/>
          <w:noProof/>
          <w:sz w:val="16"/>
          <w:szCs w:val="16"/>
        </w:rPr>
        <w:t xml:space="preserve"> </w:t>
      </w:r>
      <w:r w:rsidR="00715451">
        <w:rPr>
          <w:bCs/>
          <w:i/>
          <w:noProof/>
          <w:sz w:val="16"/>
          <w:szCs w:val="16"/>
        </w:rPr>
        <w:t>1</w:t>
      </w:r>
      <w:r w:rsidR="00866DAF">
        <w:rPr>
          <w:bCs/>
          <w:i/>
          <w:noProof/>
          <w:sz w:val="16"/>
          <w:szCs w:val="16"/>
        </w:rPr>
        <w:t xml:space="preserve">. </w:t>
      </w:r>
      <w:r w:rsidR="00715451">
        <w:rPr>
          <w:bCs/>
          <w:i/>
          <w:noProof/>
          <w:sz w:val="16"/>
          <w:szCs w:val="16"/>
        </w:rPr>
        <w:t>4</w:t>
      </w:r>
      <w:r w:rsidR="00866DAF">
        <w:rPr>
          <w:bCs/>
          <w:i/>
          <w:noProof/>
          <w:sz w:val="16"/>
          <w:szCs w:val="16"/>
        </w:rPr>
        <w:t>. 202</w:t>
      </w:r>
      <w:r w:rsidR="00715451">
        <w:rPr>
          <w:bCs/>
          <w:i/>
          <w:noProof/>
          <w:sz w:val="16"/>
          <w:szCs w:val="16"/>
        </w:rPr>
        <w:t>4</w:t>
      </w:r>
      <w:r w:rsidR="0084262E" w:rsidRPr="0038704A">
        <w:rPr>
          <w:i/>
          <w:noProof/>
          <w:sz w:val="16"/>
          <w:szCs w:val="16"/>
        </w:rPr>
        <w:t>)</w:t>
      </w:r>
    </w:p>
    <w:p w14:paraId="1A75E2BB" w14:textId="1D005EF1" w:rsidR="00E06B10" w:rsidRPr="0038704A" w:rsidRDefault="00E06B10" w:rsidP="00E06B10">
      <w:pPr>
        <w:tabs>
          <w:tab w:val="center" w:pos="1440"/>
          <w:tab w:val="center" w:pos="4320"/>
          <w:tab w:val="center" w:pos="7200"/>
        </w:tabs>
        <w:spacing w:line="360" w:lineRule="auto"/>
        <w:rPr>
          <w:noProof/>
        </w:rPr>
      </w:pPr>
    </w:p>
    <w:p w14:paraId="6CFB28D3" w14:textId="77777777" w:rsidR="00715451" w:rsidRPr="0038704A" w:rsidRDefault="00715451" w:rsidP="00E06B10">
      <w:pPr>
        <w:tabs>
          <w:tab w:val="center" w:pos="1440"/>
          <w:tab w:val="center" w:pos="4320"/>
          <w:tab w:val="center" w:pos="7200"/>
        </w:tabs>
        <w:spacing w:line="360" w:lineRule="auto"/>
        <w:rPr>
          <w:noProof/>
        </w:rPr>
      </w:pPr>
    </w:p>
    <w:p w14:paraId="3936E914" w14:textId="77777777" w:rsidR="00260489" w:rsidRPr="0038704A" w:rsidRDefault="00260489" w:rsidP="00E06B10">
      <w:pPr>
        <w:tabs>
          <w:tab w:val="center" w:pos="1440"/>
          <w:tab w:val="center" w:pos="4320"/>
          <w:tab w:val="center" w:pos="7200"/>
        </w:tabs>
        <w:spacing w:line="360" w:lineRule="auto"/>
        <w:rPr>
          <w:noProof/>
        </w:rPr>
      </w:pPr>
    </w:p>
    <w:p w14:paraId="3787D4FC" w14:textId="77777777" w:rsidR="00E06B10" w:rsidRPr="0038704A" w:rsidRDefault="00E06B10" w:rsidP="00E06B10">
      <w:pPr>
        <w:tabs>
          <w:tab w:val="center" w:pos="1440"/>
          <w:tab w:val="center" w:pos="4320"/>
          <w:tab w:val="center" w:pos="7200"/>
        </w:tabs>
        <w:spacing w:line="360" w:lineRule="auto"/>
        <w:rPr>
          <w:noProof/>
        </w:rPr>
      </w:pPr>
      <w:r w:rsidRPr="0038704A">
        <w:rPr>
          <w:noProof/>
        </w:rPr>
        <w:tab/>
        <w:t xml:space="preserve">Kraj in datum: </w:t>
      </w:r>
      <w:r w:rsidRPr="0038704A">
        <w:rPr>
          <w:noProof/>
        </w:rPr>
        <w:tab/>
        <w:t>Žig:</w:t>
      </w:r>
      <w:r w:rsidRPr="0038704A">
        <w:rPr>
          <w:noProof/>
        </w:rPr>
        <w:tab/>
        <w:t>Podpis zastopnika</w:t>
      </w:r>
    </w:p>
    <w:p w14:paraId="0AABBF06" w14:textId="74C90FF7" w:rsidR="00E06B10" w:rsidRPr="0038704A" w:rsidRDefault="00E06B10" w:rsidP="00E06B10">
      <w:pPr>
        <w:tabs>
          <w:tab w:val="center" w:pos="1440"/>
          <w:tab w:val="center" w:pos="4320"/>
          <w:tab w:val="center" w:pos="7200"/>
        </w:tabs>
        <w:spacing w:line="360" w:lineRule="auto"/>
        <w:rPr>
          <w:noProof/>
        </w:rPr>
      </w:pPr>
      <w:r w:rsidRPr="0038704A">
        <w:rPr>
          <w:noProof/>
        </w:rPr>
        <w:tab/>
      </w:r>
      <w:r w:rsidRPr="0038704A">
        <w:rPr>
          <w:noProof/>
        </w:rPr>
        <w:tab/>
      </w:r>
      <w:r w:rsidRPr="0038704A">
        <w:rPr>
          <w:noProof/>
        </w:rPr>
        <w:tab/>
        <w:t>oz. prokurista:</w:t>
      </w:r>
    </w:p>
    <w:p w14:paraId="281D730A" w14:textId="0A986D40" w:rsidR="00CF65E2" w:rsidRPr="0038704A" w:rsidRDefault="00E06B10" w:rsidP="00260489">
      <w:pPr>
        <w:tabs>
          <w:tab w:val="center" w:pos="1440"/>
          <w:tab w:val="center" w:pos="4320"/>
          <w:tab w:val="center" w:pos="7200"/>
        </w:tabs>
        <w:rPr>
          <w:noProof/>
        </w:rPr>
      </w:pPr>
      <w:r w:rsidRPr="0038704A">
        <w:rPr>
          <w:noProof/>
        </w:rPr>
        <w:tab/>
        <w:t>........................................</w:t>
      </w:r>
      <w:r w:rsidRPr="0038704A">
        <w:rPr>
          <w:noProof/>
        </w:rPr>
        <w:tab/>
      </w:r>
      <w:r w:rsidRPr="0038704A">
        <w:rPr>
          <w:noProof/>
        </w:rPr>
        <w:tab/>
        <w:t>...........................................</w:t>
      </w:r>
    </w:p>
    <w:p w14:paraId="6D528B2B" w14:textId="77777777" w:rsidR="00715451" w:rsidRDefault="00715451" w:rsidP="00715451">
      <w:pPr>
        <w:jc w:val="right"/>
        <w:rPr>
          <w:b/>
          <w:noProof/>
        </w:rPr>
      </w:pPr>
    </w:p>
    <w:p w14:paraId="0A059897" w14:textId="7A5A17DE" w:rsidR="00715451" w:rsidRPr="00E060ED" w:rsidRDefault="00715451" w:rsidP="00715451">
      <w:pPr>
        <w:jc w:val="right"/>
        <w:rPr>
          <w:b/>
          <w:noProof/>
        </w:rPr>
      </w:pPr>
      <w:r w:rsidRPr="00E060ED">
        <w:rPr>
          <w:b/>
          <w:noProof/>
        </w:rPr>
        <w:lastRenderedPageBreak/>
        <w:t>OBR-1B</w:t>
      </w:r>
    </w:p>
    <w:p w14:paraId="13BB9F71" w14:textId="77777777" w:rsidR="00715451" w:rsidRPr="00E060ED" w:rsidRDefault="00715451" w:rsidP="00715451">
      <w:pPr>
        <w:jc w:val="left"/>
        <w:rPr>
          <w:b/>
        </w:rPr>
      </w:pPr>
      <w:r w:rsidRPr="00E060ED">
        <w:rPr>
          <w:b/>
        </w:rPr>
        <w:tab/>
      </w:r>
      <w:r w:rsidRPr="00E060ED">
        <w:rPr>
          <w:b/>
        </w:rPr>
        <w:tab/>
      </w:r>
      <w:r w:rsidRPr="00E060ED">
        <w:rPr>
          <w:b/>
        </w:rPr>
        <w:tab/>
      </w:r>
      <w:r w:rsidRPr="00E060ED">
        <w:rPr>
          <w:b/>
        </w:rPr>
        <w:tab/>
      </w:r>
      <w:r w:rsidRPr="00E060ED">
        <w:rPr>
          <w:b/>
        </w:rPr>
        <w:tab/>
      </w:r>
      <w:r w:rsidRPr="00E060ED">
        <w:rPr>
          <w:b/>
        </w:rPr>
        <w:tab/>
      </w:r>
    </w:p>
    <w:p w14:paraId="1FE08092" w14:textId="77777777" w:rsidR="00715451" w:rsidRPr="00E060ED" w:rsidRDefault="00715451" w:rsidP="00715451">
      <w:pPr>
        <w:jc w:val="left"/>
      </w:pPr>
      <w:r w:rsidRPr="00E060ED">
        <w:t>Naziv podjetja: …………………………..</w:t>
      </w:r>
    </w:p>
    <w:p w14:paraId="02B1130F" w14:textId="77777777" w:rsidR="00715451" w:rsidRPr="00E060ED" w:rsidRDefault="00715451" w:rsidP="00715451">
      <w:pPr>
        <w:jc w:val="left"/>
      </w:pPr>
    </w:p>
    <w:p w14:paraId="5E34D025" w14:textId="77777777" w:rsidR="00715451" w:rsidRPr="00E060ED" w:rsidRDefault="00715451" w:rsidP="00715451">
      <w:pPr>
        <w:jc w:val="left"/>
      </w:pPr>
      <w:r w:rsidRPr="00E060ED">
        <w:t>Naslov: …………………………………..</w:t>
      </w:r>
    </w:p>
    <w:p w14:paraId="2B220BA7" w14:textId="77777777" w:rsidR="00715451" w:rsidRPr="00E060ED" w:rsidRDefault="00715451" w:rsidP="00715451">
      <w:pPr>
        <w:jc w:val="right"/>
        <w:rPr>
          <w:b/>
          <w:noProof/>
        </w:rPr>
      </w:pPr>
    </w:p>
    <w:p w14:paraId="5425BD30" w14:textId="77777777" w:rsidR="00715451" w:rsidRPr="00E060ED" w:rsidRDefault="00715451" w:rsidP="00715451">
      <w:pPr>
        <w:framePr w:hSpace="141" w:wrap="around" w:vAnchor="text" w:hAnchor="page" w:x="6632" w:y="1"/>
        <w:rPr>
          <w:rFonts w:cs="Arial"/>
          <w:noProof/>
        </w:rPr>
      </w:pPr>
    </w:p>
    <w:p w14:paraId="46D7CB21" w14:textId="77777777" w:rsidR="00715451" w:rsidRPr="00E060ED" w:rsidRDefault="00715451" w:rsidP="00715451">
      <w:pPr>
        <w:rPr>
          <w:noProof/>
        </w:rPr>
      </w:pPr>
    </w:p>
    <w:p w14:paraId="5F989205" w14:textId="77777777" w:rsidR="00715451" w:rsidRPr="00E060ED" w:rsidRDefault="00715451" w:rsidP="00715451">
      <w:pPr>
        <w:rPr>
          <w:noProof/>
        </w:rPr>
      </w:pPr>
    </w:p>
    <w:p w14:paraId="7B26AC45" w14:textId="77777777" w:rsidR="00715451" w:rsidRPr="00E060ED" w:rsidRDefault="00715451" w:rsidP="00715451">
      <w:pPr>
        <w:pStyle w:val="Heading2"/>
        <w:numPr>
          <w:ilvl w:val="1"/>
          <w:numId w:val="0"/>
        </w:numPr>
        <w:jc w:val="center"/>
        <w:rPr>
          <w:b/>
          <w:bCs/>
          <w:noProof/>
        </w:rPr>
      </w:pPr>
      <w:bookmarkStart w:id="186" w:name="_Toc151983619"/>
      <w:bookmarkStart w:id="187" w:name="_Toc152835601"/>
      <w:r w:rsidRPr="00E060ED">
        <w:rPr>
          <w:b/>
          <w:bCs/>
          <w:noProof/>
        </w:rPr>
        <w:t>Izjava o podizvajalcih in seznam podizvajalcev</w:t>
      </w:r>
      <w:bookmarkEnd w:id="186"/>
      <w:bookmarkEnd w:id="187"/>
    </w:p>
    <w:p w14:paraId="15ABC6D5" w14:textId="0C023742" w:rsidR="00715451" w:rsidRPr="00E060ED" w:rsidRDefault="00715451" w:rsidP="00715451">
      <w:pPr>
        <w:jc w:val="center"/>
        <w:rPr>
          <w:b/>
          <w:noProof/>
        </w:rPr>
      </w:pPr>
      <w:r w:rsidRPr="00E060ED">
        <w:rPr>
          <w:b/>
          <w:noProof/>
        </w:rPr>
        <w:t>JN-</w:t>
      </w:r>
      <w:r>
        <w:rPr>
          <w:b/>
          <w:noProof/>
        </w:rPr>
        <w:t>B1045</w:t>
      </w:r>
    </w:p>
    <w:p w14:paraId="79F7A547" w14:textId="77777777" w:rsidR="00715451" w:rsidRPr="00E060ED" w:rsidRDefault="00715451" w:rsidP="00715451">
      <w:pPr>
        <w:rPr>
          <w:noProof/>
        </w:rPr>
      </w:pPr>
    </w:p>
    <w:p w14:paraId="2C8C9512" w14:textId="77777777" w:rsidR="00715451" w:rsidRPr="00E060ED" w:rsidRDefault="00715451" w:rsidP="00715451">
      <w:pPr>
        <w:rPr>
          <w:noProof/>
        </w:rPr>
      </w:pPr>
    </w:p>
    <w:p w14:paraId="283FAC2E" w14:textId="77777777" w:rsidR="00715451" w:rsidRPr="00E060ED" w:rsidRDefault="00715451" w:rsidP="00715451">
      <w:pPr>
        <w:rPr>
          <w:noProof/>
        </w:rPr>
      </w:pPr>
    </w:p>
    <w:p w14:paraId="2DBD35FB" w14:textId="77777777" w:rsidR="00715451" w:rsidRPr="00E060ED" w:rsidRDefault="00715451" w:rsidP="00715451">
      <w:pPr>
        <w:rPr>
          <w:noProof/>
        </w:rPr>
      </w:pPr>
      <w:r w:rsidRPr="00E060ED">
        <w:rPr>
          <w:noProof/>
        </w:rPr>
        <w:t>Pod kazensko in materialno odgovornostjo izjavljamo, da bomo:</w:t>
      </w:r>
    </w:p>
    <w:p w14:paraId="4ECCACC8" w14:textId="77777777" w:rsidR="00715451" w:rsidRPr="00E060ED" w:rsidRDefault="00715451" w:rsidP="00715451">
      <w:pPr>
        <w:rPr>
          <w:noProof/>
        </w:rPr>
      </w:pPr>
    </w:p>
    <w:p w14:paraId="1D0D6341" w14:textId="77777777" w:rsidR="00715451" w:rsidRPr="00E060ED" w:rsidRDefault="00715451" w:rsidP="00715451">
      <w:pPr>
        <w:pStyle w:val="ListParagraph"/>
        <w:numPr>
          <w:ilvl w:val="0"/>
          <w:numId w:val="4"/>
        </w:numPr>
        <w:rPr>
          <w:noProof/>
        </w:rPr>
      </w:pPr>
      <w:r w:rsidRPr="00E060ED">
        <w:rPr>
          <w:noProof/>
        </w:rPr>
        <w:t>bomo ne glede na število podizvajalcev, v celoti odgovarjali za izvedbo javnega naročila;</w:t>
      </w:r>
    </w:p>
    <w:p w14:paraId="25A56BFD" w14:textId="77777777" w:rsidR="00715451" w:rsidRPr="00E060ED" w:rsidRDefault="00715451" w:rsidP="00715451">
      <w:pPr>
        <w:rPr>
          <w:noProof/>
        </w:rPr>
      </w:pPr>
    </w:p>
    <w:p w14:paraId="562C854D" w14:textId="77777777" w:rsidR="00715451" w:rsidRPr="00E060ED" w:rsidRDefault="00715451" w:rsidP="00715451">
      <w:pPr>
        <w:pStyle w:val="ListParagraph"/>
        <w:numPr>
          <w:ilvl w:val="0"/>
          <w:numId w:val="4"/>
        </w:numPr>
        <w:rPr>
          <w:noProof/>
        </w:rPr>
      </w:pPr>
      <w:r w:rsidRPr="00E060ED">
        <w:rPr>
          <w:noProof/>
        </w:rPr>
        <w:t>bomo v primeru morebitne zamenjave podizjavalca / podizvajalcev, o tem obvestili naročnika in izvedli zamenjavo šele po prejemu pisnega soglajsa naročnika.</w:t>
      </w:r>
    </w:p>
    <w:p w14:paraId="0502C440" w14:textId="77777777" w:rsidR="00715451" w:rsidRPr="00E060ED" w:rsidRDefault="00715451" w:rsidP="00715451">
      <w:pPr>
        <w:rPr>
          <w:noProof/>
        </w:rPr>
      </w:pPr>
    </w:p>
    <w:p w14:paraId="562F8698" w14:textId="77777777" w:rsidR="00715451" w:rsidRPr="00E060ED" w:rsidRDefault="00715451" w:rsidP="00715451">
      <w:pPr>
        <w:rPr>
          <w:noProof/>
        </w:rPr>
      </w:pPr>
    </w:p>
    <w:p w14:paraId="784B49A9" w14:textId="77777777" w:rsidR="00715451" w:rsidRPr="00E060ED" w:rsidRDefault="00715451" w:rsidP="00715451">
      <w:pPr>
        <w:rPr>
          <w:b/>
          <w:noProof/>
        </w:rPr>
      </w:pPr>
      <w:r w:rsidRPr="00E060ED">
        <w:rPr>
          <w:b/>
          <w:noProof/>
        </w:rPr>
        <w:t>Seznam podizvajalcev in odstotek njihove udeležbe pri izvedbi javnega naročila:</w:t>
      </w:r>
    </w:p>
    <w:p w14:paraId="7B55CD6E" w14:textId="77777777" w:rsidR="00715451" w:rsidRPr="00E060ED" w:rsidRDefault="00715451" w:rsidP="00715451">
      <w:pPr>
        <w:rPr>
          <w:noProof/>
        </w:rPr>
      </w:pPr>
    </w:p>
    <w:p w14:paraId="25B6EAAD" w14:textId="77777777" w:rsidR="00715451" w:rsidRPr="00E060ED" w:rsidRDefault="00715451" w:rsidP="00715451">
      <w:pPr>
        <w:rPr>
          <w:noProof/>
        </w:rPr>
      </w:pPr>
      <w:r w:rsidRPr="00E060ED">
        <w:rPr>
          <w:noProof/>
        </w:rPr>
        <w:t>NAZIV: ……………………………………………………………………………………………………………….</w:t>
      </w:r>
    </w:p>
    <w:p w14:paraId="7555B01B" w14:textId="77777777" w:rsidR="00715451" w:rsidRPr="00E060ED" w:rsidRDefault="00715451" w:rsidP="00715451">
      <w:pPr>
        <w:rPr>
          <w:noProof/>
        </w:rPr>
      </w:pPr>
    </w:p>
    <w:p w14:paraId="73520407" w14:textId="77777777" w:rsidR="00715451" w:rsidRPr="00E060ED" w:rsidRDefault="00715451" w:rsidP="00715451">
      <w:pPr>
        <w:rPr>
          <w:noProof/>
        </w:rPr>
      </w:pPr>
      <w:r w:rsidRPr="00E060ED">
        <w:rPr>
          <w:noProof/>
        </w:rPr>
        <w:t>NASLOV: ………………………………………………. POŠTNA ŠT. IN KRAJ: ………………………………</w:t>
      </w:r>
    </w:p>
    <w:p w14:paraId="2C716313" w14:textId="77777777" w:rsidR="00715451" w:rsidRPr="00E060ED" w:rsidRDefault="00715451" w:rsidP="00715451">
      <w:pPr>
        <w:rPr>
          <w:noProof/>
        </w:rPr>
      </w:pPr>
    </w:p>
    <w:p w14:paraId="14F2A459" w14:textId="77777777" w:rsidR="00715451" w:rsidRPr="00E060ED" w:rsidRDefault="00715451" w:rsidP="00715451">
      <w:pPr>
        <w:rPr>
          <w:noProof/>
        </w:rPr>
      </w:pPr>
      <w:r w:rsidRPr="00E060ED">
        <w:rPr>
          <w:noProof/>
        </w:rPr>
        <w:t>KONTAKTNA OSEBA: ……………………………….. TELEFON: …………………………………………….</w:t>
      </w:r>
    </w:p>
    <w:p w14:paraId="3B97B902" w14:textId="77777777" w:rsidR="00715451" w:rsidRPr="00E060ED" w:rsidRDefault="00715451" w:rsidP="00715451">
      <w:pPr>
        <w:rPr>
          <w:noProof/>
        </w:rPr>
      </w:pPr>
    </w:p>
    <w:p w14:paraId="46A150ED" w14:textId="77777777" w:rsidR="00715451" w:rsidRPr="00E060ED" w:rsidRDefault="00715451" w:rsidP="00715451">
      <w:pPr>
        <w:rPr>
          <w:noProof/>
        </w:rPr>
      </w:pPr>
      <w:r w:rsidRPr="00E060ED">
        <w:rPr>
          <w:noProof/>
        </w:rPr>
        <w:t xml:space="preserve">UDELEŽBA PRI IZVEDBI JAVNEGA NAROČILA: </w:t>
      </w:r>
    </w:p>
    <w:p w14:paraId="35AA6DB6" w14:textId="77777777" w:rsidR="00715451" w:rsidRPr="00E060ED" w:rsidRDefault="00715451" w:rsidP="00715451">
      <w:pPr>
        <w:rPr>
          <w:noProof/>
        </w:rPr>
      </w:pPr>
    </w:p>
    <w:p w14:paraId="663FC23F" w14:textId="77777777" w:rsidR="00715451" w:rsidRPr="00E060ED" w:rsidRDefault="00715451" w:rsidP="00715451">
      <w:pPr>
        <w:rPr>
          <w:noProof/>
        </w:rPr>
      </w:pPr>
      <w:r w:rsidRPr="00E060ED">
        <w:rPr>
          <w:noProof/>
        </w:rPr>
        <w:t>…………………………………… (izraženo v EUR), kar predstavlja …………… (% ponudbene vrednosti).</w:t>
      </w:r>
    </w:p>
    <w:p w14:paraId="370BD0A4" w14:textId="77777777" w:rsidR="00715451" w:rsidRPr="00E060ED" w:rsidRDefault="00715451" w:rsidP="00715451">
      <w:pPr>
        <w:rPr>
          <w:noProof/>
        </w:rPr>
      </w:pPr>
    </w:p>
    <w:p w14:paraId="5B4FF0AE" w14:textId="77777777" w:rsidR="00715451" w:rsidRPr="00E060ED" w:rsidRDefault="00715451" w:rsidP="00715451">
      <w:pPr>
        <w:rPr>
          <w:noProof/>
        </w:rPr>
      </w:pPr>
    </w:p>
    <w:p w14:paraId="24D11988" w14:textId="77777777" w:rsidR="00715451" w:rsidRPr="00E060ED" w:rsidRDefault="00715451" w:rsidP="00715451">
      <w:pPr>
        <w:rPr>
          <w:noProof/>
        </w:rPr>
      </w:pPr>
    </w:p>
    <w:p w14:paraId="04CD337A" w14:textId="77777777" w:rsidR="00715451" w:rsidRPr="00E060ED" w:rsidRDefault="00715451" w:rsidP="00715451">
      <w:pPr>
        <w:rPr>
          <w:noProof/>
        </w:rPr>
      </w:pPr>
      <w:r w:rsidRPr="00E060ED">
        <w:rPr>
          <w:noProof/>
        </w:rPr>
        <w:t>NAZIV: ……………………………………………………………………………………………………………….</w:t>
      </w:r>
    </w:p>
    <w:p w14:paraId="4F3C8438" w14:textId="77777777" w:rsidR="00715451" w:rsidRPr="00E060ED" w:rsidRDefault="00715451" w:rsidP="00715451">
      <w:pPr>
        <w:rPr>
          <w:noProof/>
        </w:rPr>
      </w:pPr>
    </w:p>
    <w:p w14:paraId="5FA93B53" w14:textId="77777777" w:rsidR="00715451" w:rsidRPr="00E060ED" w:rsidRDefault="00715451" w:rsidP="00715451">
      <w:pPr>
        <w:rPr>
          <w:noProof/>
        </w:rPr>
      </w:pPr>
      <w:r w:rsidRPr="00E060ED">
        <w:rPr>
          <w:noProof/>
        </w:rPr>
        <w:t>NASLOV: ………………………………………………. POŠTNA ŠT. IN KRAJ: ………………………………</w:t>
      </w:r>
    </w:p>
    <w:p w14:paraId="7A55B6F7" w14:textId="77777777" w:rsidR="00715451" w:rsidRPr="00E060ED" w:rsidRDefault="00715451" w:rsidP="00715451">
      <w:pPr>
        <w:rPr>
          <w:noProof/>
        </w:rPr>
      </w:pPr>
    </w:p>
    <w:p w14:paraId="45591D70" w14:textId="77777777" w:rsidR="00715451" w:rsidRPr="00E060ED" w:rsidRDefault="00715451" w:rsidP="00715451">
      <w:pPr>
        <w:rPr>
          <w:noProof/>
        </w:rPr>
      </w:pPr>
      <w:r w:rsidRPr="00E060ED">
        <w:rPr>
          <w:noProof/>
        </w:rPr>
        <w:t>KONTAKTNA OSEBA: ……………………………….. TELEFON: …………………………………………….</w:t>
      </w:r>
    </w:p>
    <w:p w14:paraId="06CB2756" w14:textId="77777777" w:rsidR="00715451" w:rsidRPr="00E060ED" w:rsidRDefault="00715451" w:rsidP="00715451">
      <w:pPr>
        <w:rPr>
          <w:noProof/>
        </w:rPr>
      </w:pPr>
    </w:p>
    <w:p w14:paraId="3AB0B2F5" w14:textId="77777777" w:rsidR="00715451" w:rsidRPr="00E060ED" w:rsidRDefault="00715451" w:rsidP="00715451">
      <w:pPr>
        <w:rPr>
          <w:noProof/>
        </w:rPr>
      </w:pPr>
      <w:r w:rsidRPr="00E060ED">
        <w:rPr>
          <w:noProof/>
        </w:rPr>
        <w:t xml:space="preserve">UDELEŽBA PRI IZVEDBI JAVNEGA NAROČILA: </w:t>
      </w:r>
    </w:p>
    <w:p w14:paraId="27CE3AFF" w14:textId="77777777" w:rsidR="00715451" w:rsidRPr="00E060ED" w:rsidRDefault="00715451" w:rsidP="00715451">
      <w:pPr>
        <w:rPr>
          <w:noProof/>
        </w:rPr>
      </w:pPr>
    </w:p>
    <w:p w14:paraId="2DBA01E2" w14:textId="77777777" w:rsidR="00715451" w:rsidRPr="00E060ED" w:rsidRDefault="00715451" w:rsidP="00715451">
      <w:pPr>
        <w:rPr>
          <w:noProof/>
        </w:rPr>
      </w:pPr>
      <w:r w:rsidRPr="00E060ED">
        <w:rPr>
          <w:noProof/>
        </w:rPr>
        <w:t>…………………………………… (izraženo v EUR), kar predstavlja …………… (% ponudbene vrednosti).</w:t>
      </w:r>
    </w:p>
    <w:p w14:paraId="53E70C3F" w14:textId="77777777" w:rsidR="00715451" w:rsidRPr="00E060ED" w:rsidRDefault="00715451" w:rsidP="00715451">
      <w:pPr>
        <w:rPr>
          <w:noProof/>
        </w:rPr>
      </w:pPr>
    </w:p>
    <w:p w14:paraId="61CDC239" w14:textId="77777777" w:rsidR="00715451" w:rsidRPr="00E060ED" w:rsidRDefault="00715451" w:rsidP="00715451">
      <w:pPr>
        <w:rPr>
          <w:i/>
          <w:noProof/>
          <w:sz w:val="16"/>
          <w:szCs w:val="16"/>
        </w:rPr>
      </w:pPr>
      <w:r w:rsidRPr="00E060ED">
        <w:rPr>
          <w:i/>
          <w:noProof/>
          <w:sz w:val="16"/>
          <w:szCs w:val="16"/>
        </w:rPr>
        <w:t>(Opomba naročnika: V kolikor ponudnik nastopa z večimi podizvajalci, mora predložiti zahtevane podatke za vsakega izmed podizvajalcev.)</w:t>
      </w:r>
    </w:p>
    <w:p w14:paraId="2DA0EFC8" w14:textId="77777777" w:rsidR="00715451" w:rsidRPr="00E060ED" w:rsidRDefault="00715451" w:rsidP="00715451">
      <w:pPr>
        <w:rPr>
          <w:i/>
          <w:noProof/>
          <w:sz w:val="16"/>
          <w:szCs w:val="16"/>
        </w:rPr>
      </w:pPr>
    </w:p>
    <w:p w14:paraId="121B94CA" w14:textId="77777777" w:rsidR="00715451" w:rsidRPr="00E060ED" w:rsidRDefault="00715451" w:rsidP="00715451">
      <w:pPr>
        <w:rPr>
          <w:b/>
          <w:i/>
          <w:noProof/>
          <w:szCs w:val="20"/>
        </w:rPr>
      </w:pPr>
      <w:r w:rsidRPr="00E060ED">
        <w:rPr>
          <w:b/>
          <w:i/>
          <w:noProof/>
          <w:szCs w:val="20"/>
        </w:rPr>
        <w:t>V kolikor ponudnik oddaja ponudbo s podizvajalci ali skupno ponudbo, mora ponudbi biti priložen obrazec Podatki ponudnika ali podizvajalca ali partnerja (OBR-1) za vsakega od podizvajalcev oziroma partnerjev.</w:t>
      </w:r>
    </w:p>
    <w:p w14:paraId="4727C7A6" w14:textId="77777777" w:rsidR="00715451" w:rsidRPr="00E060ED" w:rsidRDefault="00715451" w:rsidP="00715451">
      <w:pPr>
        <w:rPr>
          <w:noProof/>
        </w:rPr>
      </w:pPr>
    </w:p>
    <w:p w14:paraId="5C2302F8" w14:textId="77777777" w:rsidR="00715451" w:rsidRPr="00E060ED" w:rsidRDefault="00715451" w:rsidP="00715451">
      <w:pPr>
        <w:spacing w:line="360" w:lineRule="auto"/>
        <w:jc w:val="center"/>
        <w:rPr>
          <w:noProof/>
        </w:rPr>
      </w:pPr>
    </w:p>
    <w:p w14:paraId="4635D1DD" w14:textId="77777777" w:rsidR="00715451" w:rsidRPr="00E060ED" w:rsidRDefault="00715451" w:rsidP="00715451">
      <w:pPr>
        <w:spacing w:line="360" w:lineRule="auto"/>
        <w:jc w:val="center"/>
        <w:rPr>
          <w:noProof/>
        </w:rPr>
      </w:pPr>
    </w:p>
    <w:p w14:paraId="19C0E919" w14:textId="77777777" w:rsidR="00715451" w:rsidRPr="00E060ED" w:rsidRDefault="00715451" w:rsidP="00715451">
      <w:pPr>
        <w:spacing w:line="360" w:lineRule="auto"/>
        <w:jc w:val="center"/>
        <w:rPr>
          <w:noProof/>
        </w:rPr>
      </w:pPr>
      <w:r w:rsidRPr="00E060ED">
        <w:rPr>
          <w:noProof/>
        </w:rPr>
        <w:t xml:space="preserve">Kraj in datum: </w:t>
      </w:r>
      <w:r w:rsidRPr="00E060ED">
        <w:rPr>
          <w:noProof/>
        </w:rPr>
        <w:tab/>
      </w:r>
      <w:r w:rsidRPr="00E060ED">
        <w:rPr>
          <w:noProof/>
        </w:rPr>
        <w:tab/>
      </w:r>
      <w:r w:rsidRPr="00E060ED">
        <w:rPr>
          <w:noProof/>
        </w:rPr>
        <w:tab/>
      </w:r>
      <w:r w:rsidRPr="00E060ED">
        <w:rPr>
          <w:noProof/>
        </w:rPr>
        <w:tab/>
        <w:t>Žig:</w:t>
      </w:r>
      <w:r w:rsidRPr="00E060ED">
        <w:rPr>
          <w:noProof/>
        </w:rPr>
        <w:tab/>
      </w:r>
      <w:r w:rsidRPr="00E060ED">
        <w:rPr>
          <w:noProof/>
        </w:rPr>
        <w:tab/>
      </w:r>
      <w:r w:rsidRPr="00E060ED">
        <w:rPr>
          <w:noProof/>
        </w:rPr>
        <w:tab/>
      </w:r>
      <w:r w:rsidRPr="00E060ED">
        <w:rPr>
          <w:noProof/>
        </w:rPr>
        <w:tab/>
        <w:t>Podpis zastopnika</w:t>
      </w:r>
    </w:p>
    <w:p w14:paraId="18BB2772" w14:textId="77777777" w:rsidR="00715451" w:rsidRPr="00E060ED" w:rsidRDefault="00715451" w:rsidP="00715451">
      <w:pPr>
        <w:spacing w:line="360" w:lineRule="auto"/>
        <w:ind w:left="5664" w:firstLine="708"/>
        <w:jc w:val="center"/>
        <w:rPr>
          <w:noProof/>
        </w:rPr>
      </w:pPr>
      <w:r w:rsidRPr="00E060ED">
        <w:rPr>
          <w:noProof/>
        </w:rPr>
        <w:t>oz. prokurista:</w:t>
      </w:r>
    </w:p>
    <w:p w14:paraId="5EE4FF34" w14:textId="77777777" w:rsidR="00715451" w:rsidRPr="00E060ED" w:rsidRDefault="00715451" w:rsidP="00715451">
      <w:pPr>
        <w:pStyle w:val="BESEDILO"/>
        <w:keepLines w:val="0"/>
        <w:widowControl/>
        <w:tabs>
          <w:tab w:val="clear" w:pos="2155"/>
        </w:tabs>
        <w:spacing w:line="360" w:lineRule="auto"/>
        <w:jc w:val="center"/>
        <w:rPr>
          <w:noProof/>
          <w:kern w:val="0"/>
          <w:szCs w:val="24"/>
        </w:rPr>
      </w:pPr>
    </w:p>
    <w:p w14:paraId="121F4FFA" w14:textId="77777777" w:rsidR="00715451" w:rsidRPr="00E060ED" w:rsidRDefault="00715451" w:rsidP="00715451">
      <w:pPr>
        <w:spacing w:line="360" w:lineRule="auto"/>
        <w:jc w:val="center"/>
        <w:rPr>
          <w:noProof/>
        </w:rPr>
      </w:pPr>
      <w:r w:rsidRPr="00E060ED">
        <w:rPr>
          <w:noProof/>
        </w:rPr>
        <w:t>........................................</w:t>
      </w:r>
      <w:r w:rsidRPr="00E060ED">
        <w:tab/>
      </w:r>
      <w:r w:rsidRPr="00E060ED">
        <w:tab/>
      </w:r>
      <w:r w:rsidRPr="00E060ED">
        <w:tab/>
      </w:r>
      <w:r w:rsidRPr="00E060ED">
        <w:tab/>
      </w:r>
      <w:r w:rsidRPr="00E060ED">
        <w:tab/>
      </w:r>
      <w:r w:rsidRPr="00E060ED">
        <w:tab/>
      </w:r>
      <w:r w:rsidRPr="00E060ED">
        <w:rPr>
          <w:noProof/>
        </w:rPr>
        <w:t>..............................................</w:t>
      </w:r>
    </w:p>
    <w:p w14:paraId="564BD461" w14:textId="77777777" w:rsidR="00715451" w:rsidRPr="00E060ED" w:rsidRDefault="00715451" w:rsidP="00715451">
      <w:r w:rsidRPr="00E060ED">
        <w:br w:type="page"/>
      </w:r>
    </w:p>
    <w:p w14:paraId="14BB20E5" w14:textId="2013868C" w:rsidR="00E06B10" w:rsidRPr="0038704A" w:rsidRDefault="00E06B10" w:rsidP="00E06B10">
      <w:pPr>
        <w:jc w:val="right"/>
        <w:rPr>
          <w:b/>
          <w:noProof/>
        </w:rPr>
      </w:pPr>
      <w:r w:rsidRPr="0038704A">
        <w:rPr>
          <w:b/>
          <w:noProof/>
        </w:rPr>
        <w:lastRenderedPageBreak/>
        <w:t>OBR-2</w:t>
      </w:r>
    </w:p>
    <w:p w14:paraId="69E99DEC" w14:textId="77777777" w:rsidR="00E06B10" w:rsidRPr="0038704A" w:rsidRDefault="00E06B10" w:rsidP="00E06B10">
      <w:pPr>
        <w:framePr w:hSpace="141" w:wrap="around" w:vAnchor="text" w:hAnchor="page" w:x="6632" w:y="1"/>
        <w:rPr>
          <w:rFonts w:cs="Arial"/>
          <w:noProof/>
        </w:rPr>
      </w:pPr>
    </w:p>
    <w:p w14:paraId="425C516F" w14:textId="3FDA70A5" w:rsidR="00E06B10" w:rsidRPr="0038704A" w:rsidRDefault="00E06B10" w:rsidP="00DF65EB">
      <w:pPr>
        <w:rPr>
          <w:noProof/>
        </w:rPr>
      </w:pPr>
    </w:p>
    <w:p w14:paraId="3A2034B8" w14:textId="77777777" w:rsidR="00DF65EB" w:rsidRPr="0038704A" w:rsidRDefault="00DF65EB" w:rsidP="00DF65EB">
      <w:pPr>
        <w:rPr>
          <w:noProof/>
        </w:rPr>
      </w:pPr>
    </w:p>
    <w:p w14:paraId="6AACDBF9" w14:textId="13509173" w:rsidR="00E06B10" w:rsidRPr="0038704A" w:rsidRDefault="00E06B10" w:rsidP="00E06B10">
      <w:pPr>
        <w:pStyle w:val="Heading2"/>
        <w:numPr>
          <w:ilvl w:val="0"/>
          <w:numId w:val="0"/>
        </w:numPr>
        <w:jc w:val="center"/>
        <w:rPr>
          <w:b/>
          <w:bCs/>
          <w:noProof/>
        </w:rPr>
      </w:pPr>
      <w:bookmarkStart w:id="188" w:name="_Toc128383652"/>
      <w:bookmarkStart w:id="189" w:name="_Toc152835602"/>
      <w:r w:rsidRPr="0038704A">
        <w:rPr>
          <w:b/>
          <w:bCs/>
          <w:noProof/>
        </w:rPr>
        <w:t>Izjava o sprejem</w:t>
      </w:r>
      <w:r w:rsidR="00DF65EB" w:rsidRPr="0038704A">
        <w:rPr>
          <w:b/>
          <w:bCs/>
          <w:noProof/>
        </w:rPr>
        <w:t>anju</w:t>
      </w:r>
      <w:r w:rsidRPr="0038704A">
        <w:rPr>
          <w:b/>
          <w:bCs/>
          <w:noProof/>
        </w:rPr>
        <w:t xml:space="preserve"> pogojev javnega naročila</w:t>
      </w:r>
      <w:bookmarkEnd w:id="188"/>
      <w:bookmarkEnd w:id="189"/>
    </w:p>
    <w:p w14:paraId="047FD8B2" w14:textId="1FE6DC38" w:rsidR="00E06B10" w:rsidRPr="0038704A" w:rsidRDefault="00B3304B" w:rsidP="00E06B10">
      <w:pPr>
        <w:jc w:val="center"/>
        <w:rPr>
          <w:b/>
          <w:noProof/>
        </w:rPr>
      </w:pPr>
      <w:r w:rsidRPr="0038704A">
        <w:rPr>
          <w:b/>
          <w:noProof/>
        </w:rPr>
        <w:t>POD OZNAKO</w:t>
      </w:r>
      <w:r w:rsidR="00A5355C" w:rsidRPr="0038704A">
        <w:rPr>
          <w:b/>
          <w:noProof/>
        </w:rPr>
        <w:t xml:space="preserve"> J</w:t>
      </w:r>
      <w:r w:rsidR="00DF65EB" w:rsidRPr="0038704A">
        <w:rPr>
          <w:b/>
          <w:noProof/>
        </w:rPr>
        <w:t>N-</w:t>
      </w:r>
      <w:r w:rsidR="00715451">
        <w:rPr>
          <w:b/>
          <w:noProof/>
        </w:rPr>
        <w:t>B1045</w:t>
      </w:r>
    </w:p>
    <w:p w14:paraId="37A8D418" w14:textId="77777777" w:rsidR="00E06B10" w:rsidRPr="0038704A" w:rsidRDefault="00E06B10" w:rsidP="00E06B10">
      <w:pPr>
        <w:rPr>
          <w:noProof/>
        </w:rPr>
      </w:pPr>
    </w:p>
    <w:p w14:paraId="62DD75BB" w14:textId="77777777" w:rsidR="00E06B10" w:rsidRPr="0038704A" w:rsidRDefault="00E06B10" w:rsidP="00E06B10">
      <w:pPr>
        <w:rPr>
          <w:noProof/>
        </w:rPr>
      </w:pPr>
    </w:p>
    <w:p w14:paraId="64FA7F0B" w14:textId="057D1384" w:rsidR="00E06B10" w:rsidRPr="0038704A" w:rsidRDefault="00E06B10" w:rsidP="00E06B10">
      <w:pPr>
        <w:rPr>
          <w:noProof/>
        </w:rPr>
      </w:pPr>
    </w:p>
    <w:p w14:paraId="4E60AE35" w14:textId="77777777" w:rsidR="00715451" w:rsidRPr="00E060ED" w:rsidRDefault="00715451" w:rsidP="00715451">
      <w:pPr>
        <w:ind w:right="216"/>
        <w:jc w:val="center"/>
        <w:rPr>
          <w:noProof/>
        </w:rPr>
      </w:pPr>
      <w:r w:rsidRPr="00E060ED">
        <w:rPr>
          <w:noProof/>
        </w:rPr>
        <w:t>Ponudnik</w:t>
      </w:r>
      <w:r w:rsidRPr="00E060ED">
        <w:rPr>
          <w:noProof/>
        </w:rPr>
        <w:tab/>
      </w:r>
      <w:r w:rsidRPr="00E060ED">
        <w:rPr>
          <w:noProof/>
        </w:rPr>
        <w:tab/>
        <w:t>Podizvajalec</w:t>
      </w:r>
      <w:r w:rsidRPr="00E060ED">
        <w:rPr>
          <w:noProof/>
        </w:rPr>
        <w:tab/>
      </w:r>
      <w:r w:rsidRPr="00E060ED">
        <w:rPr>
          <w:noProof/>
        </w:rPr>
        <w:tab/>
      </w:r>
      <w:r w:rsidRPr="00E060ED">
        <w:rPr>
          <w:noProof/>
        </w:rPr>
        <w:tab/>
        <w:t>Partner</w:t>
      </w:r>
    </w:p>
    <w:p w14:paraId="6E08024A" w14:textId="77777777" w:rsidR="00715451" w:rsidRPr="00E060ED" w:rsidRDefault="00715451" w:rsidP="00715451">
      <w:pPr>
        <w:ind w:right="216"/>
        <w:jc w:val="center"/>
        <w:rPr>
          <w:noProof/>
        </w:rPr>
      </w:pPr>
    </w:p>
    <w:p w14:paraId="444CC552" w14:textId="77777777" w:rsidR="00715451" w:rsidRPr="00E060ED" w:rsidRDefault="00715451" w:rsidP="00715451">
      <w:pPr>
        <w:ind w:right="216"/>
        <w:jc w:val="center"/>
        <w:rPr>
          <w:noProof/>
        </w:rPr>
      </w:pPr>
      <w:r w:rsidRPr="00E060ED">
        <w:rPr>
          <w:noProof/>
        </w:rPr>
        <w:t>(ustrezno obkrožiti)</w:t>
      </w:r>
    </w:p>
    <w:p w14:paraId="17726763" w14:textId="77777777" w:rsidR="00517350" w:rsidRPr="0038704A" w:rsidRDefault="00517350" w:rsidP="00E06B10">
      <w:pPr>
        <w:rPr>
          <w:noProof/>
        </w:rPr>
      </w:pPr>
    </w:p>
    <w:p w14:paraId="78E8A95A" w14:textId="77777777" w:rsidR="00E06B10" w:rsidRPr="0038704A" w:rsidRDefault="00E06B10" w:rsidP="00E06B10">
      <w:pPr>
        <w:rPr>
          <w:noProof/>
        </w:rPr>
      </w:pPr>
    </w:p>
    <w:p w14:paraId="4F43BB4A" w14:textId="77777777" w:rsidR="00E06B10" w:rsidRPr="0038704A" w:rsidRDefault="00E06B10" w:rsidP="00E06B10">
      <w:pPr>
        <w:spacing w:line="360" w:lineRule="auto"/>
        <w:rPr>
          <w:noProof/>
        </w:rPr>
      </w:pPr>
    </w:p>
    <w:p w14:paraId="7474F466" w14:textId="6E0CA543" w:rsidR="00E06B10" w:rsidRPr="0038704A" w:rsidRDefault="00E06B10" w:rsidP="00E06B10">
      <w:pPr>
        <w:rPr>
          <w:noProof/>
        </w:rPr>
      </w:pPr>
      <w:r w:rsidRPr="0038704A">
        <w:rPr>
          <w:noProof/>
        </w:rPr>
        <w:t>- naziv in ime: ..........................................................................................................................</w:t>
      </w:r>
      <w:r w:rsidR="00715451">
        <w:rPr>
          <w:noProof/>
        </w:rPr>
        <w:t>.................</w:t>
      </w:r>
    </w:p>
    <w:p w14:paraId="45D0EA2F" w14:textId="77777777" w:rsidR="00E06B10" w:rsidRPr="0038704A" w:rsidRDefault="00E06B10" w:rsidP="00E06B10">
      <w:pPr>
        <w:rPr>
          <w:noProof/>
        </w:rPr>
      </w:pPr>
    </w:p>
    <w:p w14:paraId="7AB4F419" w14:textId="77777777" w:rsidR="00E06B10" w:rsidRPr="0038704A" w:rsidRDefault="00E06B10" w:rsidP="00E06B10">
      <w:pPr>
        <w:rPr>
          <w:noProof/>
        </w:rPr>
      </w:pPr>
      <w:r w:rsidRPr="0038704A">
        <w:rPr>
          <w:noProof/>
        </w:rPr>
        <w:t>- naslov: ....................................................................................................................................................</w:t>
      </w:r>
    </w:p>
    <w:p w14:paraId="0B0559EC" w14:textId="77777777" w:rsidR="00E06B10" w:rsidRPr="0038704A" w:rsidRDefault="00E06B10" w:rsidP="00E06B10">
      <w:pPr>
        <w:rPr>
          <w:noProof/>
        </w:rPr>
      </w:pPr>
    </w:p>
    <w:p w14:paraId="67576981" w14:textId="1B338741" w:rsidR="00E06B10" w:rsidRPr="0038704A" w:rsidRDefault="00E06B10" w:rsidP="00E06B10">
      <w:pPr>
        <w:rPr>
          <w:noProof/>
        </w:rPr>
      </w:pPr>
      <w:r w:rsidRPr="0038704A">
        <w:rPr>
          <w:noProof/>
        </w:rPr>
        <w:t xml:space="preserve">- </w:t>
      </w:r>
      <w:r w:rsidR="00DA0072" w:rsidRPr="0038704A">
        <w:rPr>
          <w:noProof/>
        </w:rPr>
        <w:t>z</w:t>
      </w:r>
      <w:r w:rsidRPr="0038704A">
        <w:rPr>
          <w:noProof/>
        </w:rPr>
        <w:t>astopnik (prokurist) oz. podpisnik pogodbe: .........................................................................................</w:t>
      </w:r>
    </w:p>
    <w:p w14:paraId="1F77719A" w14:textId="77777777" w:rsidR="00E06B10" w:rsidRPr="0038704A" w:rsidRDefault="00E06B10" w:rsidP="00E06B10">
      <w:pPr>
        <w:rPr>
          <w:noProof/>
        </w:rPr>
      </w:pPr>
    </w:p>
    <w:p w14:paraId="444DDE76" w14:textId="77777777" w:rsidR="00E06B10" w:rsidRPr="0038704A" w:rsidRDefault="00E06B10" w:rsidP="00E06B10">
      <w:pPr>
        <w:rPr>
          <w:noProof/>
        </w:rPr>
      </w:pPr>
    </w:p>
    <w:p w14:paraId="7A5C3393" w14:textId="76F78F5F" w:rsidR="00E06B10" w:rsidRPr="0038704A" w:rsidRDefault="00E06B10" w:rsidP="00E06B10">
      <w:pPr>
        <w:ind w:right="216"/>
        <w:rPr>
          <w:rFonts w:cs="Arial"/>
          <w:b/>
          <w:szCs w:val="20"/>
        </w:rPr>
      </w:pPr>
      <w:r w:rsidRPr="0038704A">
        <w:rPr>
          <w:rFonts w:cs="Arial"/>
          <w:bCs/>
          <w:noProof/>
        </w:rPr>
        <w:t xml:space="preserve">Izjavljamo, da sprejemamo vse pogoje, navedene v </w:t>
      </w:r>
      <w:r w:rsidR="00DF65EB" w:rsidRPr="0038704A">
        <w:rPr>
          <w:rFonts w:cs="Arial"/>
          <w:noProof/>
          <w:color w:val="282828"/>
          <w:szCs w:val="20"/>
        </w:rPr>
        <w:t>D</w:t>
      </w:r>
      <w:r w:rsidRPr="0038704A">
        <w:rPr>
          <w:rFonts w:cs="Arial"/>
          <w:noProof/>
          <w:color w:val="282828"/>
          <w:szCs w:val="20"/>
        </w:rPr>
        <w:t xml:space="preserve">okumentaciji v zvezi z oddajo javnega naročila </w:t>
      </w:r>
      <w:r w:rsidRPr="0038704A">
        <w:rPr>
          <w:rFonts w:cs="Arial"/>
          <w:bCs/>
          <w:noProof/>
        </w:rPr>
        <w:t xml:space="preserve">za predložitev ponudbe za </w:t>
      </w:r>
      <w:r w:rsidR="00715451">
        <w:rPr>
          <w:rFonts w:cs="Arial"/>
          <w:b/>
          <w:bCs/>
          <w:szCs w:val="20"/>
        </w:rPr>
        <w:t>obnovo lastništva in dokup uporabniških in strežniških licenc za podporo pisarniškemu in skupinskemu delu za dobo 3 let</w:t>
      </w:r>
      <w:r w:rsidR="00486F9A" w:rsidRPr="0038704A">
        <w:rPr>
          <w:rFonts w:cs="Arial"/>
          <w:b/>
          <w:bCs/>
          <w:szCs w:val="20"/>
        </w:rPr>
        <w:t>.</w:t>
      </w:r>
    </w:p>
    <w:p w14:paraId="3E337F05" w14:textId="77777777" w:rsidR="00E06B10" w:rsidRPr="0038704A" w:rsidRDefault="00E06B10" w:rsidP="00E06B10">
      <w:pPr>
        <w:pStyle w:val="BodyText"/>
        <w:rPr>
          <w:rFonts w:cs="Arial"/>
          <w:noProof/>
        </w:rPr>
      </w:pPr>
    </w:p>
    <w:p w14:paraId="589CBCF4" w14:textId="77777777" w:rsidR="00E06B10" w:rsidRPr="0038704A" w:rsidRDefault="00E06B10" w:rsidP="00E06B10">
      <w:pPr>
        <w:pStyle w:val="BodyText"/>
        <w:rPr>
          <w:rFonts w:cs="Arial"/>
          <w:b/>
          <w:bCs/>
          <w:noProof/>
        </w:rPr>
      </w:pPr>
      <w:r w:rsidRPr="0038704A">
        <w:rPr>
          <w:rFonts w:cs="Arial"/>
          <w:b/>
          <w:bCs/>
          <w:noProof/>
        </w:rPr>
        <w:t xml:space="preserve">Pod </w:t>
      </w:r>
      <w:r w:rsidRPr="0038704A">
        <w:rPr>
          <w:b/>
        </w:rPr>
        <w:t>kazensko in materialno odgovornostjo izjavljamo</w:t>
      </w:r>
      <w:r w:rsidRPr="0038704A">
        <w:rPr>
          <w:rFonts w:cs="Arial"/>
          <w:b/>
          <w:bCs/>
          <w:noProof/>
        </w:rPr>
        <w:t xml:space="preserve">, da so podatki in dokumenti, podani v ponudbeni dokumentaciji, resnični, ter da priloženi dokumenti ustrezajo originalom. Za podane podatke in njihovo resničnost prevzemamo popolno odgovornost. </w:t>
      </w:r>
    </w:p>
    <w:p w14:paraId="1009CA30" w14:textId="77777777" w:rsidR="00E06B10" w:rsidRPr="0038704A" w:rsidRDefault="00E06B10" w:rsidP="00E06B10">
      <w:pPr>
        <w:rPr>
          <w:noProof/>
        </w:rPr>
      </w:pPr>
    </w:p>
    <w:p w14:paraId="629E5C57" w14:textId="77777777" w:rsidR="00E06B10" w:rsidRPr="0038704A" w:rsidRDefault="00E06B10" w:rsidP="00E06B10">
      <w:pPr>
        <w:rPr>
          <w:noProof/>
        </w:rPr>
      </w:pPr>
    </w:p>
    <w:p w14:paraId="70496BB1" w14:textId="77777777" w:rsidR="00E06B10" w:rsidRPr="0038704A" w:rsidRDefault="00E06B10" w:rsidP="00E06B10">
      <w:pPr>
        <w:rPr>
          <w:noProof/>
        </w:rPr>
      </w:pPr>
    </w:p>
    <w:p w14:paraId="4BB54954" w14:textId="77777777" w:rsidR="00E06B10" w:rsidRPr="0038704A" w:rsidRDefault="00E06B10" w:rsidP="00E06B10">
      <w:pPr>
        <w:rPr>
          <w:noProof/>
        </w:rPr>
      </w:pPr>
    </w:p>
    <w:p w14:paraId="04CB083E" w14:textId="77777777" w:rsidR="00E06B10" w:rsidRPr="0038704A" w:rsidRDefault="00E06B10" w:rsidP="00E06B10">
      <w:pPr>
        <w:rPr>
          <w:noProof/>
        </w:rPr>
      </w:pPr>
    </w:p>
    <w:p w14:paraId="7C07D523" w14:textId="77777777" w:rsidR="00E06B10" w:rsidRPr="0038704A" w:rsidRDefault="00E06B10" w:rsidP="00E06B10">
      <w:pPr>
        <w:rPr>
          <w:noProof/>
        </w:rPr>
      </w:pPr>
    </w:p>
    <w:p w14:paraId="53889CC5" w14:textId="77777777" w:rsidR="00E06B10" w:rsidRPr="0038704A" w:rsidRDefault="00E06B10" w:rsidP="00E06B10">
      <w:pPr>
        <w:rPr>
          <w:noProof/>
        </w:rPr>
      </w:pPr>
    </w:p>
    <w:p w14:paraId="3AF3118D" w14:textId="77777777" w:rsidR="00E06B10" w:rsidRPr="0038704A" w:rsidRDefault="00E06B10" w:rsidP="00E06B10">
      <w:pPr>
        <w:rPr>
          <w:noProof/>
        </w:rPr>
      </w:pPr>
    </w:p>
    <w:p w14:paraId="19F51BDA" w14:textId="77777777" w:rsidR="00E06B10" w:rsidRPr="0038704A" w:rsidRDefault="00E06B10" w:rsidP="00E06B10">
      <w:pPr>
        <w:rPr>
          <w:noProof/>
        </w:rPr>
      </w:pPr>
    </w:p>
    <w:p w14:paraId="6B3A3490" w14:textId="2560D187" w:rsidR="00E06B10" w:rsidRPr="0038704A" w:rsidRDefault="00E06B10" w:rsidP="00E06B10">
      <w:pPr>
        <w:rPr>
          <w:noProof/>
        </w:rPr>
      </w:pPr>
    </w:p>
    <w:p w14:paraId="0E52F047" w14:textId="1ED88B2B" w:rsidR="00705239" w:rsidRPr="0038704A" w:rsidRDefault="00705239" w:rsidP="00E06B10">
      <w:pPr>
        <w:rPr>
          <w:noProof/>
        </w:rPr>
      </w:pPr>
    </w:p>
    <w:p w14:paraId="745FAD03" w14:textId="157D355E" w:rsidR="00705239" w:rsidRPr="0038704A" w:rsidRDefault="00705239" w:rsidP="00E06B10">
      <w:pPr>
        <w:rPr>
          <w:noProof/>
        </w:rPr>
      </w:pPr>
    </w:p>
    <w:p w14:paraId="7F751290" w14:textId="49562017" w:rsidR="00705239" w:rsidRPr="0038704A" w:rsidRDefault="00705239" w:rsidP="00E06B10">
      <w:pPr>
        <w:rPr>
          <w:noProof/>
        </w:rPr>
      </w:pPr>
    </w:p>
    <w:p w14:paraId="0819DCEA" w14:textId="633CA637" w:rsidR="00705239" w:rsidRPr="0038704A" w:rsidRDefault="00705239" w:rsidP="00E06B10">
      <w:pPr>
        <w:rPr>
          <w:noProof/>
        </w:rPr>
      </w:pPr>
    </w:p>
    <w:p w14:paraId="28C18870" w14:textId="239BFF37" w:rsidR="00705239" w:rsidRPr="0038704A" w:rsidRDefault="00705239" w:rsidP="00E06B10">
      <w:pPr>
        <w:rPr>
          <w:noProof/>
        </w:rPr>
      </w:pPr>
    </w:p>
    <w:p w14:paraId="329AA23F" w14:textId="714F0661" w:rsidR="00705239" w:rsidRPr="0038704A" w:rsidRDefault="00705239" w:rsidP="00E06B10">
      <w:pPr>
        <w:rPr>
          <w:noProof/>
        </w:rPr>
      </w:pPr>
    </w:p>
    <w:p w14:paraId="7FB4999E" w14:textId="4E762F45" w:rsidR="00705239" w:rsidRPr="0038704A" w:rsidRDefault="00705239" w:rsidP="00E06B10">
      <w:pPr>
        <w:rPr>
          <w:noProof/>
        </w:rPr>
      </w:pPr>
    </w:p>
    <w:p w14:paraId="2700410F" w14:textId="4FCCB1DE" w:rsidR="00705239" w:rsidRPr="0038704A" w:rsidRDefault="00705239" w:rsidP="00E06B10">
      <w:pPr>
        <w:rPr>
          <w:noProof/>
        </w:rPr>
      </w:pPr>
    </w:p>
    <w:p w14:paraId="7AD06E2E" w14:textId="291FE76E" w:rsidR="00705239" w:rsidRPr="0038704A" w:rsidRDefault="00705239" w:rsidP="00E06B10">
      <w:pPr>
        <w:rPr>
          <w:noProof/>
        </w:rPr>
      </w:pPr>
    </w:p>
    <w:p w14:paraId="47FE1F3B" w14:textId="7B010414" w:rsidR="00705239" w:rsidRPr="0038704A" w:rsidRDefault="00705239" w:rsidP="00E06B10">
      <w:pPr>
        <w:rPr>
          <w:noProof/>
        </w:rPr>
      </w:pPr>
    </w:p>
    <w:p w14:paraId="51A3ABB2" w14:textId="0EFEB278" w:rsidR="00705239" w:rsidRPr="0038704A" w:rsidRDefault="00705239" w:rsidP="00E06B10">
      <w:pPr>
        <w:rPr>
          <w:noProof/>
        </w:rPr>
      </w:pPr>
    </w:p>
    <w:p w14:paraId="5C116129" w14:textId="77777777" w:rsidR="00705239" w:rsidRPr="0038704A" w:rsidRDefault="00705239" w:rsidP="00E06B10">
      <w:pPr>
        <w:rPr>
          <w:noProof/>
        </w:rPr>
      </w:pPr>
    </w:p>
    <w:p w14:paraId="32FF6542" w14:textId="77777777" w:rsidR="00E06B10" w:rsidRPr="0038704A" w:rsidRDefault="00E06B10" w:rsidP="00E06B10">
      <w:pPr>
        <w:rPr>
          <w:noProof/>
        </w:rPr>
      </w:pPr>
    </w:p>
    <w:p w14:paraId="0ADC7304" w14:textId="77777777" w:rsidR="00E06B10" w:rsidRPr="0038704A" w:rsidRDefault="00E06B10" w:rsidP="00120498">
      <w:pPr>
        <w:spacing w:line="360" w:lineRule="auto"/>
        <w:jc w:val="center"/>
        <w:rPr>
          <w:noProof/>
        </w:rPr>
      </w:pPr>
    </w:p>
    <w:p w14:paraId="4635125B" w14:textId="77777777" w:rsidR="00E06B10" w:rsidRPr="0038704A" w:rsidRDefault="00E06B10" w:rsidP="00120498">
      <w:pPr>
        <w:spacing w:line="360" w:lineRule="auto"/>
        <w:jc w:val="center"/>
        <w:rPr>
          <w:noProof/>
        </w:rPr>
      </w:pPr>
      <w:r w:rsidRPr="0038704A">
        <w:rPr>
          <w:noProof/>
        </w:rPr>
        <w:t xml:space="preserve">Kraj in datum: </w:t>
      </w:r>
      <w:r w:rsidRPr="0038704A">
        <w:rPr>
          <w:noProof/>
        </w:rPr>
        <w:tab/>
      </w:r>
      <w:r w:rsidRPr="0038704A">
        <w:rPr>
          <w:noProof/>
        </w:rPr>
        <w:tab/>
      </w:r>
      <w:r w:rsidRPr="0038704A">
        <w:rPr>
          <w:noProof/>
        </w:rPr>
        <w:tab/>
      </w:r>
      <w:r w:rsidRPr="0038704A">
        <w:rPr>
          <w:noProof/>
        </w:rPr>
        <w:tab/>
        <w:t>Žig:</w:t>
      </w:r>
      <w:r w:rsidRPr="0038704A">
        <w:rPr>
          <w:noProof/>
        </w:rPr>
        <w:tab/>
      </w:r>
      <w:r w:rsidRPr="0038704A">
        <w:rPr>
          <w:noProof/>
        </w:rPr>
        <w:tab/>
      </w:r>
      <w:r w:rsidRPr="0038704A">
        <w:rPr>
          <w:noProof/>
        </w:rPr>
        <w:tab/>
      </w:r>
      <w:r w:rsidRPr="0038704A">
        <w:rPr>
          <w:noProof/>
        </w:rPr>
        <w:tab/>
        <w:t>Podpis zastopnika</w:t>
      </w:r>
    </w:p>
    <w:p w14:paraId="7D0E05D8" w14:textId="7AE33101" w:rsidR="00E06B10" w:rsidRPr="0038704A" w:rsidRDefault="00E06B10" w:rsidP="00120498">
      <w:pPr>
        <w:spacing w:line="360" w:lineRule="auto"/>
        <w:ind w:left="5664" w:firstLine="708"/>
        <w:jc w:val="center"/>
        <w:rPr>
          <w:noProof/>
        </w:rPr>
      </w:pPr>
      <w:r w:rsidRPr="0038704A">
        <w:rPr>
          <w:noProof/>
        </w:rPr>
        <w:t>oz. prokurista:</w:t>
      </w:r>
    </w:p>
    <w:p w14:paraId="1E03390A" w14:textId="77777777" w:rsidR="00E06B10" w:rsidRPr="0038704A" w:rsidRDefault="00E06B10" w:rsidP="00120498">
      <w:pPr>
        <w:pStyle w:val="BESEDILO"/>
        <w:keepLines w:val="0"/>
        <w:widowControl/>
        <w:tabs>
          <w:tab w:val="clear" w:pos="2155"/>
        </w:tabs>
        <w:spacing w:line="360" w:lineRule="auto"/>
        <w:jc w:val="center"/>
        <w:rPr>
          <w:noProof/>
          <w:kern w:val="0"/>
          <w:szCs w:val="24"/>
        </w:rPr>
      </w:pPr>
    </w:p>
    <w:p w14:paraId="7CAFFAFD" w14:textId="77777777" w:rsidR="00E06B10" w:rsidRPr="0038704A" w:rsidRDefault="00E06B10" w:rsidP="00120498">
      <w:pPr>
        <w:spacing w:line="360" w:lineRule="auto"/>
        <w:jc w:val="center"/>
        <w:rPr>
          <w:noProof/>
        </w:rPr>
      </w:pPr>
      <w:r w:rsidRPr="0038704A">
        <w:rPr>
          <w:noProof/>
        </w:rPr>
        <w:t>........................................</w:t>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w:t>
      </w:r>
    </w:p>
    <w:p w14:paraId="5C8B555D" w14:textId="77777777" w:rsidR="00715451" w:rsidRDefault="00715451" w:rsidP="00DE54D7">
      <w:pPr>
        <w:jc w:val="right"/>
        <w:rPr>
          <w:b/>
        </w:rPr>
      </w:pPr>
      <w:bookmarkStart w:id="190" w:name="_Hlk135730445"/>
    </w:p>
    <w:p w14:paraId="69948CD1" w14:textId="6856C1ED" w:rsidR="00DE54D7" w:rsidRPr="0038704A" w:rsidRDefault="00DE54D7" w:rsidP="00DE54D7">
      <w:pPr>
        <w:jc w:val="right"/>
        <w:rPr>
          <w:b/>
        </w:rPr>
      </w:pPr>
      <w:r w:rsidRPr="0038704A">
        <w:rPr>
          <w:b/>
        </w:rPr>
        <w:lastRenderedPageBreak/>
        <w:t>OBR-3</w:t>
      </w:r>
    </w:p>
    <w:p w14:paraId="26119AAA" w14:textId="46F78FF0" w:rsidR="006A2E72" w:rsidRPr="0038704A" w:rsidRDefault="00DE54D7" w:rsidP="006A2E72">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72AEFA93" w14:textId="77777777" w:rsidR="003253F4" w:rsidRPr="0038704A" w:rsidRDefault="003253F4" w:rsidP="003253F4">
      <w:pPr>
        <w:jc w:val="left"/>
      </w:pPr>
    </w:p>
    <w:p w14:paraId="50AFF832" w14:textId="004E02F8" w:rsidR="00813D33" w:rsidRPr="0038704A" w:rsidRDefault="00B66F85" w:rsidP="003253F4">
      <w:pPr>
        <w:jc w:val="left"/>
      </w:pPr>
      <w:r w:rsidRPr="0038704A">
        <w:t>Ponudnik</w:t>
      </w:r>
      <w:r w:rsidR="003253F4" w:rsidRPr="0038704A">
        <w:t>: …………………………..</w:t>
      </w:r>
    </w:p>
    <w:p w14:paraId="67CAF8D9" w14:textId="70B99A8F" w:rsidR="003253F4" w:rsidRPr="0038704A" w:rsidRDefault="003253F4" w:rsidP="003253F4">
      <w:pPr>
        <w:jc w:val="left"/>
      </w:pPr>
    </w:p>
    <w:p w14:paraId="09D18270" w14:textId="1EC96FC7" w:rsidR="00813D33" w:rsidRDefault="003253F4" w:rsidP="001C5A8B">
      <w:pPr>
        <w:jc w:val="left"/>
      </w:pPr>
      <w:r w:rsidRPr="0038704A">
        <w:t>Naslov: …………………………………..</w:t>
      </w:r>
    </w:p>
    <w:p w14:paraId="0191DFE9" w14:textId="77777777" w:rsidR="001C5A8B" w:rsidRPr="001C5A8B" w:rsidRDefault="001C5A8B" w:rsidP="001C5A8B">
      <w:pPr>
        <w:jc w:val="left"/>
      </w:pPr>
    </w:p>
    <w:p w14:paraId="4585C839" w14:textId="22C3487F" w:rsidR="00CC37C5" w:rsidRPr="0038704A" w:rsidRDefault="00DE54D7" w:rsidP="00F16B7A">
      <w:pPr>
        <w:pStyle w:val="Heading2"/>
        <w:numPr>
          <w:ilvl w:val="0"/>
          <w:numId w:val="0"/>
        </w:numPr>
        <w:jc w:val="center"/>
        <w:rPr>
          <w:b/>
          <w:bCs/>
          <w:noProof/>
        </w:rPr>
      </w:pPr>
      <w:bookmarkStart w:id="191" w:name="_Toc152835603"/>
      <w:r w:rsidRPr="0038704A">
        <w:rPr>
          <w:b/>
          <w:bCs/>
          <w:noProof/>
        </w:rPr>
        <w:t>P</w:t>
      </w:r>
      <w:r w:rsidR="00C164A9" w:rsidRPr="0038704A">
        <w:rPr>
          <w:b/>
          <w:bCs/>
          <w:noProof/>
        </w:rPr>
        <w:t>ovzetek predračuna / Rekapitulacija</w:t>
      </w:r>
      <w:bookmarkEnd w:id="191"/>
    </w:p>
    <w:p w14:paraId="2EED4580" w14:textId="76FE3E3F" w:rsidR="00CC37C5" w:rsidRPr="0038704A" w:rsidRDefault="00CC37C5" w:rsidP="00FB7DC1">
      <w:pPr>
        <w:pStyle w:val="BodyText"/>
        <w:jc w:val="center"/>
        <w:rPr>
          <w:rFonts w:cs="Arial"/>
          <w:b/>
          <w:noProof/>
        </w:rPr>
      </w:pPr>
      <w:r w:rsidRPr="0038704A">
        <w:rPr>
          <w:rFonts w:cs="Arial"/>
          <w:b/>
          <w:noProof/>
        </w:rPr>
        <w:t xml:space="preserve">ZA JAVNO NAROČILO </w:t>
      </w:r>
      <w:r w:rsidR="00BF1C59" w:rsidRPr="0038704A">
        <w:rPr>
          <w:rFonts w:cs="Arial"/>
          <w:b/>
          <w:noProof/>
        </w:rPr>
        <w:t>JN-</w:t>
      </w:r>
      <w:r w:rsidR="00715451">
        <w:rPr>
          <w:rFonts w:cs="Arial"/>
          <w:b/>
          <w:noProof/>
        </w:rPr>
        <w:t>B1045</w:t>
      </w:r>
    </w:p>
    <w:p w14:paraId="38902367" w14:textId="28CCB16A" w:rsidR="00FB7DC1" w:rsidRPr="0038704A" w:rsidRDefault="00413419" w:rsidP="00E7613D">
      <w:pPr>
        <w:ind w:right="216"/>
        <w:jc w:val="center"/>
        <w:rPr>
          <w:rFonts w:cs="Arial"/>
          <w:b/>
          <w:bCs/>
          <w:szCs w:val="20"/>
        </w:rPr>
      </w:pPr>
      <w:r w:rsidRPr="0038704A">
        <w:rPr>
          <w:b/>
          <w:bCs/>
          <w:szCs w:val="20"/>
        </w:rPr>
        <w:t xml:space="preserve">Predmet: </w:t>
      </w:r>
      <w:r w:rsidR="00715451">
        <w:rPr>
          <w:rFonts w:cs="Arial"/>
          <w:b/>
          <w:bCs/>
          <w:szCs w:val="20"/>
        </w:rPr>
        <w:t>Obnova lastništva in dokup uporabniških in strežniških licenc za podporo pisarniškemu in skupinskemu delu za dobo 3 let</w:t>
      </w:r>
    </w:p>
    <w:p w14:paraId="5D07E9D4" w14:textId="77777777" w:rsidR="00413419" w:rsidRPr="0038704A" w:rsidRDefault="00413419" w:rsidP="00770194">
      <w:pPr>
        <w:rPr>
          <w:rFonts w:ascii="Times New Roman" w:hAnsi="Times New Roman"/>
          <w:szCs w:val="20"/>
        </w:rPr>
      </w:pPr>
    </w:p>
    <w:tbl>
      <w:tblPr>
        <w:tblW w:w="90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1"/>
        <w:gridCol w:w="3888"/>
      </w:tblGrid>
      <w:tr w:rsidR="001C5A8B" w:rsidRPr="0038704A" w14:paraId="6D669A9B" w14:textId="3C70CAC5" w:rsidTr="001C5A8B">
        <w:trPr>
          <w:trHeight w:val="410"/>
        </w:trPr>
        <w:tc>
          <w:tcPr>
            <w:tcW w:w="5181" w:type="dxa"/>
            <w:shd w:val="clear" w:color="auto" w:fill="D9D9D9"/>
            <w:vAlign w:val="center"/>
          </w:tcPr>
          <w:p w14:paraId="78EB8E87" w14:textId="77777777" w:rsidR="001C5A8B" w:rsidRPr="0038704A" w:rsidRDefault="001C5A8B" w:rsidP="00651647">
            <w:pPr>
              <w:rPr>
                <w:b/>
                <w:szCs w:val="20"/>
              </w:rPr>
            </w:pPr>
          </w:p>
          <w:p w14:paraId="7FC7D25E" w14:textId="72B2A820" w:rsidR="001C5A8B" w:rsidRPr="0038704A" w:rsidRDefault="001C5A8B" w:rsidP="00651647">
            <w:pPr>
              <w:rPr>
                <w:b/>
                <w:szCs w:val="20"/>
              </w:rPr>
            </w:pPr>
            <w:r w:rsidRPr="0038704A">
              <w:rPr>
                <w:b/>
                <w:szCs w:val="20"/>
              </w:rPr>
              <w:t>Opis postavke</w:t>
            </w:r>
          </w:p>
          <w:p w14:paraId="2FDE4DC5" w14:textId="77777777" w:rsidR="001C5A8B" w:rsidRPr="0038704A" w:rsidRDefault="001C5A8B" w:rsidP="00651647">
            <w:pPr>
              <w:rPr>
                <w:b/>
                <w:szCs w:val="20"/>
              </w:rPr>
            </w:pPr>
          </w:p>
        </w:tc>
        <w:tc>
          <w:tcPr>
            <w:tcW w:w="3888" w:type="dxa"/>
            <w:shd w:val="clear" w:color="auto" w:fill="D9D9D9"/>
            <w:vAlign w:val="center"/>
          </w:tcPr>
          <w:p w14:paraId="7478AAAE" w14:textId="1DFF1731" w:rsidR="001C5A8B" w:rsidRDefault="001C5A8B" w:rsidP="001C5A8B">
            <w:pPr>
              <w:jc w:val="center"/>
              <w:rPr>
                <w:b/>
                <w:szCs w:val="20"/>
              </w:rPr>
            </w:pPr>
            <w:r>
              <w:rPr>
                <w:b/>
                <w:szCs w:val="20"/>
              </w:rPr>
              <w:t>Vrednost</w:t>
            </w:r>
            <w:r w:rsidRPr="0038704A">
              <w:rPr>
                <w:b/>
                <w:szCs w:val="20"/>
              </w:rPr>
              <w:t xml:space="preserve"> v € brez DDV</w:t>
            </w:r>
          </w:p>
          <w:p w14:paraId="4E1FAB73" w14:textId="008E994E" w:rsidR="001C5A8B" w:rsidRPr="001C5A8B" w:rsidRDefault="001C5A8B" w:rsidP="001C5A8B">
            <w:pPr>
              <w:jc w:val="center"/>
              <w:rPr>
                <w:bCs/>
                <w:i/>
                <w:iCs/>
                <w:sz w:val="16"/>
                <w:szCs w:val="16"/>
              </w:rPr>
            </w:pPr>
            <w:r>
              <w:rPr>
                <w:bCs/>
                <w:i/>
                <w:iCs/>
                <w:sz w:val="16"/>
                <w:szCs w:val="16"/>
              </w:rPr>
              <w:t>(ponudnik prepiše vrednost iz OBR-4A)</w:t>
            </w:r>
          </w:p>
        </w:tc>
      </w:tr>
      <w:tr w:rsidR="001C5A8B" w:rsidRPr="0038704A" w14:paraId="0A026F30" w14:textId="30014A59" w:rsidTr="001C5A8B">
        <w:trPr>
          <w:trHeight w:val="786"/>
        </w:trPr>
        <w:tc>
          <w:tcPr>
            <w:tcW w:w="5181" w:type="dxa"/>
            <w:shd w:val="clear" w:color="auto" w:fill="auto"/>
            <w:vAlign w:val="center"/>
          </w:tcPr>
          <w:p w14:paraId="5D2B7107" w14:textId="07867FA3" w:rsidR="001C5A8B" w:rsidRPr="001C5A8B" w:rsidRDefault="001C5A8B" w:rsidP="001C5A8B">
            <w:pPr>
              <w:ind w:right="216"/>
              <w:jc w:val="left"/>
              <w:rPr>
                <w:rFonts w:cs="Arial"/>
                <w:b/>
                <w:bCs/>
                <w:szCs w:val="20"/>
              </w:rPr>
            </w:pPr>
            <w:r>
              <w:rPr>
                <w:rFonts w:cs="Arial"/>
                <w:b/>
                <w:bCs/>
                <w:szCs w:val="20"/>
              </w:rPr>
              <w:t>Obnova lastništva in dokup uporabniških in strežniških licenc za podporo pisarniškemu in skupinskemu delu za dobo 3 let</w:t>
            </w:r>
          </w:p>
        </w:tc>
        <w:tc>
          <w:tcPr>
            <w:tcW w:w="3888" w:type="dxa"/>
          </w:tcPr>
          <w:p w14:paraId="3C8DFD91" w14:textId="77777777" w:rsidR="001C5A8B" w:rsidRPr="0038704A" w:rsidRDefault="001C5A8B" w:rsidP="00651647">
            <w:pPr>
              <w:jc w:val="center"/>
              <w:rPr>
                <w:szCs w:val="20"/>
              </w:rPr>
            </w:pPr>
          </w:p>
        </w:tc>
      </w:tr>
      <w:tr w:rsidR="001C5A8B" w:rsidRPr="0038704A" w14:paraId="589F65B1" w14:textId="77777777" w:rsidTr="001C5A8B">
        <w:trPr>
          <w:trHeight w:val="788"/>
        </w:trPr>
        <w:tc>
          <w:tcPr>
            <w:tcW w:w="5181" w:type="dxa"/>
            <w:shd w:val="clear" w:color="auto" w:fill="D9D9D9" w:themeFill="background1" w:themeFillShade="D9"/>
            <w:vAlign w:val="center"/>
          </w:tcPr>
          <w:p w14:paraId="26649589" w14:textId="77777777" w:rsidR="001C5A8B" w:rsidRPr="0038704A" w:rsidRDefault="001C5A8B" w:rsidP="001C5A8B">
            <w:pPr>
              <w:rPr>
                <w:b/>
                <w:szCs w:val="20"/>
              </w:rPr>
            </w:pPr>
          </w:p>
          <w:p w14:paraId="7BC9757E" w14:textId="77777777" w:rsidR="001C5A8B" w:rsidRPr="0038704A" w:rsidRDefault="001C5A8B" w:rsidP="001C5A8B">
            <w:pPr>
              <w:rPr>
                <w:b/>
                <w:szCs w:val="20"/>
              </w:rPr>
            </w:pPr>
            <w:r w:rsidRPr="0038704A">
              <w:rPr>
                <w:b/>
                <w:szCs w:val="20"/>
              </w:rPr>
              <w:t>Opis postavke</w:t>
            </w:r>
          </w:p>
          <w:p w14:paraId="7824F9B6" w14:textId="77777777" w:rsidR="001C5A8B" w:rsidRDefault="001C5A8B" w:rsidP="001C5A8B">
            <w:pPr>
              <w:ind w:right="216"/>
              <w:jc w:val="left"/>
              <w:rPr>
                <w:rFonts w:cs="Arial"/>
                <w:b/>
                <w:bCs/>
                <w:szCs w:val="20"/>
              </w:rPr>
            </w:pPr>
          </w:p>
        </w:tc>
        <w:tc>
          <w:tcPr>
            <w:tcW w:w="3888" w:type="dxa"/>
            <w:shd w:val="clear" w:color="auto" w:fill="D9D9D9" w:themeFill="background1" w:themeFillShade="D9"/>
            <w:vAlign w:val="center"/>
          </w:tcPr>
          <w:p w14:paraId="7AAD62F9" w14:textId="77777777" w:rsidR="001C5A8B" w:rsidRDefault="001C5A8B" w:rsidP="001C5A8B">
            <w:pPr>
              <w:jc w:val="center"/>
              <w:rPr>
                <w:b/>
                <w:szCs w:val="20"/>
              </w:rPr>
            </w:pPr>
            <w:r>
              <w:rPr>
                <w:b/>
                <w:szCs w:val="20"/>
              </w:rPr>
              <w:t>Vrednost</w:t>
            </w:r>
            <w:r w:rsidRPr="0038704A">
              <w:rPr>
                <w:b/>
                <w:szCs w:val="20"/>
              </w:rPr>
              <w:t xml:space="preserve"> v € brez DDV</w:t>
            </w:r>
          </w:p>
          <w:p w14:paraId="3D8CAB96" w14:textId="03D9A143" w:rsidR="001C5A8B" w:rsidRPr="0038704A" w:rsidRDefault="001C5A8B" w:rsidP="001C5A8B">
            <w:pPr>
              <w:jc w:val="center"/>
              <w:rPr>
                <w:szCs w:val="20"/>
              </w:rPr>
            </w:pPr>
            <w:r>
              <w:rPr>
                <w:bCs/>
                <w:i/>
                <w:iCs/>
                <w:sz w:val="16"/>
                <w:szCs w:val="16"/>
              </w:rPr>
              <w:t>(ponudnik prepiše vrednost iz OBR-4B)</w:t>
            </w:r>
          </w:p>
        </w:tc>
      </w:tr>
      <w:tr w:rsidR="001C5A8B" w:rsidRPr="0038704A" w14:paraId="2C2A1FA0" w14:textId="77777777" w:rsidTr="001C5A8B">
        <w:trPr>
          <w:trHeight w:val="788"/>
        </w:trPr>
        <w:tc>
          <w:tcPr>
            <w:tcW w:w="5181" w:type="dxa"/>
            <w:shd w:val="clear" w:color="auto" w:fill="auto"/>
            <w:vAlign w:val="center"/>
          </w:tcPr>
          <w:p w14:paraId="00A02501" w14:textId="38D7546F" w:rsidR="001C5A8B" w:rsidRDefault="001C5A8B" w:rsidP="001C5A8B">
            <w:pPr>
              <w:ind w:right="216"/>
              <w:jc w:val="left"/>
              <w:rPr>
                <w:rFonts w:cs="Arial"/>
                <w:b/>
                <w:bCs/>
                <w:szCs w:val="20"/>
              </w:rPr>
            </w:pPr>
            <w:r>
              <w:rPr>
                <w:rFonts w:cs="Arial"/>
                <w:b/>
                <w:bCs/>
                <w:szCs w:val="20"/>
              </w:rPr>
              <w:t>Vrednost izbranih postavk TU (</w:t>
            </w:r>
            <w:proofErr w:type="spellStart"/>
            <w:r>
              <w:rPr>
                <w:rFonts w:cs="Arial"/>
                <w:b/>
                <w:bCs/>
                <w:szCs w:val="20"/>
              </w:rPr>
              <w:t>TrueUp</w:t>
            </w:r>
            <w:proofErr w:type="spellEnd"/>
            <w:r>
              <w:rPr>
                <w:rFonts w:cs="Arial"/>
                <w:b/>
                <w:bCs/>
                <w:szCs w:val="20"/>
              </w:rPr>
              <w:t xml:space="preserve"> nakup) za dobo 3 let</w:t>
            </w:r>
            <w:r w:rsidR="00023744">
              <w:rPr>
                <w:rFonts w:cs="Arial"/>
                <w:b/>
                <w:bCs/>
                <w:szCs w:val="20"/>
              </w:rPr>
              <w:t xml:space="preserve"> *</w:t>
            </w:r>
          </w:p>
        </w:tc>
        <w:tc>
          <w:tcPr>
            <w:tcW w:w="3888" w:type="dxa"/>
          </w:tcPr>
          <w:p w14:paraId="1AB851E3" w14:textId="77777777" w:rsidR="001C5A8B" w:rsidRPr="0038704A" w:rsidRDefault="001C5A8B" w:rsidP="00651647">
            <w:pPr>
              <w:jc w:val="center"/>
              <w:rPr>
                <w:szCs w:val="20"/>
              </w:rPr>
            </w:pPr>
          </w:p>
        </w:tc>
      </w:tr>
      <w:tr w:rsidR="00023744" w:rsidRPr="0038704A" w14:paraId="3B6A1D31" w14:textId="77777777" w:rsidTr="00023744">
        <w:trPr>
          <w:trHeight w:val="567"/>
        </w:trPr>
        <w:tc>
          <w:tcPr>
            <w:tcW w:w="9069" w:type="dxa"/>
            <w:gridSpan w:val="2"/>
            <w:shd w:val="clear" w:color="auto" w:fill="auto"/>
            <w:vAlign w:val="center"/>
          </w:tcPr>
          <w:p w14:paraId="5C517108" w14:textId="18214125" w:rsidR="00023744" w:rsidRPr="00023744" w:rsidRDefault="00023744" w:rsidP="00023744">
            <w:pPr>
              <w:jc w:val="left"/>
              <w:rPr>
                <w:i/>
                <w:iCs/>
                <w:szCs w:val="20"/>
              </w:rPr>
            </w:pPr>
            <w:r>
              <w:rPr>
                <w:i/>
                <w:iCs/>
                <w:sz w:val="18"/>
                <w:szCs w:val="18"/>
              </w:rPr>
              <w:t xml:space="preserve">* </w:t>
            </w:r>
            <w:r w:rsidRPr="00023744">
              <w:rPr>
                <w:i/>
                <w:iCs/>
                <w:sz w:val="18"/>
                <w:szCs w:val="18"/>
              </w:rPr>
              <w:t>V primerih, ko se bo naročnik odločil za nakup dodatnih licenc (</w:t>
            </w:r>
            <w:proofErr w:type="spellStart"/>
            <w:r w:rsidRPr="00023744">
              <w:rPr>
                <w:i/>
                <w:iCs/>
                <w:sz w:val="18"/>
                <w:szCs w:val="18"/>
              </w:rPr>
              <w:t>TrueUp</w:t>
            </w:r>
            <w:proofErr w:type="spellEnd"/>
            <w:r w:rsidRPr="00023744">
              <w:rPr>
                <w:i/>
                <w:iCs/>
                <w:sz w:val="18"/>
                <w:szCs w:val="18"/>
              </w:rPr>
              <w:t xml:space="preserve"> nakup), bosta pogodbeni stranki sklenili Dodatek k osnovni pogodbi</w:t>
            </w:r>
            <w:r>
              <w:rPr>
                <w:i/>
                <w:iCs/>
                <w:sz w:val="18"/>
                <w:szCs w:val="18"/>
              </w:rPr>
              <w:t>.</w:t>
            </w:r>
          </w:p>
        </w:tc>
      </w:tr>
      <w:tr w:rsidR="001C5A8B" w:rsidRPr="0038704A" w14:paraId="4B44E78F" w14:textId="77777777" w:rsidTr="001C5A8B">
        <w:trPr>
          <w:trHeight w:val="788"/>
        </w:trPr>
        <w:tc>
          <w:tcPr>
            <w:tcW w:w="5181" w:type="dxa"/>
            <w:shd w:val="clear" w:color="auto" w:fill="D9D9D9" w:themeFill="background1" w:themeFillShade="D9"/>
            <w:vAlign w:val="center"/>
          </w:tcPr>
          <w:p w14:paraId="75910FA6" w14:textId="77777777" w:rsidR="001C5A8B" w:rsidRPr="0038704A" w:rsidRDefault="001C5A8B" w:rsidP="001C5A8B">
            <w:pPr>
              <w:rPr>
                <w:b/>
                <w:szCs w:val="20"/>
              </w:rPr>
            </w:pPr>
          </w:p>
          <w:p w14:paraId="59123E4D" w14:textId="77777777" w:rsidR="001C5A8B" w:rsidRPr="0038704A" w:rsidRDefault="001C5A8B" w:rsidP="001C5A8B">
            <w:pPr>
              <w:rPr>
                <w:b/>
                <w:szCs w:val="20"/>
              </w:rPr>
            </w:pPr>
            <w:r w:rsidRPr="0038704A">
              <w:rPr>
                <w:b/>
                <w:szCs w:val="20"/>
              </w:rPr>
              <w:t>Opis postavke</w:t>
            </w:r>
          </w:p>
          <w:p w14:paraId="235DE065" w14:textId="77777777" w:rsidR="001C5A8B" w:rsidRDefault="001C5A8B" w:rsidP="001C5A8B">
            <w:pPr>
              <w:ind w:right="216"/>
              <w:jc w:val="left"/>
              <w:rPr>
                <w:rFonts w:cs="Arial"/>
                <w:b/>
                <w:bCs/>
                <w:szCs w:val="20"/>
              </w:rPr>
            </w:pPr>
          </w:p>
        </w:tc>
        <w:tc>
          <w:tcPr>
            <w:tcW w:w="3888" w:type="dxa"/>
            <w:shd w:val="clear" w:color="auto" w:fill="D9D9D9" w:themeFill="background1" w:themeFillShade="D9"/>
            <w:vAlign w:val="center"/>
          </w:tcPr>
          <w:p w14:paraId="2BECF880" w14:textId="77777777" w:rsidR="001C5A8B" w:rsidRDefault="001C5A8B" w:rsidP="001C5A8B">
            <w:pPr>
              <w:jc w:val="center"/>
              <w:rPr>
                <w:b/>
                <w:szCs w:val="20"/>
              </w:rPr>
            </w:pPr>
            <w:r>
              <w:rPr>
                <w:b/>
                <w:szCs w:val="20"/>
              </w:rPr>
              <w:t>Vrednost</w:t>
            </w:r>
            <w:r w:rsidRPr="0038704A">
              <w:rPr>
                <w:b/>
                <w:szCs w:val="20"/>
              </w:rPr>
              <w:t xml:space="preserve"> v € brez DDV</w:t>
            </w:r>
          </w:p>
          <w:p w14:paraId="63764513" w14:textId="78C9FC6F" w:rsidR="001C5A8B" w:rsidRPr="0038704A" w:rsidRDefault="001C5A8B" w:rsidP="001C5A8B">
            <w:pPr>
              <w:jc w:val="center"/>
              <w:rPr>
                <w:szCs w:val="20"/>
              </w:rPr>
            </w:pPr>
            <w:r>
              <w:rPr>
                <w:bCs/>
                <w:i/>
                <w:iCs/>
                <w:sz w:val="16"/>
                <w:szCs w:val="16"/>
              </w:rPr>
              <w:t>(ponudnik prepiše vrednost iz OBR-4</w:t>
            </w:r>
            <w:r w:rsidR="00D36F54">
              <w:rPr>
                <w:bCs/>
                <w:i/>
                <w:iCs/>
                <w:sz w:val="16"/>
                <w:szCs w:val="16"/>
              </w:rPr>
              <w:t>C</w:t>
            </w:r>
            <w:r>
              <w:rPr>
                <w:bCs/>
                <w:i/>
                <w:iCs/>
                <w:sz w:val="16"/>
                <w:szCs w:val="16"/>
              </w:rPr>
              <w:t>)</w:t>
            </w:r>
          </w:p>
        </w:tc>
      </w:tr>
      <w:tr w:rsidR="001C5A8B" w:rsidRPr="0038704A" w14:paraId="6D893F3B" w14:textId="77777777" w:rsidTr="001C5A8B">
        <w:trPr>
          <w:trHeight w:val="788"/>
        </w:trPr>
        <w:tc>
          <w:tcPr>
            <w:tcW w:w="5181" w:type="dxa"/>
            <w:shd w:val="clear" w:color="auto" w:fill="auto"/>
            <w:vAlign w:val="center"/>
          </w:tcPr>
          <w:p w14:paraId="2D7423E1" w14:textId="68C3616E" w:rsidR="001C5A8B" w:rsidRDefault="001C5A8B" w:rsidP="001C5A8B">
            <w:pPr>
              <w:ind w:right="216"/>
              <w:jc w:val="left"/>
              <w:rPr>
                <w:rFonts w:cs="Arial"/>
                <w:b/>
                <w:bCs/>
                <w:szCs w:val="20"/>
              </w:rPr>
            </w:pPr>
            <w:r>
              <w:rPr>
                <w:rFonts w:cs="Arial"/>
                <w:b/>
                <w:bCs/>
                <w:szCs w:val="20"/>
              </w:rPr>
              <w:t>Vrednost zahtevanih ugodnosti</w:t>
            </w:r>
            <w:r w:rsidR="00023744">
              <w:rPr>
                <w:rFonts w:cs="Arial"/>
                <w:b/>
                <w:bCs/>
                <w:szCs w:val="20"/>
              </w:rPr>
              <w:t xml:space="preserve"> **</w:t>
            </w:r>
          </w:p>
        </w:tc>
        <w:tc>
          <w:tcPr>
            <w:tcW w:w="3888" w:type="dxa"/>
          </w:tcPr>
          <w:p w14:paraId="5B913ACA" w14:textId="77777777" w:rsidR="001C5A8B" w:rsidRPr="0038704A" w:rsidRDefault="001C5A8B" w:rsidP="00651647">
            <w:pPr>
              <w:jc w:val="center"/>
              <w:rPr>
                <w:szCs w:val="20"/>
              </w:rPr>
            </w:pPr>
          </w:p>
        </w:tc>
      </w:tr>
      <w:tr w:rsidR="00023744" w:rsidRPr="0038704A" w14:paraId="24309736" w14:textId="77777777" w:rsidTr="00023744">
        <w:trPr>
          <w:trHeight w:val="907"/>
        </w:trPr>
        <w:tc>
          <w:tcPr>
            <w:tcW w:w="9069" w:type="dxa"/>
            <w:gridSpan w:val="2"/>
            <w:shd w:val="clear" w:color="auto" w:fill="auto"/>
            <w:vAlign w:val="center"/>
          </w:tcPr>
          <w:p w14:paraId="50388AC5" w14:textId="674BCCD3" w:rsidR="00023744" w:rsidRPr="0038704A" w:rsidRDefault="00023744" w:rsidP="00023744">
            <w:pPr>
              <w:jc w:val="left"/>
              <w:rPr>
                <w:szCs w:val="20"/>
              </w:rPr>
            </w:pPr>
            <w:r>
              <w:rPr>
                <w:i/>
                <w:iCs/>
                <w:sz w:val="18"/>
                <w:szCs w:val="18"/>
              </w:rPr>
              <w:t>** Za vsako storitev, ki je predmet zahtevanih ugodnosti, bo naročnik ponudniku izdal ločeno naročilo. Plačilo za storitve, ki so predmet zahtevanih ugodnosti, bo naročnik izvedel v roku 30 dni po prejemu ustreznega računa za opravljene storitve. Ponudnik bo račun izstavil na podlagi naročnikovega pisnega prevzema opravljenih storitev.</w:t>
            </w:r>
          </w:p>
        </w:tc>
      </w:tr>
    </w:tbl>
    <w:p w14:paraId="10013A7B" w14:textId="77777777" w:rsidR="00FC0013" w:rsidRDefault="00FC0013" w:rsidP="00715451">
      <w:pPr>
        <w:pStyle w:val="odstavek1"/>
        <w:ind w:firstLine="0"/>
        <w:rPr>
          <w:sz w:val="20"/>
          <w:szCs w:val="20"/>
        </w:rPr>
      </w:pPr>
    </w:p>
    <w:tbl>
      <w:tblPr>
        <w:tblW w:w="90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1"/>
        <w:gridCol w:w="3888"/>
      </w:tblGrid>
      <w:tr w:rsidR="00FC0013" w:rsidRPr="0038704A" w14:paraId="7D00B819" w14:textId="77777777" w:rsidTr="00AA1240">
        <w:trPr>
          <w:trHeight w:val="410"/>
        </w:trPr>
        <w:tc>
          <w:tcPr>
            <w:tcW w:w="5181" w:type="dxa"/>
            <w:shd w:val="clear" w:color="auto" w:fill="D9D9D9"/>
            <w:vAlign w:val="center"/>
          </w:tcPr>
          <w:p w14:paraId="22FA2E47" w14:textId="77777777" w:rsidR="00FC0013" w:rsidRPr="0038704A" w:rsidRDefault="00FC0013" w:rsidP="00AA1240">
            <w:pPr>
              <w:rPr>
                <w:b/>
                <w:szCs w:val="20"/>
              </w:rPr>
            </w:pPr>
          </w:p>
          <w:p w14:paraId="72CE2BC3" w14:textId="41E75B3B" w:rsidR="00FC0013" w:rsidRPr="0038704A" w:rsidRDefault="00FC0013" w:rsidP="00AA1240">
            <w:pPr>
              <w:rPr>
                <w:b/>
                <w:szCs w:val="20"/>
              </w:rPr>
            </w:pPr>
            <w:r>
              <w:rPr>
                <w:b/>
                <w:szCs w:val="20"/>
              </w:rPr>
              <w:t>Dodatne ugodnosti</w:t>
            </w:r>
            <w:r w:rsidR="00D36F54">
              <w:rPr>
                <w:b/>
                <w:szCs w:val="20"/>
              </w:rPr>
              <w:t xml:space="preserve"> ***</w:t>
            </w:r>
          </w:p>
          <w:p w14:paraId="6A71CD1A" w14:textId="77777777" w:rsidR="00FC0013" w:rsidRPr="0038704A" w:rsidRDefault="00FC0013" w:rsidP="00AA1240">
            <w:pPr>
              <w:rPr>
                <w:b/>
                <w:szCs w:val="20"/>
              </w:rPr>
            </w:pPr>
          </w:p>
        </w:tc>
        <w:tc>
          <w:tcPr>
            <w:tcW w:w="3888" w:type="dxa"/>
            <w:shd w:val="clear" w:color="auto" w:fill="D9D9D9"/>
            <w:vAlign w:val="center"/>
          </w:tcPr>
          <w:p w14:paraId="78C6C857" w14:textId="2D941D8B" w:rsidR="00FC0013" w:rsidRPr="001C5A8B" w:rsidRDefault="00FC0013" w:rsidP="00AA1240">
            <w:pPr>
              <w:jc w:val="center"/>
              <w:rPr>
                <w:bCs/>
                <w:i/>
                <w:iCs/>
                <w:sz w:val="16"/>
                <w:szCs w:val="16"/>
              </w:rPr>
            </w:pPr>
            <w:r>
              <w:rPr>
                <w:b/>
                <w:szCs w:val="20"/>
              </w:rPr>
              <w:t>Količina ponujenih dodatnih ugodnosti</w:t>
            </w:r>
          </w:p>
        </w:tc>
      </w:tr>
      <w:tr w:rsidR="00FC0013" w:rsidRPr="0038704A" w14:paraId="170B0771" w14:textId="77777777" w:rsidTr="00FC0013">
        <w:trPr>
          <w:trHeight w:val="454"/>
        </w:trPr>
        <w:tc>
          <w:tcPr>
            <w:tcW w:w="5181" w:type="dxa"/>
            <w:shd w:val="clear" w:color="auto" w:fill="auto"/>
            <w:vAlign w:val="center"/>
          </w:tcPr>
          <w:p w14:paraId="1FA39916" w14:textId="4FA69E64" w:rsidR="00FC0013" w:rsidRPr="001C5A8B" w:rsidRDefault="00FC0013" w:rsidP="00AA1240">
            <w:pPr>
              <w:ind w:right="216"/>
              <w:jc w:val="left"/>
              <w:rPr>
                <w:rFonts w:cs="Arial"/>
                <w:b/>
                <w:bCs/>
                <w:szCs w:val="20"/>
              </w:rPr>
            </w:pPr>
            <w:r>
              <w:rPr>
                <w:rFonts w:cs="Arial"/>
                <w:b/>
                <w:bCs/>
                <w:szCs w:val="20"/>
              </w:rPr>
              <w:t>3-dnevna delavnica</w:t>
            </w:r>
          </w:p>
        </w:tc>
        <w:tc>
          <w:tcPr>
            <w:tcW w:w="3888" w:type="dxa"/>
            <w:vAlign w:val="center"/>
          </w:tcPr>
          <w:p w14:paraId="62349A29" w14:textId="77777777" w:rsidR="00FC0013" w:rsidRPr="0038704A" w:rsidRDefault="00FC0013" w:rsidP="00FC0013">
            <w:pPr>
              <w:jc w:val="center"/>
              <w:rPr>
                <w:szCs w:val="20"/>
              </w:rPr>
            </w:pPr>
          </w:p>
        </w:tc>
      </w:tr>
      <w:tr w:rsidR="00FC0013" w:rsidRPr="0038704A" w14:paraId="330F18C6" w14:textId="77777777" w:rsidTr="00FC0013">
        <w:trPr>
          <w:trHeight w:val="454"/>
        </w:trPr>
        <w:tc>
          <w:tcPr>
            <w:tcW w:w="5181" w:type="dxa"/>
            <w:shd w:val="clear" w:color="auto" w:fill="auto"/>
            <w:vAlign w:val="center"/>
          </w:tcPr>
          <w:p w14:paraId="40554F6C" w14:textId="55C1E4B7" w:rsidR="00FC0013" w:rsidRDefault="00FC0013" w:rsidP="00AA1240">
            <w:pPr>
              <w:ind w:right="216"/>
              <w:jc w:val="left"/>
              <w:rPr>
                <w:rFonts w:cs="Arial"/>
                <w:b/>
                <w:bCs/>
                <w:szCs w:val="20"/>
              </w:rPr>
            </w:pPr>
            <w:r>
              <w:rPr>
                <w:rFonts w:cs="Arial"/>
                <w:b/>
                <w:bCs/>
                <w:szCs w:val="20"/>
              </w:rPr>
              <w:t>2-dnevna delavnica</w:t>
            </w:r>
          </w:p>
        </w:tc>
        <w:tc>
          <w:tcPr>
            <w:tcW w:w="3888" w:type="dxa"/>
            <w:vAlign w:val="center"/>
          </w:tcPr>
          <w:p w14:paraId="23D4BACD" w14:textId="77777777" w:rsidR="00FC0013" w:rsidRPr="0038704A" w:rsidRDefault="00FC0013" w:rsidP="00FC0013">
            <w:pPr>
              <w:jc w:val="center"/>
              <w:rPr>
                <w:szCs w:val="20"/>
              </w:rPr>
            </w:pPr>
          </w:p>
        </w:tc>
      </w:tr>
      <w:tr w:rsidR="00FC0013" w:rsidRPr="0038704A" w14:paraId="31ECD338" w14:textId="77777777" w:rsidTr="00FC0013">
        <w:trPr>
          <w:trHeight w:val="454"/>
        </w:trPr>
        <w:tc>
          <w:tcPr>
            <w:tcW w:w="5181" w:type="dxa"/>
            <w:shd w:val="clear" w:color="auto" w:fill="auto"/>
            <w:vAlign w:val="center"/>
          </w:tcPr>
          <w:p w14:paraId="5BDF31EF" w14:textId="3D756DC2" w:rsidR="00FC0013" w:rsidRDefault="00FC0013" w:rsidP="00AA1240">
            <w:pPr>
              <w:ind w:right="216"/>
              <w:jc w:val="left"/>
              <w:rPr>
                <w:rFonts w:cs="Arial"/>
                <w:b/>
                <w:bCs/>
                <w:szCs w:val="20"/>
              </w:rPr>
            </w:pPr>
            <w:r>
              <w:rPr>
                <w:rFonts w:cs="Arial"/>
                <w:b/>
                <w:bCs/>
                <w:szCs w:val="20"/>
              </w:rPr>
              <w:t>Dnevi svetovanja</w:t>
            </w:r>
          </w:p>
        </w:tc>
        <w:tc>
          <w:tcPr>
            <w:tcW w:w="3888" w:type="dxa"/>
            <w:vAlign w:val="center"/>
          </w:tcPr>
          <w:p w14:paraId="1C8B9556" w14:textId="77777777" w:rsidR="00FC0013" w:rsidRPr="0038704A" w:rsidRDefault="00FC0013" w:rsidP="00FC0013">
            <w:pPr>
              <w:jc w:val="center"/>
              <w:rPr>
                <w:szCs w:val="20"/>
              </w:rPr>
            </w:pPr>
          </w:p>
        </w:tc>
      </w:tr>
      <w:tr w:rsidR="00FC0013" w:rsidRPr="0038704A" w14:paraId="798F92F9" w14:textId="77777777" w:rsidTr="00D36F54">
        <w:trPr>
          <w:trHeight w:val="722"/>
        </w:trPr>
        <w:tc>
          <w:tcPr>
            <w:tcW w:w="9069" w:type="dxa"/>
            <w:gridSpan w:val="2"/>
            <w:shd w:val="clear" w:color="auto" w:fill="auto"/>
            <w:vAlign w:val="center"/>
          </w:tcPr>
          <w:p w14:paraId="0503B050" w14:textId="06DAA9D9" w:rsidR="00FC0013" w:rsidRPr="0038704A" w:rsidRDefault="00D36F54" w:rsidP="00AA1240">
            <w:pPr>
              <w:jc w:val="left"/>
              <w:rPr>
                <w:szCs w:val="20"/>
              </w:rPr>
            </w:pPr>
            <w:r w:rsidRPr="00D36F54">
              <w:rPr>
                <w:i/>
                <w:iCs/>
                <w:sz w:val="18"/>
                <w:szCs w:val="18"/>
              </w:rPr>
              <w:t>*** Dodatne ugodnosti bodo za primer razvrščanja prejetih ponudb upoštevane v primeru, da se uresniči pogoj iz točke 5.2 Dokumentacije v zvezi z oddajo javnega naročila.</w:t>
            </w:r>
          </w:p>
        </w:tc>
      </w:tr>
    </w:tbl>
    <w:p w14:paraId="4C6FFF27" w14:textId="6A6C5D64" w:rsidR="00715451" w:rsidRPr="0038704A" w:rsidRDefault="00715451" w:rsidP="00715451">
      <w:pPr>
        <w:pStyle w:val="odstavek1"/>
        <w:ind w:firstLine="0"/>
        <w:rPr>
          <w:sz w:val="20"/>
          <w:szCs w:val="20"/>
        </w:rPr>
      </w:pPr>
      <w:r w:rsidRPr="0038704A">
        <w:rPr>
          <w:sz w:val="20"/>
          <w:szCs w:val="20"/>
        </w:rPr>
        <w:t>C</w:t>
      </w:r>
      <w:r w:rsidR="00FC0013">
        <w:rPr>
          <w:sz w:val="20"/>
          <w:szCs w:val="20"/>
        </w:rPr>
        <w:t>e</w:t>
      </w:r>
      <w:r w:rsidRPr="0038704A">
        <w:rPr>
          <w:sz w:val="20"/>
          <w:szCs w:val="20"/>
        </w:rPr>
        <w:t>na naveden</w:t>
      </w:r>
      <w:r w:rsidR="00FC0013">
        <w:rPr>
          <w:sz w:val="20"/>
          <w:szCs w:val="20"/>
        </w:rPr>
        <w:t>e</w:t>
      </w:r>
      <w:r w:rsidRPr="0038704A">
        <w:rPr>
          <w:sz w:val="20"/>
          <w:szCs w:val="20"/>
        </w:rPr>
        <w:t xml:space="preserve"> na obrazcu Povzetek predračuna / Rekapitulacija (OBR-3) mora</w:t>
      </w:r>
      <w:r w:rsidR="00FC0013">
        <w:rPr>
          <w:sz w:val="20"/>
          <w:szCs w:val="20"/>
        </w:rPr>
        <w:t>jo</w:t>
      </w:r>
      <w:r w:rsidRPr="0038704A">
        <w:rPr>
          <w:sz w:val="20"/>
          <w:szCs w:val="20"/>
        </w:rPr>
        <w:t xml:space="preserve"> biti izražena v EUR, lokacija naročnika, brez DDV. </w:t>
      </w:r>
    </w:p>
    <w:p w14:paraId="7F9C6543" w14:textId="77777777" w:rsidR="00715451" w:rsidRDefault="00715451" w:rsidP="00715451">
      <w:pPr>
        <w:rPr>
          <w:b/>
          <w:bCs/>
        </w:rPr>
      </w:pPr>
    </w:p>
    <w:p w14:paraId="0C35BDD1" w14:textId="77777777" w:rsidR="00FC0013" w:rsidRDefault="00FC0013" w:rsidP="00715451">
      <w:pPr>
        <w:rPr>
          <w:b/>
          <w:bCs/>
        </w:rPr>
      </w:pPr>
    </w:p>
    <w:p w14:paraId="4AABFEE8" w14:textId="77777777" w:rsidR="00FC0013" w:rsidRDefault="00FC0013" w:rsidP="00715451">
      <w:pPr>
        <w:rPr>
          <w:b/>
          <w:bCs/>
        </w:rPr>
      </w:pPr>
    </w:p>
    <w:p w14:paraId="29CFB188" w14:textId="77777777" w:rsidR="00FC0013" w:rsidRPr="0038704A" w:rsidRDefault="00FC0013" w:rsidP="00715451">
      <w:pPr>
        <w:rPr>
          <w:b/>
          <w:bCs/>
        </w:rPr>
      </w:pPr>
    </w:p>
    <w:p w14:paraId="2DE5C356" w14:textId="77777777" w:rsidR="00715451" w:rsidRPr="0038704A" w:rsidRDefault="00715451" w:rsidP="00715451">
      <w:pPr>
        <w:rPr>
          <w:b/>
          <w:bCs/>
        </w:rPr>
      </w:pPr>
      <w:r w:rsidRPr="0038704A">
        <w:rPr>
          <w:b/>
          <w:bCs/>
        </w:rPr>
        <w:lastRenderedPageBreak/>
        <w:t xml:space="preserve">Plačilni pogoji: </w:t>
      </w:r>
    </w:p>
    <w:p w14:paraId="628387CB" w14:textId="77777777" w:rsidR="00715451" w:rsidRPr="0038704A" w:rsidRDefault="00715451" w:rsidP="00715451">
      <w:pPr>
        <w:rPr>
          <w:bCs/>
        </w:rPr>
      </w:pPr>
    </w:p>
    <w:p w14:paraId="230069A3" w14:textId="77777777" w:rsidR="00347970" w:rsidRPr="00347970" w:rsidRDefault="00347970" w:rsidP="00347970">
      <w:pPr>
        <w:pStyle w:val="xmsolistparagraph"/>
        <w:numPr>
          <w:ilvl w:val="0"/>
          <w:numId w:val="35"/>
        </w:numPr>
        <w:rPr>
          <w:rFonts w:eastAsia="Times New Roman"/>
        </w:rPr>
      </w:pPr>
      <w:bookmarkStart w:id="192" w:name="_Hlk152754866"/>
      <w:r>
        <w:rPr>
          <w:rFonts w:eastAsia="Times New Roman"/>
        </w:rPr>
        <w:t>1. plačilo: vrednost letnega obroka za naročene ali kupljene licence za uporabo v prvem pogodbenem letu ob upoštevanih popustih, v roku 30 dni od izročitve licenc naročniku.</w:t>
      </w:r>
    </w:p>
    <w:p w14:paraId="61E165E8" w14:textId="6E979AA6" w:rsidR="00347970" w:rsidRPr="00347970" w:rsidRDefault="00347970" w:rsidP="00347970">
      <w:pPr>
        <w:pStyle w:val="xmsolistparagraph"/>
        <w:numPr>
          <w:ilvl w:val="0"/>
          <w:numId w:val="35"/>
        </w:numPr>
        <w:rPr>
          <w:rFonts w:eastAsia="Times New Roman"/>
        </w:rPr>
      </w:pPr>
      <w:r>
        <w:rPr>
          <w:rFonts w:eastAsia="Times New Roman"/>
        </w:rPr>
        <w:t>2. plačilo: vrednost letnega obroka za naročene ali kupljen</w:t>
      </w:r>
      <w:r w:rsidR="000C005D">
        <w:rPr>
          <w:rFonts w:eastAsia="Times New Roman"/>
        </w:rPr>
        <w:t>e</w:t>
      </w:r>
      <w:r>
        <w:rPr>
          <w:rFonts w:eastAsia="Times New Roman"/>
        </w:rPr>
        <w:t xml:space="preserve"> licence za uporabo v drugem pogodbenem letu ob upoštevanih popustih, v roku 30 dni od poteka prvega pogodbenega leta (1.2.2025).</w:t>
      </w:r>
    </w:p>
    <w:p w14:paraId="1F0F715D" w14:textId="180B4F69" w:rsidR="00347970" w:rsidRDefault="00347970" w:rsidP="00347970">
      <w:pPr>
        <w:pStyle w:val="xmsolistparagraph"/>
        <w:numPr>
          <w:ilvl w:val="0"/>
          <w:numId w:val="35"/>
        </w:numPr>
        <w:rPr>
          <w:rFonts w:eastAsia="Times New Roman"/>
        </w:rPr>
      </w:pPr>
      <w:r>
        <w:rPr>
          <w:rFonts w:eastAsia="Times New Roman"/>
        </w:rPr>
        <w:t>3. plačilo: vrednost letnega obroka za naročene ali kupljen</w:t>
      </w:r>
      <w:r w:rsidR="000C005D">
        <w:rPr>
          <w:rFonts w:eastAsia="Times New Roman"/>
        </w:rPr>
        <w:t>e</w:t>
      </w:r>
      <w:r>
        <w:rPr>
          <w:rFonts w:eastAsia="Times New Roman"/>
        </w:rPr>
        <w:t xml:space="preserve"> licence za uporabo v drugem pogodbenem letu ob upoštevanih popustih, v roku 30 dni od poteka drugega pogodbenega leta (1.2.2026).</w:t>
      </w:r>
    </w:p>
    <w:bookmarkEnd w:id="192"/>
    <w:p w14:paraId="2E7CCED5" w14:textId="77777777" w:rsidR="00347970" w:rsidRDefault="00347970" w:rsidP="00347970">
      <w:pPr>
        <w:spacing w:line="280" w:lineRule="exact"/>
        <w:rPr>
          <w:i/>
        </w:rPr>
      </w:pPr>
    </w:p>
    <w:p w14:paraId="05179740" w14:textId="77777777" w:rsidR="00347970" w:rsidRDefault="00347970" w:rsidP="00347970">
      <w:pPr>
        <w:spacing w:line="280" w:lineRule="exact"/>
        <w:rPr>
          <w:iCs/>
        </w:rPr>
      </w:pPr>
      <w:r>
        <w:rPr>
          <w:iCs/>
        </w:rPr>
        <w:t>Ponudnik izstavi ločene račune posamezen pogodbeno leto.</w:t>
      </w:r>
    </w:p>
    <w:p w14:paraId="57A98AA7" w14:textId="77777777" w:rsidR="00FC0013" w:rsidRDefault="00FC0013" w:rsidP="00715451">
      <w:pPr>
        <w:spacing w:line="280" w:lineRule="exact"/>
        <w:rPr>
          <w:iCs/>
        </w:rPr>
      </w:pPr>
    </w:p>
    <w:p w14:paraId="00BBEA02" w14:textId="73EF8BF8" w:rsidR="00FC0013" w:rsidRPr="0038704A" w:rsidRDefault="00FC0013" w:rsidP="00FC0013">
      <w:pPr>
        <w:rPr>
          <w:b/>
          <w:bCs/>
        </w:rPr>
      </w:pPr>
      <w:r w:rsidRPr="0038704A">
        <w:rPr>
          <w:b/>
          <w:bCs/>
        </w:rPr>
        <w:t>Plačilni pogoji</w:t>
      </w:r>
      <w:r>
        <w:rPr>
          <w:b/>
          <w:bCs/>
        </w:rPr>
        <w:t xml:space="preserve"> za zahtevane ugodnosti</w:t>
      </w:r>
      <w:r w:rsidRPr="0038704A">
        <w:rPr>
          <w:b/>
          <w:bCs/>
        </w:rPr>
        <w:t xml:space="preserve">: </w:t>
      </w:r>
    </w:p>
    <w:p w14:paraId="7A6F8639" w14:textId="77777777" w:rsidR="00FC0013" w:rsidRDefault="00FC0013" w:rsidP="00715451">
      <w:pPr>
        <w:spacing w:line="280" w:lineRule="exact"/>
        <w:rPr>
          <w:i/>
          <w:iCs/>
          <w:sz w:val="18"/>
          <w:szCs w:val="18"/>
        </w:rPr>
      </w:pPr>
    </w:p>
    <w:p w14:paraId="0BD18A86" w14:textId="022FAF95" w:rsidR="00FC0013" w:rsidRPr="00FC0013" w:rsidRDefault="00FC0013" w:rsidP="00FC0013">
      <w:pPr>
        <w:pStyle w:val="ListParagraph"/>
        <w:numPr>
          <w:ilvl w:val="0"/>
          <w:numId w:val="25"/>
        </w:numPr>
        <w:spacing w:line="280" w:lineRule="exact"/>
        <w:rPr>
          <w:sz w:val="22"/>
          <w:szCs w:val="28"/>
        </w:rPr>
      </w:pPr>
      <w:r w:rsidRPr="00FC0013">
        <w:rPr>
          <w:szCs w:val="20"/>
        </w:rPr>
        <w:t>Za vsako storitev, ki je predmet zahtevanih ugodnosti, bo naročnik ponudniku izdal ločeno naročilo. Plačilo za storitve, ki so predmet zahtevanih ugodnosti, bo naročnik izvedel v roku 30 dni po prejemu ustreznega računa za opravljene storitve. Ponudnik bo račun izstavil na podlagi naročnikovega pisnega prevzema opravljenih storitev.</w:t>
      </w:r>
    </w:p>
    <w:p w14:paraId="07E7C52C" w14:textId="77777777" w:rsidR="00715451" w:rsidRDefault="00715451" w:rsidP="00715451">
      <w:pPr>
        <w:spacing w:line="280" w:lineRule="exact"/>
        <w:rPr>
          <w:iCs/>
        </w:rPr>
      </w:pPr>
    </w:p>
    <w:p w14:paraId="4D086EF0" w14:textId="77777777" w:rsidR="006D5092" w:rsidRPr="006D5092" w:rsidRDefault="006D5092" w:rsidP="006D5092">
      <w:r>
        <w:rPr>
          <w:b/>
          <w:bCs/>
        </w:rPr>
        <w:t>Rok za izročitev licenc</w:t>
      </w:r>
      <w:r w:rsidRPr="0038704A">
        <w:rPr>
          <w:b/>
          <w:bCs/>
        </w:rPr>
        <w:t xml:space="preserve">: </w:t>
      </w:r>
      <w:r>
        <w:t>najkasneje v roku 8 dni od dneva pričetka veljavnosti pogodbe.</w:t>
      </w:r>
    </w:p>
    <w:p w14:paraId="1AECA9B2" w14:textId="77777777" w:rsidR="00715451" w:rsidRDefault="00715451" w:rsidP="00715451">
      <w:pPr>
        <w:spacing w:line="280" w:lineRule="exact"/>
        <w:rPr>
          <w:iCs/>
        </w:rPr>
      </w:pPr>
    </w:p>
    <w:p w14:paraId="0436DD1F" w14:textId="77777777" w:rsidR="00715451" w:rsidRPr="006A440C" w:rsidRDefault="00715451" w:rsidP="00715451">
      <w:pPr>
        <w:tabs>
          <w:tab w:val="left" w:pos="720"/>
          <w:tab w:val="left" w:pos="2155"/>
        </w:tabs>
        <w:rPr>
          <w:rFonts w:cs="Arial"/>
          <w:i/>
          <w:iCs/>
          <w:noProof/>
          <w:kern w:val="16"/>
          <w:sz w:val="18"/>
          <w:szCs w:val="18"/>
        </w:rPr>
      </w:pPr>
      <w:r w:rsidRPr="006A440C">
        <w:rPr>
          <w:rFonts w:cs="Arial"/>
          <w:i/>
          <w:noProof/>
          <w:kern w:val="16"/>
          <w:sz w:val="18"/>
          <w:szCs w:val="18"/>
        </w:rPr>
        <w:t>Skladno z Zakonom o opravljanju plačilnih storitev za proračunske uporabnike (</w:t>
      </w:r>
      <w:r w:rsidRPr="006A440C">
        <w:rPr>
          <w:rFonts w:cs="Arial"/>
          <w:bCs/>
          <w:i/>
          <w:noProof/>
          <w:kern w:val="16"/>
          <w:sz w:val="18"/>
          <w:szCs w:val="18"/>
        </w:rPr>
        <w:t>ZOPSPU-A</w:t>
      </w:r>
      <w:r w:rsidRPr="006A440C">
        <w:rPr>
          <w:rFonts w:cs="Arial"/>
          <w:i/>
          <w:noProof/>
          <w:kern w:val="16"/>
          <w:sz w:val="18"/>
          <w:szCs w:val="18"/>
        </w:rPr>
        <w:t xml:space="preserve">), mora naročnik, kot posredni proračunski uporabnik, prejemati račune ponudnikov s sedežem v republiki Sloveniji izključno v elektronski obliki (e-račun). </w:t>
      </w:r>
    </w:p>
    <w:p w14:paraId="47CD9E5E" w14:textId="77777777" w:rsidR="00715451" w:rsidRDefault="00715451" w:rsidP="00715451">
      <w:pPr>
        <w:spacing w:line="280" w:lineRule="exact"/>
        <w:rPr>
          <w:iCs/>
        </w:rPr>
      </w:pPr>
    </w:p>
    <w:p w14:paraId="36414727" w14:textId="77777777" w:rsidR="00715451" w:rsidRDefault="00715451" w:rsidP="00715451">
      <w:pPr>
        <w:rPr>
          <w:rFonts w:cs="Arial"/>
          <w:i/>
          <w:iCs/>
          <w:noProof/>
          <w:sz w:val="18"/>
          <w:szCs w:val="18"/>
        </w:rPr>
      </w:pPr>
      <w:r w:rsidRPr="006A440C">
        <w:rPr>
          <w:rFonts w:cs="Arial"/>
          <w:i/>
          <w:iCs/>
          <w:noProof/>
          <w:sz w:val="18"/>
          <w:szCs w:val="18"/>
        </w:rPr>
        <w:t>Naročnik ne bo predložil garancije za zavarovanje odloženih plačil, kakor tudi ne bo predložil kakšnega drugega instrumenta za zavarovanje plačil.</w:t>
      </w:r>
    </w:p>
    <w:p w14:paraId="75D2D611" w14:textId="77777777" w:rsidR="00325B83" w:rsidRPr="0038704A" w:rsidRDefault="00325B83" w:rsidP="004E5FD2">
      <w:pPr>
        <w:spacing w:line="360" w:lineRule="auto"/>
        <w:jc w:val="center"/>
        <w:rPr>
          <w:noProof/>
        </w:rPr>
      </w:pPr>
    </w:p>
    <w:p w14:paraId="4FE9E43B" w14:textId="059953C2" w:rsidR="004E5FD2" w:rsidRPr="0038704A" w:rsidRDefault="004E5FD2" w:rsidP="004E5FD2">
      <w:pPr>
        <w:spacing w:line="360" w:lineRule="auto"/>
        <w:jc w:val="center"/>
        <w:rPr>
          <w:noProof/>
        </w:rPr>
      </w:pPr>
      <w:r w:rsidRPr="0038704A">
        <w:rPr>
          <w:noProof/>
        </w:rPr>
        <w:t xml:space="preserve">Kraj in datum: </w:t>
      </w:r>
      <w:r w:rsidRPr="0038704A">
        <w:rPr>
          <w:noProof/>
        </w:rPr>
        <w:tab/>
      </w:r>
      <w:r w:rsidRPr="0038704A">
        <w:rPr>
          <w:noProof/>
        </w:rPr>
        <w:tab/>
      </w:r>
      <w:r w:rsidRPr="0038704A">
        <w:rPr>
          <w:noProof/>
        </w:rPr>
        <w:tab/>
      </w:r>
      <w:r w:rsidRPr="0038704A">
        <w:rPr>
          <w:noProof/>
        </w:rPr>
        <w:tab/>
        <w:t>Žig:</w:t>
      </w:r>
      <w:r w:rsidRPr="0038704A">
        <w:rPr>
          <w:noProof/>
        </w:rPr>
        <w:tab/>
      </w:r>
      <w:r w:rsidRPr="0038704A">
        <w:rPr>
          <w:noProof/>
        </w:rPr>
        <w:tab/>
      </w:r>
      <w:r w:rsidRPr="0038704A">
        <w:rPr>
          <w:noProof/>
        </w:rPr>
        <w:tab/>
      </w:r>
      <w:r w:rsidRPr="0038704A">
        <w:rPr>
          <w:noProof/>
        </w:rPr>
        <w:tab/>
        <w:t>Podpis zastopnika</w:t>
      </w:r>
    </w:p>
    <w:p w14:paraId="5AE5905C" w14:textId="77777777" w:rsidR="004E5FD2" w:rsidRPr="0038704A" w:rsidRDefault="004E5FD2" w:rsidP="004E5FD2">
      <w:pPr>
        <w:spacing w:line="360" w:lineRule="auto"/>
        <w:ind w:left="5664" w:firstLine="708"/>
        <w:jc w:val="center"/>
        <w:rPr>
          <w:noProof/>
        </w:rPr>
      </w:pPr>
      <w:r w:rsidRPr="0038704A">
        <w:rPr>
          <w:noProof/>
        </w:rPr>
        <w:t>oz. prokurista:</w:t>
      </w:r>
    </w:p>
    <w:p w14:paraId="33E00CF6" w14:textId="77777777" w:rsidR="004E5FD2" w:rsidRPr="0038704A" w:rsidRDefault="004E5FD2" w:rsidP="004E5FD2">
      <w:pPr>
        <w:pStyle w:val="BESEDILO"/>
        <w:keepLines w:val="0"/>
        <w:widowControl/>
        <w:tabs>
          <w:tab w:val="clear" w:pos="2155"/>
        </w:tabs>
        <w:spacing w:line="360" w:lineRule="auto"/>
        <w:jc w:val="center"/>
        <w:rPr>
          <w:noProof/>
          <w:kern w:val="0"/>
          <w:szCs w:val="24"/>
        </w:rPr>
      </w:pPr>
    </w:p>
    <w:p w14:paraId="783A940E" w14:textId="5DFF0C57" w:rsidR="00E87F94" w:rsidRPr="006F230B" w:rsidRDefault="004E5FD2" w:rsidP="006F230B">
      <w:pPr>
        <w:spacing w:line="360" w:lineRule="auto"/>
        <w:jc w:val="center"/>
        <w:rPr>
          <w:noProof/>
        </w:rPr>
      </w:pPr>
      <w:r w:rsidRPr="0038704A">
        <w:rPr>
          <w:noProof/>
        </w:rPr>
        <w:t>........................................</w:t>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w:t>
      </w:r>
      <w:bookmarkEnd w:id="190"/>
    </w:p>
    <w:p w14:paraId="487EB654" w14:textId="77777777" w:rsidR="001C5A8B" w:rsidRDefault="001C5A8B" w:rsidP="00C75C61">
      <w:pPr>
        <w:jc w:val="right"/>
        <w:rPr>
          <w:b/>
        </w:rPr>
      </w:pPr>
      <w:bookmarkStart w:id="193" w:name="_Toc518024528"/>
    </w:p>
    <w:p w14:paraId="7943A837" w14:textId="77777777" w:rsidR="001C5A8B" w:rsidRDefault="001C5A8B" w:rsidP="00C75C61">
      <w:pPr>
        <w:jc w:val="right"/>
        <w:rPr>
          <w:b/>
        </w:rPr>
      </w:pPr>
    </w:p>
    <w:p w14:paraId="1729AD39" w14:textId="77777777" w:rsidR="001C5A8B" w:rsidRDefault="001C5A8B" w:rsidP="00C75C61">
      <w:pPr>
        <w:jc w:val="right"/>
        <w:rPr>
          <w:b/>
        </w:rPr>
      </w:pPr>
    </w:p>
    <w:p w14:paraId="24B8667A" w14:textId="77777777" w:rsidR="001C5A8B" w:rsidRDefault="001C5A8B" w:rsidP="00C75C61">
      <w:pPr>
        <w:jc w:val="right"/>
        <w:rPr>
          <w:b/>
        </w:rPr>
      </w:pPr>
    </w:p>
    <w:p w14:paraId="1F0D86EF" w14:textId="77777777" w:rsidR="00FC0013" w:rsidRDefault="00FC0013" w:rsidP="00C75C61">
      <w:pPr>
        <w:jc w:val="right"/>
        <w:rPr>
          <w:b/>
        </w:rPr>
      </w:pPr>
    </w:p>
    <w:p w14:paraId="0963488D" w14:textId="77777777" w:rsidR="00FC0013" w:rsidRDefault="00FC0013" w:rsidP="00C75C61">
      <w:pPr>
        <w:jc w:val="right"/>
        <w:rPr>
          <w:b/>
        </w:rPr>
      </w:pPr>
    </w:p>
    <w:p w14:paraId="5DF9DCBA" w14:textId="77777777" w:rsidR="00FC0013" w:rsidRDefault="00FC0013" w:rsidP="00C75C61">
      <w:pPr>
        <w:jc w:val="right"/>
        <w:rPr>
          <w:b/>
        </w:rPr>
      </w:pPr>
    </w:p>
    <w:p w14:paraId="68D7E03D" w14:textId="77777777" w:rsidR="00FC0013" w:rsidRDefault="00FC0013" w:rsidP="00C75C61">
      <w:pPr>
        <w:jc w:val="right"/>
        <w:rPr>
          <w:b/>
        </w:rPr>
      </w:pPr>
    </w:p>
    <w:p w14:paraId="08970C6D" w14:textId="77777777" w:rsidR="00FC0013" w:rsidRDefault="00FC0013" w:rsidP="00C75C61">
      <w:pPr>
        <w:jc w:val="right"/>
        <w:rPr>
          <w:b/>
        </w:rPr>
      </w:pPr>
    </w:p>
    <w:p w14:paraId="7858533D" w14:textId="77777777" w:rsidR="00FC0013" w:rsidRDefault="00FC0013" w:rsidP="00C75C61">
      <w:pPr>
        <w:jc w:val="right"/>
        <w:rPr>
          <w:b/>
        </w:rPr>
      </w:pPr>
    </w:p>
    <w:p w14:paraId="5915B803" w14:textId="77777777" w:rsidR="00FC0013" w:rsidRDefault="00FC0013" w:rsidP="00C75C61">
      <w:pPr>
        <w:jc w:val="right"/>
        <w:rPr>
          <w:b/>
        </w:rPr>
      </w:pPr>
    </w:p>
    <w:p w14:paraId="2FC75B5E" w14:textId="77777777" w:rsidR="00FC0013" w:rsidRDefault="00FC0013" w:rsidP="00C75C61">
      <w:pPr>
        <w:jc w:val="right"/>
        <w:rPr>
          <w:b/>
        </w:rPr>
      </w:pPr>
    </w:p>
    <w:p w14:paraId="0B16B6FB" w14:textId="77777777" w:rsidR="00FC0013" w:rsidRDefault="00FC0013" w:rsidP="00C75C61">
      <w:pPr>
        <w:jc w:val="right"/>
        <w:rPr>
          <w:b/>
        </w:rPr>
      </w:pPr>
    </w:p>
    <w:p w14:paraId="38888F2B" w14:textId="77777777" w:rsidR="00FC0013" w:rsidRDefault="00FC0013" w:rsidP="00C75C61">
      <w:pPr>
        <w:jc w:val="right"/>
        <w:rPr>
          <w:b/>
        </w:rPr>
      </w:pPr>
    </w:p>
    <w:p w14:paraId="34A94B05" w14:textId="77777777" w:rsidR="00FC0013" w:rsidRDefault="00FC0013" w:rsidP="00C75C61">
      <w:pPr>
        <w:jc w:val="right"/>
        <w:rPr>
          <w:b/>
        </w:rPr>
      </w:pPr>
    </w:p>
    <w:p w14:paraId="3DF7D820" w14:textId="77777777" w:rsidR="00FC0013" w:rsidRDefault="00FC0013" w:rsidP="00C75C61">
      <w:pPr>
        <w:jc w:val="right"/>
        <w:rPr>
          <w:b/>
        </w:rPr>
      </w:pPr>
    </w:p>
    <w:p w14:paraId="5A1044A6" w14:textId="77777777" w:rsidR="00FC0013" w:rsidRDefault="00FC0013" w:rsidP="00C75C61">
      <w:pPr>
        <w:jc w:val="right"/>
        <w:rPr>
          <w:b/>
        </w:rPr>
      </w:pPr>
    </w:p>
    <w:p w14:paraId="0A0E0892" w14:textId="77777777" w:rsidR="00FC0013" w:rsidRDefault="00FC0013" w:rsidP="00C75C61">
      <w:pPr>
        <w:jc w:val="right"/>
        <w:rPr>
          <w:b/>
        </w:rPr>
      </w:pPr>
    </w:p>
    <w:p w14:paraId="4F8C5D08" w14:textId="77777777" w:rsidR="00FC0013" w:rsidRDefault="00FC0013" w:rsidP="00C75C61">
      <w:pPr>
        <w:jc w:val="right"/>
        <w:rPr>
          <w:b/>
        </w:rPr>
      </w:pPr>
    </w:p>
    <w:p w14:paraId="0065157B" w14:textId="77777777" w:rsidR="00FC0013" w:rsidRDefault="00FC0013" w:rsidP="00C75C61">
      <w:pPr>
        <w:jc w:val="right"/>
        <w:rPr>
          <w:b/>
        </w:rPr>
      </w:pPr>
    </w:p>
    <w:p w14:paraId="30B9DD25" w14:textId="77777777" w:rsidR="00FC0013" w:rsidRDefault="00FC0013" w:rsidP="00C75C61">
      <w:pPr>
        <w:jc w:val="right"/>
        <w:rPr>
          <w:b/>
        </w:rPr>
      </w:pPr>
    </w:p>
    <w:p w14:paraId="0740C453" w14:textId="77777777" w:rsidR="00FC0013" w:rsidRDefault="00FC0013" w:rsidP="00C75C61">
      <w:pPr>
        <w:jc w:val="right"/>
        <w:rPr>
          <w:b/>
        </w:rPr>
      </w:pPr>
    </w:p>
    <w:p w14:paraId="6F091602" w14:textId="77777777" w:rsidR="00FC0013" w:rsidRDefault="00FC0013" w:rsidP="00C75C61">
      <w:pPr>
        <w:jc w:val="right"/>
        <w:rPr>
          <w:b/>
        </w:rPr>
      </w:pPr>
    </w:p>
    <w:p w14:paraId="344BCE0A" w14:textId="77777777" w:rsidR="00FC0013" w:rsidRDefault="00FC0013" w:rsidP="00C75C61">
      <w:pPr>
        <w:jc w:val="right"/>
        <w:rPr>
          <w:b/>
        </w:rPr>
      </w:pPr>
    </w:p>
    <w:p w14:paraId="211DC4C6" w14:textId="77777777" w:rsidR="001C5A8B" w:rsidRDefault="001C5A8B" w:rsidP="00347970">
      <w:pPr>
        <w:rPr>
          <w:b/>
        </w:rPr>
      </w:pPr>
    </w:p>
    <w:p w14:paraId="51595F8B" w14:textId="116C3813" w:rsidR="00622D0A" w:rsidRPr="00622D0A" w:rsidRDefault="00622D0A" w:rsidP="00622D0A">
      <w:pPr>
        <w:jc w:val="right"/>
        <w:rPr>
          <w:b/>
        </w:rPr>
      </w:pPr>
      <w:r w:rsidRPr="0038704A">
        <w:rPr>
          <w:b/>
        </w:rPr>
        <w:lastRenderedPageBreak/>
        <w:t>OBR-</w:t>
      </w:r>
      <w:r>
        <w:rPr>
          <w:b/>
        </w:rPr>
        <w:t>4A, OBR-4B, OBR-4C</w:t>
      </w:r>
    </w:p>
    <w:p w14:paraId="01534140" w14:textId="4AD465FC" w:rsidR="00FC0013" w:rsidRPr="00A20077" w:rsidRDefault="00FC0013" w:rsidP="00A20077">
      <w:pPr>
        <w:pStyle w:val="Heading2"/>
        <w:numPr>
          <w:ilvl w:val="0"/>
          <w:numId w:val="0"/>
        </w:numPr>
        <w:jc w:val="center"/>
        <w:rPr>
          <w:b/>
          <w:bCs/>
          <w:noProof/>
        </w:rPr>
      </w:pPr>
      <w:bookmarkStart w:id="194" w:name="_Toc152835604"/>
      <w:r w:rsidRPr="00A20077">
        <w:rPr>
          <w:b/>
          <w:bCs/>
          <w:noProof/>
        </w:rPr>
        <w:t>S</w:t>
      </w:r>
      <w:r w:rsidR="002E7481">
        <w:rPr>
          <w:b/>
          <w:bCs/>
          <w:noProof/>
        </w:rPr>
        <w:t>pecifikacije predračunov</w:t>
      </w:r>
      <w:bookmarkEnd w:id="194"/>
    </w:p>
    <w:p w14:paraId="71FAEE77" w14:textId="77777777" w:rsidR="00FC0013" w:rsidRPr="00E060ED" w:rsidRDefault="00FC0013" w:rsidP="00FC0013"/>
    <w:p w14:paraId="49CC4A1D" w14:textId="77777777" w:rsidR="00622D0A" w:rsidRDefault="00FC0013" w:rsidP="00FC0013">
      <w:r w:rsidRPr="00E060ED">
        <w:t>Ponudnik mora izpolniti in priložiti obraz</w:t>
      </w:r>
      <w:r>
        <w:t>ce</w:t>
      </w:r>
      <w:r w:rsidR="00622D0A">
        <w:t>:</w:t>
      </w:r>
    </w:p>
    <w:p w14:paraId="198012EC" w14:textId="77777777" w:rsidR="00622D0A" w:rsidRDefault="00622D0A" w:rsidP="00FC0013"/>
    <w:p w14:paraId="058385CB" w14:textId="77777777" w:rsidR="00622D0A" w:rsidRDefault="00DD3197" w:rsidP="00622D0A">
      <w:pPr>
        <w:pStyle w:val="ListParagraph"/>
        <w:numPr>
          <w:ilvl w:val="0"/>
          <w:numId w:val="25"/>
        </w:numPr>
      </w:pPr>
      <w:r w:rsidRPr="00DD3197">
        <w:t>JN-B1045 - SPECIFIKACIJA PREDRAČUNA - OSNOVNA (OBR-4A)</w:t>
      </w:r>
      <w:r>
        <w:t>,</w:t>
      </w:r>
    </w:p>
    <w:p w14:paraId="2C8AFB21" w14:textId="77777777" w:rsidR="00622D0A" w:rsidRDefault="00622D0A" w:rsidP="00622D0A">
      <w:pPr>
        <w:pStyle w:val="ListParagraph"/>
        <w:numPr>
          <w:ilvl w:val="0"/>
          <w:numId w:val="25"/>
        </w:numPr>
      </w:pPr>
      <w:r>
        <w:t>JN-B1045 – SPECIFIKACIJA PREDRAČUNA – DODATNE LICENCE (OBR-4B) in</w:t>
      </w:r>
    </w:p>
    <w:p w14:paraId="6CA412DA" w14:textId="77777777" w:rsidR="00622D0A" w:rsidRDefault="00DD3197" w:rsidP="00622D0A">
      <w:pPr>
        <w:pStyle w:val="ListParagraph"/>
        <w:numPr>
          <w:ilvl w:val="0"/>
          <w:numId w:val="25"/>
        </w:numPr>
      </w:pPr>
      <w:r w:rsidRPr="00DD3197">
        <w:t>JN-B1045 - SPECIFIKACIJA PREDRAČUNA - ZAHTEVANE UGODNOSTI - (OBR-4C</w:t>
      </w:r>
      <w:r>
        <w:t>)</w:t>
      </w:r>
      <w:r w:rsidR="00FC0013" w:rsidRPr="00E060ED">
        <w:t>,</w:t>
      </w:r>
    </w:p>
    <w:p w14:paraId="20C0A315" w14:textId="77777777" w:rsidR="00622D0A" w:rsidRDefault="00622D0A" w:rsidP="00FC0013"/>
    <w:p w14:paraId="429B509B" w14:textId="6162A77F" w:rsidR="00FC0013" w:rsidRDefault="00FC0013" w:rsidP="00FC0013">
      <w:r w:rsidRPr="00E060ED">
        <w:t xml:space="preserve">ki </w:t>
      </w:r>
      <w:r>
        <w:t>so</w:t>
      </w:r>
      <w:r w:rsidRPr="00E060ED">
        <w:t xml:space="preserve"> samostoj</w:t>
      </w:r>
      <w:r>
        <w:t>ni</w:t>
      </w:r>
      <w:r w:rsidRPr="00E060ED">
        <w:t xml:space="preserve"> Excel dokument</w:t>
      </w:r>
      <w:r>
        <w:t>i</w:t>
      </w:r>
      <w:r w:rsidRPr="00E060ED">
        <w:t xml:space="preserve"> in del te Dokumentacije v zvezi z oddajo javnega naročila.</w:t>
      </w:r>
    </w:p>
    <w:p w14:paraId="5B70159C" w14:textId="77777777" w:rsidR="00FC0013" w:rsidRPr="00E060ED" w:rsidRDefault="00FC0013" w:rsidP="00FC0013"/>
    <w:p w14:paraId="75F9F090" w14:textId="77777777" w:rsidR="00FC0013" w:rsidRPr="00E060ED" w:rsidRDefault="00FC0013" w:rsidP="00FC0013">
      <w:r w:rsidRPr="00E060ED">
        <w:t xml:space="preserve">Ponudnik mora v obrazec vpisati ceno na enoto mere (EM) brez DDV in stopnjo DDV izraženo v odstotkih (%). Ostala polja se izpolnijo (izračunajo) samodejno na podlagi vnaprej določenih formul. </w:t>
      </w:r>
    </w:p>
    <w:p w14:paraId="108EBDED" w14:textId="77777777" w:rsidR="00FC0013" w:rsidRPr="00E060ED" w:rsidRDefault="00FC0013" w:rsidP="00FC0013"/>
    <w:p w14:paraId="4F18D914" w14:textId="77777777" w:rsidR="00FC0013" w:rsidRPr="00E060ED" w:rsidRDefault="00FC0013" w:rsidP="00FC0013">
      <w:r w:rsidRPr="00E060ED">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w:t>
      </w:r>
      <w:r w:rsidRPr="00E060ED">
        <w:rPr>
          <w:b/>
        </w:rPr>
        <w:t>Ponudnik ne sme spreminjati vsebine predračuna.</w:t>
      </w:r>
    </w:p>
    <w:p w14:paraId="074CC603" w14:textId="77777777" w:rsidR="00FC0013" w:rsidRPr="00E060ED" w:rsidRDefault="00FC0013" w:rsidP="00FC0013"/>
    <w:p w14:paraId="27550A3A" w14:textId="69B1FBCC" w:rsidR="00FC0013" w:rsidRPr="00E060ED" w:rsidRDefault="00FC0013" w:rsidP="00FC0013">
      <w:r w:rsidRPr="00E060ED">
        <w:t>Znes</w:t>
      </w:r>
      <w:r w:rsidR="00DD3197">
        <w:t>ke</w:t>
      </w:r>
      <w:r w:rsidRPr="00E060ED">
        <w:t xml:space="preserve"> iz </w:t>
      </w:r>
      <w:r w:rsidR="00DD3197">
        <w:t xml:space="preserve">ustreznih </w:t>
      </w:r>
      <w:r w:rsidRPr="00E060ED">
        <w:t>polj »Skupaj brez DDV« mora ponudnik prepisati v obrazec Povzetek predračuna / Rekapitulacija (OBR-3). V kolikor bo prišlo do neujemanja podatkov na obrazcih, bo naročnik upošteval seštevek iz obrazc</w:t>
      </w:r>
      <w:r w:rsidR="00DD3197">
        <w:t xml:space="preserve">ev </w:t>
      </w:r>
      <w:r w:rsidR="00DD3197" w:rsidRPr="00DD3197">
        <w:t>JN-B1045 - SPECIFIKACIJA PREDRAČUNA - OSNOVNA (OBR-4A)</w:t>
      </w:r>
      <w:r w:rsidR="00DD3197">
        <w:t>,</w:t>
      </w:r>
      <w:r w:rsidR="00622D0A" w:rsidRPr="00622D0A">
        <w:t xml:space="preserve"> </w:t>
      </w:r>
      <w:r w:rsidR="00622D0A">
        <w:t>JN-B1045 – SPECIFIKACIJA PREDRAČUNA – DODATNE LICENCE (OBR-4B) in</w:t>
      </w:r>
      <w:r w:rsidR="00DD3197">
        <w:t xml:space="preserve"> </w:t>
      </w:r>
      <w:r w:rsidR="00DD3197" w:rsidRPr="00DD3197">
        <w:t>JN-B1045 - SPECIFIKACIJA PREDRAČUNA - ZAHTEVANE UGODNOSTI - (OBR-4C</w:t>
      </w:r>
      <w:r w:rsidR="00DD3197">
        <w:t>).</w:t>
      </w:r>
    </w:p>
    <w:p w14:paraId="04762233" w14:textId="77777777" w:rsidR="00FC0013" w:rsidRPr="00E060ED" w:rsidRDefault="00FC0013" w:rsidP="00FC0013"/>
    <w:p w14:paraId="3463E8E6" w14:textId="77777777" w:rsidR="00FC0013" w:rsidRDefault="00FC0013" w:rsidP="00C75C61">
      <w:pPr>
        <w:jc w:val="right"/>
        <w:rPr>
          <w:b/>
        </w:rPr>
      </w:pPr>
    </w:p>
    <w:p w14:paraId="7BB2C464" w14:textId="77777777" w:rsidR="00FC0013" w:rsidRDefault="00FC0013" w:rsidP="00C75C61">
      <w:pPr>
        <w:jc w:val="right"/>
        <w:rPr>
          <w:b/>
        </w:rPr>
      </w:pPr>
    </w:p>
    <w:p w14:paraId="6E8D8823" w14:textId="77777777" w:rsidR="00FC0013" w:rsidRDefault="00FC0013" w:rsidP="00C75C61">
      <w:pPr>
        <w:jc w:val="right"/>
        <w:rPr>
          <w:b/>
        </w:rPr>
      </w:pPr>
    </w:p>
    <w:p w14:paraId="67EE3E27" w14:textId="77777777" w:rsidR="00FC0013" w:rsidRDefault="00FC0013" w:rsidP="00C75C61">
      <w:pPr>
        <w:jc w:val="right"/>
        <w:rPr>
          <w:b/>
        </w:rPr>
      </w:pPr>
    </w:p>
    <w:p w14:paraId="7C3FDB09" w14:textId="77777777" w:rsidR="00FC0013" w:rsidRDefault="00FC0013" w:rsidP="00C75C61">
      <w:pPr>
        <w:jc w:val="right"/>
        <w:rPr>
          <w:b/>
        </w:rPr>
      </w:pPr>
    </w:p>
    <w:p w14:paraId="2688B0B6" w14:textId="77777777" w:rsidR="00FC0013" w:rsidRDefault="00FC0013" w:rsidP="00C75C61">
      <w:pPr>
        <w:jc w:val="right"/>
        <w:rPr>
          <w:b/>
        </w:rPr>
      </w:pPr>
    </w:p>
    <w:p w14:paraId="65BE3CE9" w14:textId="77777777" w:rsidR="00FC0013" w:rsidRDefault="00FC0013" w:rsidP="00C75C61">
      <w:pPr>
        <w:jc w:val="right"/>
        <w:rPr>
          <w:b/>
        </w:rPr>
      </w:pPr>
    </w:p>
    <w:p w14:paraId="2EA76F47" w14:textId="77777777" w:rsidR="00FC0013" w:rsidRDefault="00FC0013" w:rsidP="00C75C61">
      <w:pPr>
        <w:jc w:val="right"/>
        <w:rPr>
          <w:b/>
        </w:rPr>
      </w:pPr>
    </w:p>
    <w:p w14:paraId="7A2F7BDD" w14:textId="77777777" w:rsidR="00FC0013" w:rsidRDefault="00FC0013" w:rsidP="00C75C61">
      <w:pPr>
        <w:jc w:val="right"/>
        <w:rPr>
          <w:b/>
        </w:rPr>
      </w:pPr>
    </w:p>
    <w:p w14:paraId="13517E45" w14:textId="77777777" w:rsidR="00FC0013" w:rsidRDefault="00FC0013" w:rsidP="00C75C61">
      <w:pPr>
        <w:jc w:val="right"/>
        <w:rPr>
          <w:b/>
        </w:rPr>
      </w:pPr>
    </w:p>
    <w:p w14:paraId="356E5120" w14:textId="77777777" w:rsidR="00FC0013" w:rsidRDefault="00FC0013" w:rsidP="00C75C61">
      <w:pPr>
        <w:jc w:val="right"/>
        <w:rPr>
          <w:b/>
        </w:rPr>
      </w:pPr>
    </w:p>
    <w:p w14:paraId="62481E39" w14:textId="77777777" w:rsidR="00FC0013" w:rsidRDefault="00FC0013" w:rsidP="00C75C61">
      <w:pPr>
        <w:jc w:val="right"/>
        <w:rPr>
          <w:b/>
        </w:rPr>
      </w:pPr>
    </w:p>
    <w:p w14:paraId="69D24B0A" w14:textId="77777777" w:rsidR="00FC0013" w:rsidRDefault="00FC0013" w:rsidP="00C75C61">
      <w:pPr>
        <w:jc w:val="right"/>
        <w:rPr>
          <w:b/>
        </w:rPr>
      </w:pPr>
    </w:p>
    <w:p w14:paraId="5D8885CF" w14:textId="77777777" w:rsidR="00FC0013" w:rsidRDefault="00FC0013" w:rsidP="00C75C61">
      <w:pPr>
        <w:jc w:val="right"/>
        <w:rPr>
          <w:b/>
        </w:rPr>
      </w:pPr>
    </w:p>
    <w:p w14:paraId="735CD716" w14:textId="77777777" w:rsidR="00FC0013" w:rsidRDefault="00FC0013" w:rsidP="00C75C61">
      <w:pPr>
        <w:jc w:val="right"/>
        <w:rPr>
          <w:b/>
        </w:rPr>
      </w:pPr>
    </w:p>
    <w:p w14:paraId="600ABBD0" w14:textId="77777777" w:rsidR="00FC0013" w:rsidRDefault="00FC0013" w:rsidP="00C75C61">
      <w:pPr>
        <w:jc w:val="right"/>
        <w:rPr>
          <w:b/>
        </w:rPr>
      </w:pPr>
    </w:p>
    <w:p w14:paraId="5E846BDF" w14:textId="77777777" w:rsidR="00FC0013" w:rsidRDefault="00FC0013" w:rsidP="00C75C61">
      <w:pPr>
        <w:jc w:val="right"/>
        <w:rPr>
          <w:b/>
        </w:rPr>
      </w:pPr>
    </w:p>
    <w:p w14:paraId="27479127" w14:textId="77777777" w:rsidR="00FC0013" w:rsidRDefault="00FC0013" w:rsidP="00C75C61">
      <w:pPr>
        <w:jc w:val="right"/>
        <w:rPr>
          <w:b/>
        </w:rPr>
      </w:pPr>
    </w:p>
    <w:p w14:paraId="11F7D31F" w14:textId="77777777" w:rsidR="00FC0013" w:rsidRDefault="00FC0013" w:rsidP="00C75C61">
      <w:pPr>
        <w:jc w:val="right"/>
        <w:rPr>
          <w:b/>
        </w:rPr>
      </w:pPr>
    </w:p>
    <w:p w14:paraId="01329ABC" w14:textId="77777777" w:rsidR="00FC0013" w:rsidRDefault="00FC0013" w:rsidP="00C75C61">
      <w:pPr>
        <w:jc w:val="right"/>
        <w:rPr>
          <w:b/>
        </w:rPr>
      </w:pPr>
    </w:p>
    <w:p w14:paraId="3D1FE3E1" w14:textId="77777777" w:rsidR="00FC0013" w:rsidRDefault="00FC0013" w:rsidP="00C75C61">
      <w:pPr>
        <w:jc w:val="right"/>
        <w:rPr>
          <w:b/>
        </w:rPr>
      </w:pPr>
    </w:p>
    <w:p w14:paraId="487D8B32" w14:textId="77777777" w:rsidR="00FC0013" w:rsidRDefault="00FC0013" w:rsidP="00C75C61">
      <w:pPr>
        <w:jc w:val="right"/>
        <w:rPr>
          <w:b/>
        </w:rPr>
      </w:pPr>
    </w:p>
    <w:p w14:paraId="48587484" w14:textId="77777777" w:rsidR="00FC0013" w:rsidRDefault="00FC0013" w:rsidP="00C75C61">
      <w:pPr>
        <w:jc w:val="right"/>
        <w:rPr>
          <w:b/>
        </w:rPr>
      </w:pPr>
    </w:p>
    <w:p w14:paraId="72EC2678" w14:textId="77777777" w:rsidR="00FC0013" w:rsidRDefault="00FC0013" w:rsidP="00C75C61">
      <w:pPr>
        <w:jc w:val="right"/>
        <w:rPr>
          <w:b/>
        </w:rPr>
      </w:pPr>
    </w:p>
    <w:p w14:paraId="7BF86AEC" w14:textId="77777777" w:rsidR="00FC0013" w:rsidRDefault="00FC0013" w:rsidP="00C75C61">
      <w:pPr>
        <w:jc w:val="right"/>
        <w:rPr>
          <w:b/>
        </w:rPr>
      </w:pPr>
    </w:p>
    <w:p w14:paraId="7B39F361" w14:textId="77777777" w:rsidR="00FC0013" w:rsidRDefault="00FC0013" w:rsidP="00C75C61">
      <w:pPr>
        <w:jc w:val="right"/>
        <w:rPr>
          <w:b/>
        </w:rPr>
      </w:pPr>
    </w:p>
    <w:p w14:paraId="5D5613A9" w14:textId="77777777" w:rsidR="00FC0013" w:rsidRDefault="00FC0013" w:rsidP="00C75C61">
      <w:pPr>
        <w:jc w:val="right"/>
        <w:rPr>
          <w:b/>
        </w:rPr>
      </w:pPr>
    </w:p>
    <w:p w14:paraId="5A0C1CA2" w14:textId="77777777" w:rsidR="00FC0013" w:rsidRDefault="00FC0013" w:rsidP="00C75C61">
      <w:pPr>
        <w:jc w:val="right"/>
        <w:rPr>
          <w:b/>
        </w:rPr>
      </w:pPr>
    </w:p>
    <w:p w14:paraId="58C1D4E8" w14:textId="77777777" w:rsidR="00622D0A" w:rsidRDefault="00622D0A" w:rsidP="00C75C61">
      <w:pPr>
        <w:jc w:val="right"/>
        <w:rPr>
          <w:b/>
        </w:rPr>
      </w:pPr>
    </w:p>
    <w:p w14:paraId="02B4726D" w14:textId="77777777" w:rsidR="00FC0013" w:rsidRDefault="00FC0013" w:rsidP="00C75C61">
      <w:pPr>
        <w:jc w:val="right"/>
        <w:rPr>
          <w:b/>
        </w:rPr>
      </w:pPr>
    </w:p>
    <w:p w14:paraId="61F12961" w14:textId="77777777" w:rsidR="00FC0013" w:rsidRDefault="00FC0013" w:rsidP="00622D0A">
      <w:pPr>
        <w:rPr>
          <w:b/>
        </w:rPr>
      </w:pPr>
    </w:p>
    <w:p w14:paraId="16DA2BF0" w14:textId="77777777" w:rsidR="00622D0A" w:rsidRDefault="00622D0A" w:rsidP="00622D0A">
      <w:pPr>
        <w:rPr>
          <w:b/>
        </w:rPr>
      </w:pPr>
    </w:p>
    <w:p w14:paraId="10105963" w14:textId="77777777" w:rsidR="00FC0013" w:rsidRDefault="00FC0013" w:rsidP="00C75C61">
      <w:pPr>
        <w:jc w:val="right"/>
        <w:rPr>
          <w:b/>
        </w:rPr>
      </w:pPr>
    </w:p>
    <w:p w14:paraId="1C3411EC" w14:textId="77777777" w:rsidR="00DD3197" w:rsidRDefault="00DD3197" w:rsidP="00DD3197">
      <w:pPr>
        <w:rPr>
          <w:b/>
        </w:rPr>
      </w:pPr>
    </w:p>
    <w:p w14:paraId="63A0A449" w14:textId="77777777" w:rsidR="00FC0013" w:rsidRDefault="00FC0013" w:rsidP="00C75C61">
      <w:pPr>
        <w:jc w:val="right"/>
        <w:rPr>
          <w:b/>
        </w:rPr>
      </w:pPr>
    </w:p>
    <w:p w14:paraId="741DD85C" w14:textId="05D82AA8" w:rsidR="00C75C61" w:rsidRPr="0038704A" w:rsidRDefault="00C75C61" w:rsidP="00C75C61">
      <w:pPr>
        <w:jc w:val="right"/>
        <w:rPr>
          <w:b/>
        </w:rPr>
      </w:pPr>
      <w:r w:rsidRPr="0038704A">
        <w:rPr>
          <w:b/>
        </w:rPr>
        <w:lastRenderedPageBreak/>
        <w:t>OBR-</w:t>
      </w:r>
      <w:r w:rsidR="00622D0A">
        <w:rPr>
          <w:b/>
        </w:rPr>
        <w:t>5</w:t>
      </w:r>
    </w:p>
    <w:p w14:paraId="41DB655A" w14:textId="77777777" w:rsidR="00517350" w:rsidRPr="0038704A" w:rsidRDefault="00517350" w:rsidP="00C75C61"/>
    <w:p w14:paraId="454506F6" w14:textId="77777777" w:rsidR="00FC0013" w:rsidRPr="00E060ED" w:rsidRDefault="00FC0013" w:rsidP="00FC0013">
      <w:pPr>
        <w:ind w:right="216"/>
        <w:jc w:val="center"/>
        <w:rPr>
          <w:noProof/>
        </w:rPr>
      </w:pPr>
      <w:r w:rsidRPr="00E060ED">
        <w:rPr>
          <w:noProof/>
        </w:rPr>
        <w:t>Ponudnik</w:t>
      </w:r>
      <w:r w:rsidRPr="00E060ED">
        <w:rPr>
          <w:noProof/>
        </w:rPr>
        <w:tab/>
      </w:r>
      <w:r w:rsidRPr="00E060ED">
        <w:rPr>
          <w:noProof/>
        </w:rPr>
        <w:tab/>
        <w:t>Podizvajalec</w:t>
      </w:r>
      <w:r w:rsidRPr="00E060ED">
        <w:rPr>
          <w:noProof/>
        </w:rPr>
        <w:tab/>
      </w:r>
      <w:r w:rsidRPr="00E060ED">
        <w:rPr>
          <w:noProof/>
        </w:rPr>
        <w:tab/>
      </w:r>
      <w:r w:rsidRPr="00E060ED">
        <w:rPr>
          <w:noProof/>
        </w:rPr>
        <w:tab/>
        <w:t>Partner</w:t>
      </w:r>
    </w:p>
    <w:p w14:paraId="0428D2ED" w14:textId="77777777" w:rsidR="00FC0013" w:rsidRPr="00E060ED" w:rsidRDefault="00FC0013" w:rsidP="00FC0013">
      <w:pPr>
        <w:ind w:right="216"/>
        <w:jc w:val="center"/>
        <w:rPr>
          <w:noProof/>
        </w:rPr>
      </w:pPr>
    </w:p>
    <w:p w14:paraId="2D30937C" w14:textId="77777777" w:rsidR="00FC0013" w:rsidRPr="00E060ED" w:rsidRDefault="00FC0013" w:rsidP="00FC0013">
      <w:pPr>
        <w:ind w:right="216"/>
        <w:jc w:val="center"/>
        <w:rPr>
          <w:noProof/>
        </w:rPr>
      </w:pPr>
      <w:r w:rsidRPr="00E060ED">
        <w:rPr>
          <w:noProof/>
        </w:rPr>
        <w:t>(ustrezno obkrožiti)</w:t>
      </w:r>
    </w:p>
    <w:p w14:paraId="17D5EC8F" w14:textId="77777777" w:rsidR="00517350" w:rsidRPr="0038704A" w:rsidRDefault="00517350" w:rsidP="00C75C61"/>
    <w:p w14:paraId="1FFDAC2A" w14:textId="77777777" w:rsidR="00FC0013" w:rsidRDefault="00FC0013" w:rsidP="00C75C61"/>
    <w:p w14:paraId="380244EC" w14:textId="3B96B72A" w:rsidR="00C75C61" w:rsidRPr="0038704A" w:rsidRDefault="00517350" w:rsidP="00C75C61">
      <w:r w:rsidRPr="0038704A">
        <w:t>Naziv:</w:t>
      </w:r>
      <w:r w:rsidR="00C75C61" w:rsidRPr="0038704A">
        <w:t xml:space="preserve"> ..................................................</w:t>
      </w:r>
    </w:p>
    <w:p w14:paraId="4A1AE32E" w14:textId="77777777" w:rsidR="00C75C61" w:rsidRPr="0038704A" w:rsidRDefault="00C75C61" w:rsidP="00C75C61">
      <w:pPr>
        <w:rPr>
          <w:i/>
        </w:rPr>
      </w:pPr>
    </w:p>
    <w:p w14:paraId="048A4690" w14:textId="6C6E8896" w:rsidR="00C75C61" w:rsidRPr="0038704A" w:rsidRDefault="00C75C61" w:rsidP="00C75C61">
      <w:pPr>
        <w:spacing w:line="360" w:lineRule="auto"/>
      </w:pPr>
      <w:r w:rsidRPr="0038704A">
        <w:t>Naslov</w:t>
      </w:r>
      <w:r w:rsidR="00517350" w:rsidRPr="0038704A">
        <w:t>:</w:t>
      </w:r>
      <w:r w:rsidRPr="0038704A">
        <w:t xml:space="preserve"> ......................................................</w:t>
      </w:r>
    </w:p>
    <w:p w14:paraId="677AE444" w14:textId="77546A95" w:rsidR="009C17D8" w:rsidRPr="0038704A" w:rsidRDefault="009C17D8" w:rsidP="00C75C61">
      <w:pPr>
        <w:spacing w:line="360" w:lineRule="auto"/>
      </w:pPr>
    </w:p>
    <w:p w14:paraId="7C89BC7A" w14:textId="031770F6" w:rsidR="009C17D8" w:rsidRPr="0038704A" w:rsidRDefault="009C17D8" w:rsidP="00C75C61">
      <w:pPr>
        <w:spacing w:line="360" w:lineRule="auto"/>
      </w:pPr>
    </w:p>
    <w:p w14:paraId="35554916" w14:textId="77777777" w:rsidR="009C17D8" w:rsidRPr="0038704A" w:rsidRDefault="009C17D8" w:rsidP="00C75C61">
      <w:pPr>
        <w:spacing w:line="360" w:lineRule="auto"/>
      </w:pPr>
    </w:p>
    <w:p w14:paraId="7F096B86" w14:textId="2E84B894" w:rsidR="00C75C61" w:rsidRPr="0038704A" w:rsidRDefault="00C75C61" w:rsidP="00C75C61">
      <w:pPr>
        <w:pStyle w:val="Heading22"/>
        <w:rPr>
          <w:sz w:val="20"/>
          <w:szCs w:val="20"/>
        </w:rPr>
      </w:pPr>
      <w:bookmarkStart w:id="195" w:name="_Toc128383660"/>
      <w:bookmarkStart w:id="196" w:name="_Toc152835605"/>
      <w:bookmarkEnd w:id="193"/>
      <w:r w:rsidRPr="0038704A">
        <w:rPr>
          <w:sz w:val="20"/>
          <w:szCs w:val="20"/>
        </w:rPr>
        <w:t>Izjava o varovanju podatkov</w:t>
      </w:r>
      <w:bookmarkEnd w:id="195"/>
      <w:bookmarkEnd w:id="196"/>
    </w:p>
    <w:p w14:paraId="276EFFCC" w14:textId="3F4ABCBE" w:rsidR="00C75C61" w:rsidRPr="0038704A" w:rsidRDefault="00C75C61" w:rsidP="00C75C61">
      <w:pPr>
        <w:jc w:val="center"/>
        <w:rPr>
          <w:b/>
          <w:szCs w:val="20"/>
        </w:rPr>
      </w:pPr>
      <w:r w:rsidRPr="0038704A">
        <w:rPr>
          <w:rFonts w:cs="Arial"/>
          <w:b/>
          <w:szCs w:val="20"/>
        </w:rPr>
        <w:t xml:space="preserve">ZA JAVNO NAROČILO </w:t>
      </w:r>
      <w:r w:rsidRPr="0038704A">
        <w:rPr>
          <w:b/>
          <w:szCs w:val="20"/>
        </w:rPr>
        <w:t>JN-</w:t>
      </w:r>
      <w:r w:rsidR="006F230B">
        <w:rPr>
          <w:b/>
          <w:szCs w:val="20"/>
        </w:rPr>
        <w:t>B1045</w:t>
      </w:r>
    </w:p>
    <w:p w14:paraId="6858025C" w14:textId="77777777" w:rsidR="00C75C61" w:rsidRPr="0038704A" w:rsidRDefault="00C75C61" w:rsidP="00C75C61">
      <w:pPr>
        <w:rPr>
          <w:rFonts w:cs="Arial"/>
        </w:rPr>
      </w:pPr>
    </w:p>
    <w:p w14:paraId="135F67AE" w14:textId="77777777" w:rsidR="00C75C61" w:rsidRPr="0038704A" w:rsidRDefault="00C75C61" w:rsidP="00C75C61">
      <w:pPr>
        <w:rPr>
          <w:rFonts w:cs="Arial"/>
        </w:rPr>
      </w:pPr>
    </w:p>
    <w:p w14:paraId="4E193309" w14:textId="77777777" w:rsidR="00C75C61" w:rsidRPr="0038704A" w:rsidRDefault="00C75C61" w:rsidP="00C75C61">
      <w:pPr>
        <w:rPr>
          <w:rFonts w:cs="Arial"/>
        </w:rPr>
      </w:pPr>
    </w:p>
    <w:p w14:paraId="37C7BC48" w14:textId="77777777" w:rsidR="00C75C61" w:rsidRPr="0038704A" w:rsidRDefault="00C75C61" w:rsidP="00C75C61">
      <w:pPr>
        <w:rPr>
          <w:rFonts w:cs="Arial"/>
          <w:b/>
          <w:u w:val="single"/>
        </w:rPr>
      </w:pPr>
    </w:p>
    <w:p w14:paraId="37FCE955" w14:textId="05351DAF" w:rsidR="00C75C61" w:rsidRPr="0038704A" w:rsidRDefault="00C75C61" w:rsidP="00C75C61">
      <w:pPr>
        <w:rPr>
          <w:rFonts w:cs="Arial"/>
        </w:rPr>
      </w:pPr>
      <w:r w:rsidRPr="0038704A">
        <w:rPr>
          <w:rFonts w:cs="Arial"/>
        </w:rPr>
        <w:t>Pod kazensko in materialno odgovornostjo izjavljamo, da bomo:</w:t>
      </w:r>
    </w:p>
    <w:p w14:paraId="7C904515" w14:textId="77777777" w:rsidR="00C75C61" w:rsidRPr="0038704A" w:rsidRDefault="00C75C61" w:rsidP="00C75C61">
      <w:pPr>
        <w:rPr>
          <w:rFonts w:cs="Arial"/>
          <w:bCs/>
        </w:rPr>
      </w:pPr>
    </w:p>
    <w:p w14:paraId="09D59A10" w14:textId="50FD4344" w:rsidR="00C75C61" w:rsidRPr="0038704A" w:rsidRDefault="00C75C61" w:rsidP="004D1BE8">
      <w:pPr>
        <w:numPr>
          <w:ilvl w:val="0"/>
          <w:numId w:val="8"/>
        </w:numPr>
        <w:rPr>
          <w:rFonts w:cs="Arial"/>
        </w:rPr>
      </w:pPr>
      <w:r w:rsidRPr="0038704A">
        <w:rPr>
          <w:rFonts w:cs="Arial"/>
        </w:rPr>
        <w:t>vse podatke, s katerimi bomo razpolagali, varovali v skladu z določbami Zakona o varstvu osebnih podatkov (</w:t>
      </w:r>
      <w:r w:rsidR="00AC27A0" w:rsidRPr="0038704A">
        <w:t>Uradni list RS, št. 163/22</w:t>
      </w:r>
      <w:r w:rsidRPr="0038704A">
        <w:t>);</w:t>
      </w:r>
    </w:p>
    <w:p w14:paraId="17F5A7E0" w14:textId="77777777" w:rsidR="00C75C61" w:rsidRPr="0038704A" w:rsidRDefault="00C75C61" w:rsidP="00C75C61">
      <w:pPr>
        <w:ind w:left="360"/>
        <w:rPr>
          <w:rFonts w:cs="Arial"/>
        </w:rPr>
      </w:pPr>
    </w:p>
    <w:p w14:paraId="189D4856" w14:textId="367DF8A1" w:rsidR="00C75C61" w:rsidRPr="0038704A" w:rsidRDefault="00C75C61" w:rsidP="004D1BE8">
      <w:pPr>
        <w:numPr>
          <w:ilvl w:val="0"/>
          <w:numId w:val="8"/>
        </w:numPr>
        <w:rPr>
          <w:rFonts w:cs="Arial"/>
        </w:rPr>
      </w:pPr>
      <w:r w:rsidRPr="0038704A">
        <w:rPr>
          <w:rFonts w:cs="Arial"/>
        </w:rPr>
        <w:t>hranili vse podatke, spise in listine, s katerimi bomo seznanjeni ob pridobivanju dodatnih informacij in opravljanju storitev, kot poslovno skrivnost;</w:t>
      </w:r>
    </w:p>
    <w:p w14:paraId="44A41DB3" w14:textId="77777777" w:rsidR="00C75C61" w:rsidRPr="0038704A" w:rsidRDefault="00C75C61" w:rsidP="00C75C61">
      <w:pPr>
        <w:pStyle w:val="ListParagraph"/>
        <w:rPr>
          <w:rFonts w:cs="Arial"/>
        </w:rPr>
      </w:pPr>
    </w:p>
    <w:p w14:paraId="19B80BA9" w14:textId="2B832425" w:rsidR="00C75C61" w:rsidRPr="0038704A" w:rsidRDefault="00C75C61" w:rsidP="004D1BE8">
      <w:pPr>
        <w:numPr>
          <w:ilvl w:val="0"/>
          <w:numId w:val="8"/>
        </w:numPr>
        <w:rPr>
          <w:rFonts w:cs="Arial"/>
        </w:rPr>
      </w:pPr>
      <w:r w:rsidRPr="0038704A">
        <w:rPr>
          <w:rFonts w:cs="Arial"/>
        </w:rPr>
        <w:t>varovali podatke v skladu s »Krovno politiko varovanja informacij v JZ RTV Slovenija«.</w:t>
      </w:r>
    </w:p>
    <w:p w14:paraId="7C82F310" w14:textId="46B3B661" w:rsidR="00C75C61" w:rsidRPr="0038704A" w:rsidRDefault="00C75C61" w:rsidP="00C75C61">
      <w:pPr>
        <w:rPr>
          <w:rFonts w:cs="Arial"/>
        </w:rPr>
      </w:pPr>
    </w:p>
    <w:p w14:paraId="776893F5" w14:textId="77777777" w:rsidR="00C75C61" w:rsidRPr="0038704A" w:rsidRDefault="00C75C61" w:rsidP="00C75C61">
      <w:pPr>
        <w:rPr>
          <w:rFonts w:cs="Arial"/>
        </w:rPr>
      </w:pPr>
    </w:p>
    <w:p w14:paraId="2614979F" w14:textId="77777777" w:rsidR="00C75C61" w:rsidRPr="0038704A" w:rsidRDefault="00C75C61" w:rsidP="006B5803">
      <w:pPr>
        <w:spacing w:line="360" w:lineRule="auto"/>
        <w:jc w:val="center"/>
      </w:pPr>
    </w:p>
    <w:p w14:paraId="21D88380" w14:textId="77777777" w:rsidR="006B5803" w:rsidRPr="0038704A" w:rsidRDefault="006B5803" w:rsidP="00303745">
      <w:pPr>
        <w:jc w:val="right"/>
        <w:rPr>
          <w:b/>
        </w:rPr>
      </w:pPr>
    </w:p>
    <w:p w14:paraId="029A78FB" w14:textId="77777777" w:rsidR="00C75C61" w:rsidRPr="0038704A" w:rsidRDefault="00C75C61" w:rsidP="00303745">
      <w:pPr>
        <w:jc w:val="right"/>
        <w:rPr>
          <w:b/>
        </w:rPr>
      </w:pPr>
    </w:p>
    <w:p w14:paraId="10C61D3D" w14:textId="77777777" w:rsidR="00C75C61" w:rsidRPr="0038704A" w:rsidRDefault="00C75C61" w:rsidP="00303745">
      <w:pPr>
        <w:jc w:val="right"/>
        <w:rPr>
          <w:b/>
        </w:rPr>
      </w:pPr>
    </w:p>
    <w:p w14:paraId="420B1DDA" w14:textId="77777777" w:rsidR="00C75C61" w:rsidRPr="0038704A" w:rsidRDefault="00C75C61" w:rsidP="00303745">
      <w:pPr>
        <w:jc w:val="right"/>
        <w:rPr>
          <w:b/>
        </w:rPr>
      </w:pPr>
    </w:p>
    <w:p w14:paraId="6F35F867" w14:textId="77777777" w:rsidR="00C75C61" w:rsidRPr="0038704A" w:rsidRDefault="00C75C61" w:rsidP="00303745">
      <w:pPr>
        <w:jc w:val="right"/>
        <w:rPr>
          <w:b/>
        </w:rPr>
      </w:pPr>
    </w:p>
    <w:p w14:paraId="5DD5373B" w14:textId="77777777" w:rsidR="00C75C61" w:rsidRPr="0038704A" w:rsidRDefault="00C75C61" w:rsidP="00303745">
      <w:pPr>
        <w:jc w:val="right"/>
        <w:rPr>
          <w:b/>
        </w:rPr>
      </w:pPr>
    </w:p>
    <w:p w14:paraId="4D9A390D" w14:textId="77777777" w:rsidR="00C75C61" w:rsidRPr="0038704A" w:rsidRDefault="00C75C61" w:rsidP="00303745">
      <w:pPr>
        <w:jc w:val="right"/>
        <w:rPr>
          <w:b/>
        </w:rPr>
      </w:pPr>
    </w:p>
    <w:p w14:paraId="5939B787" w14:textId="77777777" w:rsidR="00C75C61" w:rsidRPr="0038704A" w:rsidRDefault="00C75C61" w:rsidP="00517350">
      <w:pPr>
        <w:rPr>
          <w:b/>
        </w:rPr>
      </w:pPr>
    </w:p>
    <w:p w14:paraId="1262E51B" w14:textId="77777777" w:rsidR="00C75C61" w:rsidRPr="0038704A" w:rsidRDefault="00C75C61" w:rsidP="00303745">
      <w:pPr>
        <w:jc w:val="right"/>
        <w:rPr>
          <w:b/>
        </w:rPr>
      </w:pPr>
    </w:p>
    <w:p w14:paraId="39CAF75D" w14:textId="77777777" w:rsidR="00C75C61" w:rsidRPr="0038704A" w:rsidRDefault="00C75C61" w:rsidP="00303745">
      <w:pPr>
        <w:jc w:val="right"/>
        <w:rPr>
          <w:b/>
        </w:rPr>
      </w:pPr>
    </w:p>
    <w:p w14:paraId="75E4350B" w14:textId="74D24B54" w:rsidR="00C75C61" w:rsidRPr="0038704A" w:rsidRDefault="00C75C61" w:rsidP="00B8269C">
      <w:pPr>
        <w:rPr>
          <w:b/>
        </w:rPr>
      </w:pPr>
    </w:p>
    <w:p w14:paraId="42A0D0EC" w14:textId="77777777" w:rsidR="00B8269C" w:rsidRPr="0038704A" w:rsidRDefault="00B8269C" w:rsidP="00B8269C">
      <w:pPr>
        <w:rPr>
          <w:b/>
        </w:rPr>
      </w:pPr>
    </w:p>
    <w:p w14:paraId="02C40F5A" w14:textId="368D9456" w:rsidR="004423A8" w:rsidRDefault="004423A8" w:rsidP="00303745">
      <w:pPr>
        <w:jc w:val="right"/>
        <w:rPr>
          <w:b/>
        </w:rPr>
      </w:pPr>
    </w:p>
    <w:p w14:paraId="7D194DE5" w14:textId="77777777" w:rsidR="00FC0013" w:rsidRPr="0038704A" w:rsidRDefault="00FC0013" w:rsidP="00303745">
      <w:pPr>
        <w:jc w:val="right"/>
        <w:rPr>
          <w:b/>
        </w:rPr>
      </w:pPr>
    </w:p>
    <w:p w14:paraId="70807A43" w14:textId="0BDF5713" w:rsidR="004423A8" w:rsidRPr="0038704A" w:rsidRDefault="004423A8" w:rsidP="00303745">
      <w:pPr>
        <w:jc w:val="right"/>
        <w:rPr>
          <w:b/>
        </w:rPr>
      </w:pPr>
    </w:p>
    <w:p w14:paraId="121C3BC3" w14:textId="602D62BB" w:rsidR="004423A8" w:rsidRPr="0038704A" w:rsidRDefault="004423A8" w:rsidP="00303745">
      <w:pPr>
        <w:jc w:val="right"/>
        <w:rPr>
          <w:b/>
        </w:rPr>
      </w:pPr>
    </w:p>
    <w:p w14:paraId="4831974B" w14:textId="77777777" w:rsidR="004423A8" w:rsidRPr="0038704A" w:rsidRDefault="004423A8" w:rsidP="00303745">
      <w:pPr>
        <w:jc w:val="right"/>
        <w:rPr>
          <w:b/>
        </w:rPr>
      </w:pPr>
    </w:p>
    <w:p w14:paraId="7ABD8F3B" w14:textId="77777777" w:rsidR="00C75C61" w:rsidRPr="0038704A" w:rsidRDefault="00C75C61" w:rsidP="00303745">
      <w:pPr>
        <w:jc w:val="right"/>
        <w:rPr>
          <w:b/>
        </w:rPr>
      </w:pPr>
    </w:p>
    <w:p w14:paraId="3238A308" w14:textId="77777777" w:rsidR="00C75C61" w:rsidRPr="0038704A" w:rsidRDefault="00C75C61" w:rsidP="00303745">
      <w:pPr>
        <w:jc w:val="right"/>
        <w:rPr>
          <w:b/>
        </w:rPr>
      </w:pPr>
    </w:p>
    <w:p w14:paraId="6036EF6E" w14:textId="77777777" w:rsidR="00C75C61" w:rsidRPr="0038704A" w:rsidRDefault="00C75C61" w:rsidP="00303745">
      <w:pPr>
        <w:jc w:val="right"/>
        <w:rPr>
          <w:b/>
        </w:rPr>
      </w:pPr>
    </w:p>
    <w:p w14:paraId="56150CBD" w14:textId="77777777" w:rsidR="00DE4A9A" w:rsidRPr="0038704A" w:rsidRDefault="00DE4A9A" w:rsidP="00DE4A9A">
      <w:pPr>
        <w:jc w:val="center"/>
        <w:rPr>
          <w:b/>
          <w:u w:val="single"/>
        </w:rPr>
      </w:pPr>
    </w:p>
    <w:p w14:paraId="204FB0F2" w14:textId="77777777" w:rsidR="009C17D8" w:rsidRPr="0038704A" w:rsidRDefault="009C17D8" w:rsidP="009C17D8">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2C43F973" w14:textId="77777777" w:rsidR="009C17D8" w:rsidRPr="0038704A" w:rsidRDefault="009C17D8" w:rsidP="009C17D8">
      <w:pPr>
        <w:spacing w:line="360" w:lineRule="auto"/>
        <w:ind w:left="4956" w:firstLine="708"/>
        <w:jc w:val="center"/>
      </w:pPr>
      <w:r w:rsidRPr="0038704A">
        <w:t>oz. prokurista:</w:t>
      </w:r>
    </w:p>
    <w:p w14:paraId="46C579D5" w14:textId="77777777" w:rsidR="009C17D8" w:rsidRPr="0038704A" w:rsidRDefault="009C17D8" w:rsidP="009C17D8">
      <w:pPr>
        <w:spacing w:line="360" w:lineRule="auto"/>
        <w:jc w:val="center"/>
      </w:pPr>
    </w:p>
    <w:p w14:paraId="20DFBE0B" w14:textId="77777777" w:rsidR="009C17D8" w:rsidRPr="0038704A" w:rsidRDefault="009C17D8" w:rsidP="009C17D8">
      <w:pPr>
        <w:spacing w:line="360" w:lineRule="auto"/>
        <w:jc w:val="center"/>
      </w:pPr>
      <w:r w:rsidRPr="0038704A">
        <w:t>........................................</w:t>
      </w:r>
      <w:r w:rsidRPr="0038704A">
        <w:tab/>
      </w:r>
      <w:r w:rsidRPr="0038704A">
        <w:tab/>
      </w:r>
      <w:r w:rsidRPr="0038704A">
        <w:tab/>
      </w:r>
      <w:r w:rsidRPr="0038704A">
        <w:tab/>
      </w:r>
      <w:r w:rsidRPr="0038704A">
        <w:tab/>
        <w:t>.........................................</w:t>
      </w:r>
    </w:p>
    <w:p w14:paraId="5FFA6418" w14:textId="77777777" w:rsidR="000A1396" w:rsidRPr="0038704A" w:rsidRDefault="000A1396" w:rsidP="009C17D8">
      <w:pPr>
        <w:rPr>
          <w:b/>
        </w:rPr>
      </w:pPr>
    </w:p>
    <w:p w14:paraId="5F66A8EC" w14:textId="1BF75A3A" w:rsidR="00175589" w:rsidRPr="0038704A" w:rsidRDefault="00175589" w:rsidP="00175589">
      <w:pPr>
        <w:jc w:val="right"/>
        <w:rPr>
          <w:b/>
        </w:rPr>
      </w:pPr>
      <w:r w:rsidRPr="0038704A">
        <w:rPr>
          <w:b/>
        </w:rPr>
        <w:lastRenderedPageBreak/>
        <w:t>OBR-</w:t>
      </w:r>
      <w:r w:rsidR="00622D0A">
        <w:rPr>
          <w:b/>
        </w:rPr>
        <w:t>6</w:t>
      </w:r>
    </w:p>
    <w:p w14:paraId="006B518F" w14:textId="77777777" w:rsidR="00175589" w:rsidRPr="0038704A" w:rsidRDefault="00175589" w:rsidP="00175589"/>
    <w:p w14:paraId="30249D0A" w14:textId="77777777" w:rsidR="00175589" w:rsidRPr="00E060ED" w:rsidRDefault="00175589" w:rsidP="00175589">
      <w:pPr>
        <w:ind w:right="216"/>
        <w:jc w:val="center"/>
        <w:rPr>
          <w:noProof/>
        </w:rPr>
      </w:pPr>
      <w:r w:rsidRPr="00E060ED">
        <w:rPr>
          <w:noProof/>
        </w:rPr>
        <w:t>Ponudnik</w:t>
      </w:r>
      <w:r w:rsidRPr="00E060ED">
        <w:rPr>
          <w:noProof/>
        </w:rPr>
        <w:tab/>
      </w:r>
      <w:r w:rsidRPr="00E060ED">
        <w:rPr>
          <w:noProof/>
        </w:rPr>
        <w:tab/>
        <w:t>Podizvajalec</w:t>
      </w:r>
      <w:r w:rsidRPr="00E060ED">
        <w:rPr>
          <w:noProof/>
        </w:rPr>
        <w:tab/>
      </w:r>
      <w:r w:rsidRPr="00E060ED">
        <w:rPr>
          <w:noProof/>
        </w:rPr>
        <w:tab/>
      </w:r>
      <w:r w:rsidRPr="00E060ED">
        <w:rPr>
          <w:noProof/>
        </w:rPr>
        <w:tab/>
        <w:t>Partner</w:t>
      </w:r>
    </w:p>
    <w:p w14:paraId="07A9440E" w14:textId="77777777" w:rsidR="00175589" w:rsidRPr="00E060ED" w:rsidRDefault="00175589" w:rsidP="00175589">
      <w:pPr>
        <w:ind w:right="216"/>
        <w:jc w:val="center"/>
        <w:rPr>
          <w:noProof/>
        </w:rPr>
      </w:pPr>
    </w:p>
    <w:p w14:paraId="03A48DA4" w14:textId="77777777" w:rsidR="00175589" w:rsidRPr="00E060ED" w:rsidRDefault="00175589" w:rsidP="00175589">
      <w:pPr>
        <w:ind w:right="216"/>
        <w:jc w:val="center"/>
        <w:rPr>
          <w:noProof/>
        </w:rPr>
      </w:pPr>
      <w:r w:rsidRPr="00E060ED">
        <w:rPr>
          <w:noProof/>
        </w:rPr>
        <w:t>(ustrezno obkrožiti)</w:t>
      </w:r>
    </w:p>
    <w:p w14:paraId="5ADA7F6A" w14:textId="77777777" w:rsidR="00175589" w:rsidRPr="0038704A" w:rsidRDefault="00175589" w:rsidP="00175589"/>
    <w:p w14:paraId="0B56FBDC" w14:textId="77777777" w:rsidR="00175589" w:rsidRDefault="00175589" w:rsidP="00175589"/>
    <w:p w14:paraId="2308E9C3" w14:textId="77777777" w:rsidR="00175589" w:rsidRPr="0038704A" w:rsidRDefault="00175589" w:rsidP="00175589">
      <w:r w:rsidRPr="0038704A">
        <w:t>Naziv: ..................................................</w:t>
      </w:r>
    </w:p>
    <w:p w14:paraId="27FC9237" w14:textId="77777777" w:rsidR="00175589" w:rsidRPr="0038704A" w:rsidRDefault="00175589" w:rsidP="00175589">
      <w:pPr>
        <w:rPr>
          <w:i/>
        </w:rPr>
      </w:pPr>
    </w:p>
    <w:p w14:paraId="1F82208C" w14:textId="77777777" w:rsidR="00175589" w:rsidRPr="0038704A" w:rsidRDefault="00175589" w:rsidP="00175589">
      <w:pPr>
        <w:spacing w:line="360" w:lineRule="auto"/>
      </w:pPr>
      <w:r w:rsidRPr="0038704A">
        <w:t>Naslov: ......................................................</w:t>
      </w:r>
    </w:p>
    <w:p w14:paraId="5E276928" w14:textId="77777777" w:rsidR="00175589" w:rsidRPr="0038704A" w:rsidRDefault="00175589" w:rsidP="00175589">
      <w:pPr>
        <w:spacing w:line="360" w:lineRule="auto"/>
      </w:pPr>
    </w:p>
    <w:p w14:paraId="28FA1C9E" w14:textId="77777777" w:rsidR="00175589" w:rsidRPr="0038704A" w:rsidRDefault="00175589" w:rsidP="00175589">
      <w:pPr>
        <w:spacing w:line="360" w:lineRule="auto"/>
      </w:pPr>
    </w:p>
    <w:p w14:paraId="1E28A142" w14:textId="77777777" w:rsidR="00175589" w:rsidRPr="0038704A" w:rsidRDefault="00175589" w:rsidP="00175589">
      <w:pPr>
        <w:spacing w:line="360" w:lineRule="auto"/>
      </w:pPr>
    </w:p>
    <w:p w14:paraId="17BF1BDF" w14:textId="5E4DC68D" w:rsidR="00175589" w:rsidRPr="0038704A" w:rsidRDefault="00175589" w:rsidP="00175589">
      <w:pPr>
        <w:pStyle w:val="Heading22"/>
        <w:rPr>
          <w:sz w:val="20"/>
          <w:szCs w:val="20"/>
        </w:rPr>
      </w:pPr>
      <w:bookmarkStart w:id="197" w:name="_Toc152835606"/>
      <w:r w:rsidRPr="0038704A">
        <w:rPr>
          <w:sz w:val="20"/>
          <w:szCs w:val="20"/>
        </w:rPr>
        <w:t xml:space="preserve">Izjava </w:t>
      </w:r>
      <w:r>
        <w:rPr>
          <w:sz w:val="20"/>
          <w:szCs w:val="20"/>
        </w:rPr>
        <w:t>ponudnika glede dodatnih pogojev in zahtevanih ugodnosti</w:t>
      </w:r>
      <w:bookmarkEnd w:id="197"/>
    </w:p>
    <w:p w14:paraId="199D0B03" w14:textId="77777777" w:rsidR="00175589" w:rsidRPr="0038704A" w:rsidRDefault="00175589" w:rsidP="00175589">
      <w:pPr>
        <w:jc w:val="center"/>
        <w:rPr>
          <w:b/>
          <w:szCs w:val="20"/>
        </w:rPr>
      </w:pPr>
      <w:r w:rsidRPr="0038704A">
        <w:rPr>
          <w:rFonts w:cs="Arial"/>
          <w:b/>
          <w:szCs w:val="20"/>
        </w:rPr>
        <w:t xml:space="preserve">ZA JAVNO NAROČILO </w:t>
      </w:r>
      <w:r w:rsidRPr="0038704A">
        <w:rPr>
          <w:b/>
          <w:szCs w:val="20"/>
        </w:rPr>
        <w:t>JN-</w:t>
      </w:r>
      <w:r>
        <w:rPr>
          <w:b/>
          <w:szCs w:val="20"/>
        </w:rPr>
        <w:t>B1045</w:t>
      </w:r>
    </w:p>
    <w:p w14:paraId="38BC3321" w14:textId="77777777" w:rsidR="00175589" w:rsidRPr="0038704A" w:rsidRDefault="00175589" w:rsidP="00175589">
      <w:pPr>
        <w:rPr>
          <w:rFonts w:cs="Arial"/>
        </w:rPr>
      </w:pPr>
    </w:p>
    <w:p w14:paraId="270245F1" w14:textId="77777777" w:rsidR="00175589" w:rsidRPr="0038704A" w:rsidRDefault="00175589" w:rsidP="00175589">
      <w:pPr>
        <w:rPr>
          <w:rFonts w:cs="Arial"/>
        </w:rPr>
      </w:pPr>
    </w:p>
    <w:p w14:paraId="1D41F6EF" w14:textId="77777777" w:rsidR="00175589" w:rsidRPr="0038704A" w:rsidRDefault="00175589" w:rsidP="00175589">
      <w:pPr>
        <w:rPr>
          <w:rFonts w:cs="Arial"/>
        </w:rPr>
      </w:pPr>
    </w:p>
    <w:p w14:paraId="06AAF423" w14:textId="77777777" w:rsidR="00175589" w:rsidRPr="0038704A" w:rsidRDefault="00175589" w:rsidP="00175589">
      <w:pPr>
        <w:rPr>
          <w:rFonts w:cs="Arial"/>
          <w:b/>
          <w:u w:val="single"/>
        </w:rPr>
      </w:pPr>
    </w:p>
    <w:p w14:paraId="676496DD" w14:textId="49A10AA0" w:rsidR="00175589" w:rsidRPr="0038704A" w:rsidRDefault="00175589" w:rsidP="00175589">
      <w:pPr>
        <w:rPr>
          <w:rFonts w:cs="Arial"/>
        </w:rPr>
      </w:pPr>
      <w:r w:rsidRPr="0038704A">
        <w:rPr>
          <w:rFonts w:cs="Arial"/>
        </w:rPr>
        <w:t>Pod kazensko in materialno odgovornostjo izjavljamo, da:</w:t>
      </w:r>
    </w:p>
    <w:p w14:paraId="18FC8650" w14:textId="77777777" w:rsidR="00175589" w:rsidRPr="0038704A" w:rsidRDefault="00175589" w:rsidP="00175589">
      <w:pPr>
        <w:rPr>
          <w:rFonts w:cs="Arial"/>
          <w:bCs/>
        </w:rPr>
      </w:pPr>
    </w:p>
    <w:p w14:paraId="1AAE5FC6" w14:textId="166DFE08" w:rsidR="00175589" w:rsidRDefault="00175589" w:rsidP="00175589">
      <w:pPr>
        <w:numPr>
          <w:ilvl w:val="0"/>
          <w:numId w:val="8"/>
        </w:numPr>
        <w:rPr>
          <w:rFonts w:cs="Arial"/>
        </w:rPr>
      </w:pPr>
      <w:r>
        <w:rPr>
          <w:rFonts w:cs="Arial"/>
        </w:rPr>
        <w:t>l</w:t>
      </w:r>
      <w:r w:rsidRPr="00175589">
        <w:rPr>
          <w:rFonts w:cs="Arial"/>
        </w:rPr>
        <w:t xml:space="preserve">icenčne pravice do uporabe produktov v času veljavnosti licenčne pogodbe »Enterprise Agreement« ostanejo v najmanj takem obsegu kot veljajo ob sklenitvi </w:t>
      </w:r>
      <w:r>
        <w:rPr>
          <w:rFonts w:cs="Arial"/>
        </w:rPr>
        <w:t>pogodbe</w:t>
      </w:r>
      <w:r w:rsidRPr="00175589">
        <w:rPr>
          <w:rFonts w:cs="Arial"/>
        </w:rPr>
        <w:t xml:space="preserve">. Če se </w:t>
      </w:r>
      <w:r>
        <w:rPr>
          <w:rFonts w:cs="Arial"/>
        </w:rPr>
        <w:t xml:space="preserve">bo </w:t>
      </w:r>
      <w:r w:rsidRPr="00175589">
        <w:rPr>
          <w:rFonts w:cs="Arial"/>
        </w:rPr>
        <w:t>licenčna politika spremeni</w:t>
      </w:r>
      <w:r>
        <w:rPr>
          <w:rFonts w:cs="Arial"/>
        </w:rPr>
        <w:t>la</w:t>
      </w:r>
      <w:r w:rsidRPr="00175589">
        <w:rPr>
          <w:rFonts w:cs="Arial"/>
        </w:rPr>
        <w:t xml:space="preserve"> v korist naročnika, velja le-ta (Primer: optimizacija strežniških in CAL licenc za virtualno okolje v okviru </w:t>
      </w:r>
      <w:proofErr w:type="spellStart"/>
      <w:r w:rsidRPr="00175589">
        <w:rPr>
          <w:rFonts w:cs="Arial"/>
        </w:rPr>
        <w:t>DataCenter</w:t>
      </w:r>
      <w:proofErr w:type="spellEnd"/>
      <w:r w:rsidRPr="00175589">
        <w:rPr>
          <w:rFonts w:cs="Arial"/>
        </w:rPr>
        <w:t xml:space="preserve"> je po trenutni licenčni politiki ugodnejša za naročnika od vzdrževanja posamičnih licenc). Če se</w:t>
      </w:r>
      <w:r>
        <w:rPr>
          <w:rFonts w:cs="Arial"/>
        </w:rPr>
        <w:t xml:space="preserve"> bo</w:t>
      </w:r>
      <w:r w:rsidRPr="00175589">
        <w:rPr>
          <w:rFonts w:cs="Arial"/>
        </w:rPr>
        <w:t xml:space="preserve"> licenčna politika tekom izvajanja pogodbe spremeni</w:t>
      </w:r>
      <w:r>
        <w:rPr>
          <w:rFonts w:cs="Arial"/>
        </w:rPr>
        <w:t>la</w:t>
      </w:r>
      <w:r w:rsidRPr="00175589">
        <w:rPr>
          <w:rFonts w:cs="Arial"/>
        </w:rPr>
        <w:t xml:space="preserve">, </w:t>
      </w:r>
      <w:r>
        <w:rPr>
          <w:rFonts w:cs="Arial"/>
        </w:rPr>
        <w:t>bomo naročnika opozorili na spremembe</w:t>
      </w:r>
      <w:r w:rsidRPr="00175589">
        <w:rPr>
          <w:rFonts w:cs="Arial"/>
        </w:rPr>
        <w:t>.</w:t>
      </w:r>
    </w:p>
    <w:p w14:paraId="667747C2" w14:textId="77777777" w:rsidR="00175589" w:rsidRDefault="00175589" w:rsidP="00175589">
      <w:pPr>
        <w:ind w:left="720"/>
        <w:rPr>
          <w:rFonts w:cs="Arial"/>
        </w:rPr>
      </w:pPr>
    </w:p>
    <w:p w14:paraId="54BD54E8" w14:textId="555638EF" w:rsidR="00175589" w:rsidRDefault="00175589" w:rsidP="00175589">
      <w:pPr>
        <w:numPr>
          <w:ilvl w:val="0"/>
          <w:numId w:val="8"/>
        </w:numPr>
        <w:rPr>
          <w:rFonts w:cs="Arial"/>
        </w:rPr>
      </w:pPr>
      <w:r>
        <w:rPr>
          <w:rFonts w:cs="Arial"/>
        </w:rPr>
        <w:t>si n</w:t>
      </w:r>
      <w:r w:rsidRPr="00175589">
        <w:rPr>
          <w:rFonts w:cs="Arial"/>
        </w:rPr>
        <w:t>aročnik</w:t>
      </w:r>
      <w:r>
        <w:rPr>
          <w:rFonts w:cs="Arial"/>
        </w:rPr>
        <w:t xml:space="preserve"> </w:t>
      </w:r>
      <w:r w:rsidRPr="00175589">
        <w:rPr>
          <w:rFonts w:cs="Arial"/>
        </w:rPr>
        <w:t>pridružuje pravico prehoda iz najemniškega modela licenciranja na lastniški model v času trajanja pogodbe po sistemu 1 najemniška licenca = 1 lastniška licenca brez dodatnih obveznosti za naročnika. Velja za licence, ki imajo pred vstopom na najemniški model veljaven Software Assurance.</w:t>
      </w:r>
    </w:p>
    <w:p w14:paraId="2925AD36" w14:textId="77777777" w:rsidR="00175589" w:rsidRDefault="00175589" w:rsidP="00175589">
      <w:pPr>
        <w:rPr>
          <w:rFonts w:cs="Arial"/>
        </w:rPr>
      </w:pPr>
    </w:p>
    <w:p w14:paraId="7496B2BB" w14:textId="31130F21" w:rsidR="00175589" w:rsidRDefault="00175589" w:rsidP="00175589">
      <w:pPr>
        <w:numPr>
          <w:ilvl w:val="0"/>
          <w:numId w:val="8"/>
        </w:numPr>
        <w:rPr>
          <w:rFonts w:cs="Arial"/>
        </w:rPr>
      </w:pPr>
      <w:r>
        <w:rPr>
          <w:rFonts w:cs="Arial"/>
        </w:rPr>
        <w:t>zagotavljamo</w:t>
      </w:r>
      <w:r w:rsidRPr="00175589">
        <w:rPr>
          <w:rFonts w:cs="Arial"/>
        </w:rPr>
        <w:t xml:space="preserve"> naročnik</w:t>
      </w:r>
      <w:r>
        <w:rPr>
          <w:rFonts w:cs="Arial"/>
        </w:rPr>
        <w:t>u</w:t>
      </w:r>
      <w:r w:rsidRPr="00175589">
        <w:rPr>
          <w:rFonts w:cs="Arial"/>
        </w:rPr>
        <w:t xml:space="preserve"> dodatno možnost za instalacijo Office (M365 E3 ali M365 E5) programske opreme v klasični obliki na eno napravo v okviru ene uporabniške licence.</w:t>
      </w:r>
    </w:p>
    <w:p w14:paraId="2621F5B1" w14:textId="77777777" w:rsidR="00175589" w:rsidRDefault="00175589" w:rsidP="00175589">
      <w:pPr>
        <w:pStyle w:val="ListParagraph"/>
        <w:rPr>
          <w:rFonts w:cs="Arial"/>
        </w:rPr>
      </w:pPr>
    </w:p>
    <w:p w14:paraId="5C7C42F7" w14:textId="3D7CEE66" w:rsidR="00175589" w:rsidRDefault="00175589" w:rsidP="00175589">
      <w:pPr>
        <w:numPr>
          <w:ilvl w:val="0"/>
          <w:numId w:val="8"/>
        </w:numPr>
        <w:rPr>
          <w:rFonts w:cs="Arial"/>
        </w:rPr>
      </w:pPr>
      <w:r>
        <w:rPr>
          <w:rFonts w:cs="Arial"/>
        </w:rPr>
        <w:t>si naročnik v času trajanja licenčne pogodbe »Enterprise Agreement« pridržuje pravico do povečanja / zmanjšanja števila licenc in nakupa programske opreme, ki je predmet Dokumentacije v zvezi z oddajo javnega naročila.</w:t>
      </w:r>
    </w:p>
    <w:p w14:paraId="0D0568A5" w14:textId="77777777" w:rsidR="00175589" w:rsidRDefault="00175589" w:rsidP="00175589">
      <w:pPr>
        <w:pStyle w:val="ListParagraph"/>
        <w:rPr>
          <w:rFonts w:cs="Arial"/>
        </w:rPr>
      </w:pPr>
    </w:p>
    <w:p w14:paraId="3731D000" w14:textId="2B81209F" w:rsidR="00175589" w:rsidRPr="00175589" w:rsidRDefault="00175589" w:rsidP="00175589">
      <w:pPr>
        <w:numPr>
          <w:ilvl w:val="0"/>
          <w:numId w:val="8"/>
        </w:numPr>
        <w:rPr>
          <w:rFonts w:cs="Arial"/>
        </w:rPr>
      </w:pPr>
      <w:r>
        <w:rPr>
          <w:rFonts w:cs="Arial"/>
        </w:rPr>
        <w:t>bomo zagotovili usposabljanje naročnikovih uporabnikov in pomoč ključnim uporabnikom.</w:t>
      </w:r>
    </w:p>
    <w:p w14:paraId="5453A56C" w14:textId="77777777" w:rsidR="00175589" w:rsidRPr="0038704A" w:rsidRDefault="00175589" w:rsidP="00175589">
      <w:pPr>
        <w:rPr>
          <w:rFonts w:cs="Arial"/>
        </w:rPr>
      </w:pPr>
    </w:p>
    <w:p w14:paraId="27FDF2E2" w14:textId="77777777" w:rsidR="00175589" w:rsidRPr="0038704A" w:rsidRDefault="00175589" w:rsidP="00175589">
      <w:pPr>
        <w:spacing w:line="360" w:lineRule="auto"/>
        <w:jc w:val="center"/>
      </w:pPr>
    </w:p>
    <w:p w14:paraId="545B88FD" w14:textId="77777777" w:rsidR="00175589" w:rsidRPr="0038704A" w:rsidRDefault="00175589" w:rsidP="00175589">
      <w:pPr>
        <w:jc w:val="right"/>
        <w:rPr>
          <w:b/>
        </w:rPr>
      </w:pPr>
    </w:p>
    <w:p w14:paraId="56A33749" w14:textId="77777777" w:rsidR="00175589" w:rsidRPr="0038704A" w:rsidRDefault="00175589" w:rsidP="00175589">
      <w:pPr>
        <w:jc w:val="right"/>
        <w:rPr>
          <w:b/>
        </w:rPr>
      </w:pPr>
    </w:p>
    <w:p w14:paraId="4CD9E0C4" w14:textId="77777777" w:rsidR="00175589" w:rsidRPr="0038704A" w:rsidRDefault="00175589" w:rsidP="00175589">
      <w:pPr>
        <w:rPr>
          <w:b/>
        </w:rPr>
      </w:pPr>
    </w:p>
    <w:p w14:paraId="5D908CE7" w14:textId="77777777" w:rsidR="00175589" w:rsidRPr="0038704A" w:rsidRDefault="00175589" w:rsidP="00175589">
      <w:pPr>
        <w:jc w:val="right"/>
        <w:rPr>
          <w:b/>
        </w:rPr>
      </w:pPr>
    </w:p>
    <w:p w14:paraId="0D7A619F" w14:textId="77777777" w:rsidR="00175589" w:rsidRPr="0038704A" w:rsidRDefault="00175589" w:rsidP="00175589">
      <w:pPr>
        <w:jc w:val="right"/>
        <w:rPr>
          <w:b/>
        </w:rPr>
      </w:pPr>
    </w:p>
    <w:p w14:paraId="2AFFD33A" w14:textId="77777777" w:rsidR="00175589" w:rsidRPr="0038704A" w:rsidRDefault="00175589" w:rsidP="00175589">
      <w:pPr>
        <w:jc w:val="right"/>
        <w:rPr>
          <w:b/>
        </w:rPr>
      </w:pPr>
    </w:p>
    <w:p w14:paraId="33570FF8" w14:textId="77777777" w:rsidR="00175589" w:rsidRPr="0038704A" w:rsidRDefault="00175589" w:rsidP="00175589">
      <w:pPr>
        <w:jc w:val="right"/>
        <w:rPr>
          <w:b/>
        </w:rPr>
      </w:pPr>
    </w:p>
    <w:p w14:paraId="2E0C63E7" w14:textId="77777777" w:rsidR="00175589" w:rsidRPr="0038704A" w:rsidRDefault="00175589" w:rsidP="00175589">
      <w:pPr>
        <w:jc w:val="right"/>
        <w:rPr>
          <w:b/>
        </w:rPr>
      </w:pPr>
    </w:p>
    <w:p w14:paraId="2C616159" w14:textId="77777777" w:rsidR="00175589" w:rsidRPr="0038704A" w:rsidRDefault="00175589" w:rsidP="00175589">
      <w:pPr>
        <w:jc w:val="center"/>
        <w:rPr>
          <w:b/>
          <w:u w:val="single"/>
        </w:rPr>
      </w:pPr>
    </w:p>
    <w:p w14:paraId="2EE0514D" w14:textId="77777777" w:rsidR="00175589" w:rsidRPr="0038704A" w:rsidRDefault="00175589" w:rsidP="00175589">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6E9BB2C3" w14:textId="77777777" w:rsidR="00175589" w:rsidRPr="0038704A" w:rsidRDefault="00175589" w:rsidP="00175589">
      <w:pPr>
        <w:spacing w:line="360" w:lineRule="auto"/>
        <w:ind w:left="4956" w:firstLine="708"/>
        <w:jc w:val="center"/>
      </w:pPr>
      <w:r w:rsidRPr="0038704A">
        <w:t>oz. prokurista:</w:t>
      </w:r>
    </w:p>
    <w:p w14:paraId="6625E118" w14:textId="77777777" w:rsidR="00175589" w:rsidRPr="0038704A" w:rsidRDefault="00175589" w:rsidP="00175589">
      <w:pPr>
        <w:spacing w:line="360" w:lineRule="auto"/>
        <w:jc w:val="center"/>
      </w:pPr>
    </w:p>
    <w:p w14:paraId="5639321B" w14:textId="77777777" w:rsidR="00175589" w:rsidRPr="0038704A" w:rsidRDefault="00175589" w:rsidP="00175589">
      <w:pPr>
        <w:spacing w:line="360" w:lineRule="auto"/>
        <w:jc w:val="center"/>
      </w:pPr>
      <w:r w:rsidRPr="0038704A">
        <w:t>........................................</w:t>
      </w:r>
      <w:r w:rsidRPr="0038704A">
        <w:tab/>
      </w:r>
      <w:r w:rsidRPr="0038704A">
        <w:tab/>
      </w:r>
      <w:r w:rsidRPr="0038704A">
        <w:tab/>
      </w:r>
      <w:r w:rsidRPr="0038704A">
        <w:tab/>
      </w:r>
      <w:r w:rsidRPr="0038704A">
        <w:tab/>
        <w:t>.........................................</w:t>
      </w:r>
    </w:p>
    <w:p w14:paraId="4541BD54" w14:textId="77777777" w:rsidR="00DF52D1" w:rsidRDefault="00DF52D1" w:rsidP="00CF63C5">
      <w:pPr>
        <w:rPr>
          <w:b/>
        </w:rPr>
      </w:pPr>
    </w:p>
    <w:p w14:paraId="214F8582" w14:textId="58AD5A38" w:rsidR="00303745" w:rsidRPr="0038704A" w:rsidRDefault="00303745" w:rsidP="00303745">
      <w:pPr>
        <w:jc w:val="right"/>
        <w:rPr>
          <w:b/>
        </w:rPr>
      </w:pPr>
      <w:r w:rsidRPr="0038704A">
        <w:rPr>
          <w:b/>
        </w:rPr>
        <w:lastRenderedPageBreak/>
        <w:t>OBR-</w:t>
      </w:r>
      <w:r w:rsidR="00CF63C5">
        <w:rPr>
          <w:b/>
        </w:rPr>
        <w:t>7</w:t>
      </w:r>
    </w:p>
    <w:p w14:paraId="02C1A16D" w14:textId="77777777" w:rsidR="00303745" w:rsidRPr="0038704A" w:rsidRDefault="00303745" w:rsidP="00303745">
      <w:r w:rsidRPr="0038704A">
        <w:t>Ponudnik ..................................................</w:t>
      </w:r>
    </w:p>
    <w:p w14:paraId="595A73DD" w14:textId="77777777" w:rsidR="00303745" w:rsidRPr="0038704A" w:rsidRDefault="00303745" w:rsidP="00303745">
      <w:pPr>
        <w:rPr>
          <w:i/>
        </w:rPr>
      </w:pPr>
    </w:p>
    <w:p w14:paraId="7E1BD800" w14:textId="77777777" w:rsidR="00303745" w:rsidRPr="0038704A" w:rsidRDefault="00303745" w:rsidP="00303745">
      <w:pPr>
        <w:spacing w:line="360" w:lineRule="auto"/>
      </w:pPr>
      <w:r w:rsidRPr="0038704A">
        <w:t>Naslov ......................................................</w:t>
      </w:r>
    </w:p>
    <w:p w14:paraId="0D3A6C5E" w14:textId="77777777" w:rsidR="00303745" w:rsidRPr="0038704A" w:rsidRDefault="00303745" w:rsidP="00303745"/>
    <w:p w14:paraId="155C0913" w14:textId="77777777" w:rsidR="00303745" w:rsidRPr="0038704A" w:rsidRDefault="00303745" w:rsidP="00303745"/>
    <w:p w14:paraId="06D4D6DA" w14:textId="77777777" w:rsidR="00303745" w:rsidRPr="0038704A" w:rsidRDefault="00303745" w:rsidP="00303745"/>
    <w:p w14:paraId="2E431E79" w14:textId="77777777" w:rsidR="00303745" w:rsidRPr="0038704A" w:rsidRDefault="00303745" w:rsidP="00303745"/>
    <w:p w14:paraId="103C1BFB" w14:textId="77777777" w:rsidR="00303745" w:rsidRPr="0038704A" w:rsidRDefault="00303745" w:rsidP="00303745"/>
    <w:p w14:paraId="6D0A15FE" w14:textId="77777777" w:rsidR="00303745" w:rsidRPr="0038704A" w:rsidRDefault="00303745" w:rsidP="00303745"/>
    <w:p w14:paraId="36FA98C0" w14:textId="7C76FAF2" w:rsidR="00303745" w:rsidRPr="0038704A" w:rsidRDefault="00303745" w:rsidP="00303745">
      <w:pPr>
        <w:pStyle w:val="Heading2"/>
        <w:numPr>
          <w:ilvl w:val="0"/>
          <w:numId w:val="0"/>
        </w:numPr>
        <w:jc w:val="center"/>
        <w:rPr>
          <w:b/>
          <w:noProof/>
        </w:rPr>
      </w:pPr>
      <w:bookmarkStart w:id="198" w:name="_Hlk519162514"/>
      <w:bookmarkStart w:id="199" w:name="_Toc522002004"/>
      <w:bookmarkStart w:id="200" w:name="_Toc128383661"/>
      <w:bookmarkStart w:id="201" w:name="_Toc152835607"/>
      <w:r w:rsidRPr="0038704A">
        <w:rPr>
          <w:b/>
          <w:noProof/>
        </w:rPr>
        <w:t>Izjava o predložitvi garancije za dobro izvedbo pogodbenih obveznosti</w:t>
      </w:r>
      <w:bookmarkEnd w:id="198"/>
      <w:bookmarkEnd w:id="199"/>
      <w:bookmarkEnd w:id="200"/>
      <w:bookmarkEnd w:id="201"/>
    </w:p>
    <w:p w14:paraId="7B861FB4" w14:textId="1DE6C8E9" w:rsidR="00A34E10" w:rsidRPr="0038704A" w:rsidRDefault="00A34E10" w:rsidP="00092AC2">
      <w:pPr>
        <w:jc w:val="center"/>
        <w:rPr>
          <w:b/>
        </w:rPr>
      </w:pPr>
      <w:r w:rsidRPr="0038704A">
        <w:rPr>
          <w:b/>
        </w:rPr>
        <w:t>J</w:t>
      </w:r>
      <w:r w:rsidR="00092AC2" w:rsidRPr="0038704A">
        <w:rPr>
          <w:b/>
        </w:rPr>
        <w:t>AVNO NAROČILO JN-</w:t>
      </w:r>
      <w:r w:rsidR="006C3C12" w:rsidRPr="0038704A">
        <w:rPr>
          <w:b/>
        </w:rPr>
        <w:t>S0655</w:t>
      </w:r>
    </w:p>
    <w:p w14:paraId="46C2D1BF" w14:textId="77777777" w:rsidR="00303745" w:rsidRPr="0038704A" w:rsidRDefault="00303745" w:rsidP="00303745"/>
    <w:p w14:paraId="3AF5579E" w14:textId="77777777" w:rsidR="00303745" w:rsidRPr="0038704A" w:rsidRDefault="00303745" w:rsidP="00303745">
      <w:pPr>
        <w:pStyle w:val="BodyText3"/>
        <w:rPr>
          <w:noProof/>
          <w:sz w:val="20"/>
          <w:lang w:val="sl-SI"/>
        </w:rPr>
      </w:pPr>
    </w:p>
    <w:p w14:paraId="712F09F5" w14:textId="66E73D41" w:rsidR="00303745" w:rsidRDefault="00303745" w:rsidP="004251A3">
      <w:pPr>
        <w:pStyle w:val="BodyText3"/>
        <w:spacing w:line="280" w:lineRule="exact"/>
        <w:rPr>
          <w:rFonts w:cs="Arial"/>
          <w:b/>
          <w:noProof/>
          <w:sz w:val="20"/>
          <w:lang w:val="sl-SI"/>
        </w:rPr>
      </w:pPr>
      <w:r w:rsidRPr="0038704A">
        <w:rPr>
          <w:rFonts w:cs="Arial"/>
          <w:bCs/>
          <w:noProof/>
          <w:sz w:val="20"/>
          <w:lang w:val="sl-SI"/>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w:t>
      </w:r>
      <w:r w:rsidR="00750C50" w:rsidRPr="00DF52D1">
        <w:rPr>
          <w:rFonts w:cs="Arial"/>
          <w:b/>
          <w:noProof/>
          <w:sz w:val="20"/>
          <w:lang w:val="sl-SI"/>
        </w:rPr>
        <w:t>1</w:t>
      </w:r>
      <w:r w:rsidR="00DF52D1" w:rsidRPr="00DF52D1">
        <w:rPr>
          <w:rFonts w:cs="Arial"/>
          <w:b/>
          <w:noProof/>
          <w:sz w:val="20"/>
          <w:lang w:val="sl-SI"/>
        </w:rPr>
        <w:t>0.000 €</w:t>
      </w:r>
      <w:r w:rsidRPr="0038704A">
        <w:rPr>
          <w:rFonts w:cs="Arial"/>
          <w:bCs/>
          <w:noProof/>
          <w:sz w:val="20"/>
          <w:lang w:val="sl-SI"/>
        </w:rPr>
        <w:t xml:space="preserve">, nepreklicno, brezpogojno in plačljivo na prvi poziv naročnika, </w:t>
      </w:r>
      <w:r w:rsidRPr="00DF52D1">
        <w:rPr>
          <w:rFonts w:cs="Arial"/>
          <w:b/>
          <w:noProof/>
          <w:sz w:val="20"/>
          <w:lang w:val="sl-SI"/>
        </w:rPr>
        <w:t xml:space="preserve">veljavno </w:t>
      </w:r>
      <w:r w:rsidR="00DF52D1" w:rsidRPr="00DF52D1">
        <w:rPr>
          <w:rFonts w:cs="Arial"/>
          <w:b/>
          <w:noProof/>
          <w:sz w:val="20"/>
          <w:lang w:val="sl-SI"/>
        </w:rPr>
        <w:t>12 mesecev od dneva veljavnosti pogodbe.</w:t>
      </w:r>
    </w:p>
    <w:p w14:paraId="654BA313" w14:textId="21BC077D" w:rsidR="00750C50" w:rsidRPr="0038704A" w:rsidRDefault="00750C50" w:rsidP="00750C50">
      <w:pPr>
        <w:pStyle w:val="BodyText3"/>
        <w:spacing w:line="280" w:lineRule="exact"/>
        <w:rPr>
          <w:rFonts w:cs="Arial"/>
          <w:bCs/>
          <w:noProof/>
          <w:sz w:val="20"/>
          <w:lang w:val="sl-SI"/>
        </w:rPr>
      </w:pPr>
    </w:p>
    <w:p w14:paraId="644570BB" w14:textId="57DF22B7" w:rsidR="00750C50" w:rsidRDefault="00750C50" w:rsidP="00750C50">
      <w:pPr>
        <w:suppressAutoHyphens/>
        <w:spacing w:line="280" w:lineRule="exact"/>
        <w:rPr>
          <w:rFonts w:cs="Arial"/>
          <w:b/>
          <w:bCs/>
          <w:noProof/>
          <w:szCs w:val="20"/>
        </w:rPr>
      </w:pPr>
      <w:r w:rsidRPr="0038704A">
        <w:rPr>
          <w:rFonts w:cs="Arial"/>
          <w:bCs/>
          <w:noProof/>
        </w:rPr>
        <w:t>Prav tako izjavljamo, da bomo n</w:t>
      </w:r>
      <w:r w:rsidRPr="0038704A">
        <w:rPr>
          <w:rFonts w:cs="Arial"/>
          <w:noProof/>
          <w:szCs w:val="20"/>
        </w:rPr>
        <w:t>ovo garancijo za dobro izvedbo pogodbenih obveznosti</w:t>
      </w:r>
      <w:r w:rsidR="00DF52D1">
        <w:rPr>
          <w:rFonts w:cs="Arial"/>
          <w:noProof/>
          <w:szCs w:val="20"/>
        </w:rPr>
        <w:t xml:space="preserve"> v drugem letu</w:t>
      </w:r>
      <w:r w:rsidRPr="0038704A">
        <w:rPr>
          <w:rFonts w:cs="Arial"/>
          <w:noProof/>
          <w:szCs w:val="20"/>
        </w:rPr>
        <w:t xml:space="preserve"> (ali podaljšanje že obstoječe garancije) v višini </w:t>
      </w:r>
      <w:r w:rsidRPr="0038704A">
        <w:rPr>
          <w:rFonts w:cs="Arial"/>
          <w:b/>
          <w:bCs/>
          <w:noProof/>
          <w:szCs w:val="20"/>
        </w:rPr>
        <w:t>10</w:t>
      </w:r>
      <w:r w:rsidR="00DF52D1">
        <w:rPr>
          <w:rFonts w:cs="Arial"/>
          <w:b/>
          <w:bCs/>
          <w:noProof/>
          <w:szCs w:val="20"/>
        </w:rPr>
        <w:t>.000 €</w:t>
      </w:r>
      <w:r w:rsidRPr="0038704A">
        <w:rPr>
          <w:rFonts w:cs="Arial"/>
          <w:noProof/>
          <w:szCs w:val="20"/>
        </w:rPr>
        <w:t xml:space="preserve">, brezpogojno, nepreklicno in plačljivo na prvi poziv naročnika  predložili za drugo pogodbeno leto, in sicer 30 dni pred potekom predhodne garancije in </w:t>
      </w:r>
      <w:r w:rsidRPr="00DF52D1">
        <w:rPr>
          <w:rFonts w:cs="Arial"/>
          <w:b/>
          <w:bCs/>
          <w:noProof/>
          <w:szCs w:val="20"/>
        </w:rPr>
        <w:t xml:space="preserve">z veljavnostjo </w:t>
      </w:r>
      <w:r w:rsidR="00DF52D1" w:rsidRPr="00DF52D1">
        <w:rPr>
          <w:rFonts w:cs="Arial"/>
          <w:b/>
          <w:bCs/>
          <w:noProof/>
          <w:szCs w:val="20"/>
        </w:rPr>
        <w:t>12 mesecev od dneva predložitve</w:t>
      </w:r>
      <w:r w:rsidR="00DF52D1">
        <w:rPr>
          <w:rFonts w:cs="Arial"/>
          <w:b/>
          <w:bCs/>
          <w:noProof/>
          <w:szCs w:val="20"/>
        </w:rPr>
        <w:t>.</w:t>
      </w:r>
    </w:p>
    <w:p w14:paraId="4B1D2281" w14:textId="77777777" w:rsidR="008D7A25" w:rsidRDefault="008D7A25" w:rsidP="00750C50">
      <w:pPr>
        <w:suppressAutoHyphens/>
        <w:spacing w:line="280" w:lineRule="exact"/>
        <w:rPr>
          <w:rFonts w:cs="Arial"/>
          <w:b/>
          <w:bCs/>
          <w:noProof/>
          <w:szCs w:val="20"/>
        </w:rPr>
      </w:pPr>
    </w:p>
    <w:p w14:paraId="4565A90A" w14:textId="65323A03" w:rsidR="008D7A25" w:rsidRPr="0038704A" w:rsidRDefault="008D7A25" w:rsidP="008D7A25">
      <w:pPr>
        <w:suppressAutoHyphens/>
        <w:spacing w:line="280" w:lineRule="exact"/>
        <w:rPr>
          <w:rFonts w:cs="Arial"/>
          <w:noProof/>
          <w:szCs w:val="20"/>
        </w:rPr>
      </w:pPr>
      <w:r w:rsidRPr="0038704A">
        <w:rPr>
          <w:rFonts w:cs="Arial"/>
          <w:bCs/>
          <w:noProof/>
        </w:rPr>
        <w:t>Prav tako izjavljamo, da bomo n</w:t>
      </w:r>
      <w:r w:rsidRPr="0038704A">
        <w:rPr>
          <w:rFonts w:cs="Arial"/>
          <w:noProof/>
          <w:szCs w:val="20"/>
        </w:rPr>
        <w:t>ovo garancijo za dobro izvedbo pogodbenih obveznosti</w:t>
      </w:r>
      <w:r>
        <w:rPr>
          <w:rFonts w:cs="Arial"/>
          <w:noProof/>
          <w:szCs w:val="20"/>
        </w:rPr>
        <w:t xml:space="preserve"> v tretjem letu</w:t>
      </w:r>
      <w:r w:rsidRPr="0038704A">
        <w:rPr>
          <w:rFonts w:cs="Arial"/>
          <w:noProof/>
          <w:szCs w:val="20"/>
        </w:rPr>
        <w:t xml:space="preserve"> (ali podaljšanje že obstoječe garancije) v višini </w:t>
      </w:r>
      <w:r w:rsidRPr="0038704A">
        <w:rPr>
          <w:rFonts w:cs="Arial"/>
          <w:b/>
          <w:bCs/>
          <w:noProof/>
          <w:szCs w:val="20"/>
        </w:rPr>
        <w:t>10</w:t>
      </w:r>
      <w:r>
        <w:rPr>
          <w:rFonts w:cs="Arial"/>
          <w:b/>
          <w:bCs/>
          <w:noProof/>
          <w:szCs w:val="20"/>
        </w:rPr>
        <w:t>.000 €</w:t>
      </w:r>
      <w:r w:rsidRPr="0038704A">
        <w:rPr>
          <w:rFonts w:cs="Arial"/>
          <w:noProof/>
          <w:szCs w:val="20"/>
        </w:rPr>
        <w:t xml:space="preserve">, brezpogojno, nepreklicno in plačljivo na prvi poziv naročnika  predložili za drugo pogodbeno leto, in sicer 30 dni pred potekom predhodne garancije in </w:t>
      </w:r>
      <w:r w:rsidRPr="00DF52D1">
        <w:rPr>
          <w:rFonts w:cs="Arial"/>
          <w:b/>
          <w:bCs/>
          <w:noProof/>
          <w:szCs w:val="20"/>
        </w:rPr>
        <w:t>z veljavnostjo 12 mesecev od dneva predložitve</w:t>
      </w:r>
      <w:r>
        <w:rPr>
          <w:rFonts w:cs="Arial"/>
          <w:b/>
          <w:bCs/>
          <w:noProof/>
          <w:szCs w:val="20"/>
        </w:rPr>
        <w:t>.</w:t>
      </w:r>
    </w:p>
    <w:p w14:paraId="19D96E35" w14:textId="77777777" w:rsidR="008D7A25" w:rsidRPr="0038704A" w:rsidRDefault="008D7A25" w:rsidP="00750C50">
      <w:pPr>
        <w:suppressAutoHyphens/>
        <w:spacing w:line="280" w:lineRule="exact"/>
        <w:rPr>
          <w:rFonts w:cs="Arial"/>
          <w:noProof/>
          <w:szCs w:val="20"/>
        </w:rPr>
      </w:pPr>
    </w:p>
    <w:p w14:paraId="45781C5A" w14:textId="5702A20E" w:rsidR="00750C50" w:rsidRPr="0038704A" w:rsidRDefault="00750C50" w:rsidP="00750C50">
      <w:pPr>
        <w:pStyle w:val="BodyText3"/>
        <w:spacing w:line="280" w:lineRule="exact"/>
        <w:rPr>
          <w:rFonts w:cs="Arial"/>
          <w:bCs/>
          <w:noProof/>
          <w:sz w:val="20"/>
          <w:lang w:val="sl-SI"/>
        </w:rPr>
      </w:pPr>
    </w:p>
    <w:p w14:paraId="092529AD" w14:textId="77777777" w:rsidR="00750C50" w:rsidRDefault="00750C50" w:rsidP="00750C50">
      <w:pPr>
        <w:suppressAutoHyphens/>
        <w:rPr>
          <w:rFonts w:cs="Arial"/>
          <w:bCs/>
          <w:noProof/>
        </w:rPr>
      </w:pPr>
    </w:p>
    <w:p w14:paraId="06239294" w14:textId="77777777" w:rsidR="00DF52D1" w:rsidRDefault="00DF52D1" w:rsidP="00750C50">
      <w:pPr>
        <w:suppressAutoHyphens/>
        <w:rPr>
          <w:rFonts w:cs="Arial"/>
          <w:bCs/>
          <w:noProof/>
        </w:rPr>
      </w:pPr>
    </w:p>
    <w:p w14:paraId="24757701" w14:textId="77777777" w:rsidR="00DF52D1" w:rsidRDefault="00DF52D1" w:rsidP="00750C50">
      <w:pPr>
        <w:suppressAutoHyphens/>
        <w:rPr>
          <w:rFonts w:cs="Arial"/>
          <w:bCs/>
          <w:noProof/>
        </w:rPr>
      </w:pPr>
    </w:p>
    <w:p w14:paraId="799EE837" w14:textId="77777777" w:rsidR="00DF52D1" w:rsidRDefault="00DF52D1" w:rsidP="00750C50">
      <w:pPr>
        <w:suppressAutoHyphens/>
        <w:rPr>
          <w:rFonts w:cs="Arial"/>
          <w:bCs/>
          <w:noProof/>
        </w:rPr>
      </w:pPr>
    </w:p>
    <w:p w14:paraId="7C6B1484" w14:textId="77777777" w:rsidR="00DF52D1" w:rsidRDefault="00DF52D1" w:rsidP="00750C50">
      <w:pPr>
        <w:suppressAutoHyphens/>
        <w:rPr>
          <w:rFonts w:cs="Arial"/>
          <w:bCs/>
          <w:noProof/>
        </w:rPr>
      </w:pPr>
    </w:p>
    <w:p w14:paraId="7BB3612C" w14:textId="77777777" w:rsidR="00DF52D1" w:rsidRDefault="00DF52D1" w:rsidP="00750C50">
      <w:pPr>
        <w:suppressAutoHyphens/>
        <w:rPr>
          <w:rFonts w:cs="Arial"/>
          <w:bCs/>
          <w:noProof/>
        </w:rPr>
      </w:pPr>
    </w:p>
    <w:p w14:paraId="452E1BAB" w14:textId="77777777" w:rsidR="00DF52D1" w:rsidRDefault="00DF52D1" w:rsidP="00750C50">
      <w:pPr>
        <w:suppressAutoHyphens/>
        <w:rPr>
          <w:rFonts w:cs="Arial"/>
          <w:bCs/>
          <w:noProof/>
        </w:rPr>
      </w:pPr>
    </w:p>
    <w:p w14:paraId="0FCDEE24" w14:textId="77777777" w:rsidR="00707B2B" w:rsidRDefault="00707B2B" w:rsidP="00750C50">
      <w:pPr>
        <w:suppressAutoHyphens/>
        <w:rPr>
          <w:rFonts w:cs="Arial"/>
          <w:bCs/>
          <w:noProof/>
        </w:rPr>
      </w:pPr>
    </w:p>
    <w:p w14:paraId="22BEF9DD" w14:textId="77777777" w:rsidR="00707B2B" w:rsidRDefault="00707B2B" w:rsidP="00750C50">
      <w:pPr>
        <w:suppressAutoHyphens/>
        <w:rPr>
          <w:rFonts w:cs="Arial"/>
          <w:bCs/>
          <w:noProof/>
        </w:rPr>
      </w:pPr>
    </w:p>
    <w:p w14:paraId="593043BF" w14:textId="77777777" w:rsidR="00707B2B" w:rsidRDefault="00707B2B" w:rsidP="00750C50">
      <w:pPr>
        <w:suppressAutoHyphens/>
        <w:rPr>
          <w:rFonts w:cs="Arial"/>
          <w:bCs/>
          <w:noProof/>
        </w:rPr>
      </w:pPr>
    </w:p>
    <w:p w14:paraId="2D16049F" w14:textId="77777777" w:rsidR="00DF52D1" w:rsidRDefault="00DF52D1" w:rsidP="00750C50">
      <w:pPr>
        <w:suppressAutoHyphens/>
        <w:rPr>
          <w:rFonts w:cs="Arial"/>
          <w:bCs/>
          <w:noProof/>
        </w:rPr>
      </w:pPr>
    </w:p>
    <w:p w14:paraId="082BF31E" w14:textId="77777777" w:rsidR="00DF52D1" w:rsidRDefault="00DF52D1" w:rsidP="00750C50">
      <w:pPr>
        <w:suppressAutoHyphens/>
        <w:rPr>
          <w:rFonts w:cs="Arial"/>
          <w:bCs/>
          <w:noProof/>
        </w:rPr>
      </w:pPr>
    </w:p>
    <w:p w14:paraId="293EB792" w14:textId="77777777" w:rsidR="00DF52D1" w:rsidRDefault="00DF52D1" w:rsidP="00750C50">
      <w:pPr>
        <w:suppressAutoHyphens/>
        <w:rPr>
          <w:rFonts w:cs="Arial"/>
          <w:bCs/>
          <w:noProof/>
        </w:rPr>
      </w:pPr>
    </w:p>
    <w:p w14:paraId="571426A9" w14:textId="77777777" w:rsidR="00DF52D1" w:rsidRDefault="00DF52D1" w:rsidP="00750C50">
      <w:pPr>
        <w:suppressAutoHyphens/>
        <w:rPr>
          <w:rFonts w:cs="Arial"/>
          <w:bCs/>
          <w:noProof/>
        </w:rPr>
      </w:pPr>
    </w:p>
    <w:p w14:paraId="3AC726E0" w14:textId="77777777" w:rsidR="00DF52D1" w:rsidRDefault="00DF52D1" w:rsidP="00750C50">
      <w:pPr>
        <w:suppressAutoHyphens/>
        <w:rPr>
          <w:rFonts w:cs="Arial"/>
          <w:bCs/>
          <w:noProof/>
        </w:rPr>
      </w:pPr>
    </w:p>
    <w:p w14:paraId="308304F4" w14:textId="77777777" w:rsidR="001A2A46" w:rsidRDefault="001A2A46" w:rsidP="00A34E10">
      <w:pPr>
        <w:rPr>
          <w:rFonts w:cs="Arial"/>
          <w:bCs/>
          <w:noProof/>
        </w:rPr>
      </w:pPr>
    </w:p>
    <w:p w14:paraId="34E519D1" w14:textId="77777777" w:rsidR="008D7A25" w:rsidRPr="0038704A" w:rsidRDefault="008D7A25" w:rsidP="00A34E10">
      <w:pPr>
        <w:rPr>
          <w:b/>
        </w:rPr>
      </w:pPr>
    </w:p>
    <w:p w14:paraId="3C63017C" w14:textId="77777777" w:rsidR="009C17D8" w:rsidRPr="0038704A" w:rsidRDefault="009C17D8" w:rsidP="00A34E10">
      <w:pPr>
        <w:rPr>
          <w:b/>
        </w:rPr>
      </w:pPr>
    </w:p>
    <w:p w14:paraId="744F2E84" w14:textId="77777777" w:rsidR="00A34E10" w:rsidRPr="0038704A" w:rsidRDefault="00A34E10" w:rsidP="00A34E10">
      <w:pPr>
        <w:jc w:val="right"/>
        <w:rPr>
          <w:b/>
        </w:rPr>
      </w:pPr>
    </w:p>
    <w:p w14:paraId="6B7F2547" w14:textId="77777777" w:rsidR="00A34E10" w:rsidRPr="0038704A" w:rsidRDefault="00A34E10" w:rsidP="00A34E10">
      <w:pPr>
        <w:jc w:val="right"/>
        <w:rPr>
          <w:b/>
        </w:rPr>
      </w:pPr>
    </w:p>
    <w:p w14:paraId="1EE40EF3" w14:textId="77777777" w:rsidR="009C17D8" w:rsidRPr="0038704A" w:rsidRDefault="009C17D8" w:rsidP="009C17D8">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2E1E5339" w14:textId="77777777" w:rsidR="009C17D8" w:rsidRPr="0038704A" w:rsidRDefault="009C17D8" w:rsidP="009C17D8">
      <w:pPr>
        <w:spacing w:line="360" w:lineRule="auto"/>
        <w:ind w:left="4956" w:firstLine="708"/>
        <w:jc w:val="center"/>
      </w:pPr>
      <w:r w:rsidRPr="0038704A">
        <w:t>oz. prokurista:</w:t>
      </w:r>
    </w:p>
    <w:p w14:paraId="5C6B8E78" w14:textId="77777777" w:rsidR="009C17D8" w:rsidRPr="0038704A" w:rsidRDefault="009C17D8" w:rsidP="009C17D8">
      <w:pPr>
        <w:spacing w:line="360" w:lineRule="auto"/>
        <w:jc w:val="center"/>
      </w:pPr>
    </w:p>
    <w:p w14:paraId="69B64A80" w14:textId="179F8335" w:rsidR="00B8269C" w:rsidRPr="0038704A" w:rsidRDefault="009C17D8" w:rsidP="004251A3">
      <w:pPr>
        <w:spacing w:line="360" w:lineRule="auto"/>
        <w:jc w:val="center"/>
      </w:pPr>
      <w:r w:rsidRPr="0038704A">
        <w:t>........................................</w:t>
      </w:r>
      <w:r w:rsidRPr="0038704A">
        <w:tab/>
      </w:r>
      <w:r w:rsidRPr="0038704A">
        <w:tab/>
      </w:r>
      <w:r w:rsidRPr="0038704A">
        <w:tab/>
      </w:r>
      <w:r w:rsidRPr="0038704A">
        <w:tab/>
      </w:r>
      <w:r w:rsidRPr="0038704A">
        <w:tab/>
        <w:t>.........................................</w:t>
      </w:r>
    </w:p>
    <w:p w14:paraId="056B708C" w14:textId="5C6197AA" w:rsidR="0055707F" w:rsidRPr="0038704A" w:rsidRDefault="0055707F" w:rsidP="0055707F">
      <w:pPr>
        <w:jc w:val="right"/>
        <w:rPr>
          <w:rFonts w:cs="Arial"/>
          <w:b/>
          <w:noProof/>
        </w:rPr>
      </w:pPr>
      <w:r w:rsidRPr="0038704A">
        <w:rPr>
          <w:rFonts w:cs="Arial"/>
          <w:b/>
          <w:noProof/>
        </w:rPr>
        <w:lastRenderedPageBreak/>
        <w:t>OBR-</w:t>
      </w:r>
      <w:r w:rsidR="00CF63C5">
        <w:rPr>
          <w:rFonts w:cs="Arial"/>
          <w:b/>
          <w:noProof/>
        </w:rPr>
        <w:t>8</w:t>
      </w:r>
    </w:p>
    <w:p w14:paraId="05C96F6C" w14:textId="01A0FA65" w:rsidR="0055707F" w:rsidRPr="0038704A" w:rsidRDefault="0055707F" w:rsidP="0055707F">
      <w:pPr>
        <w:pStyle w:val="Heading2"/>
        <w:numPr>
          <w:ilvl w:val="0"/>
          <w:numId w:val="0"/>
        </w:numPr>
        <w:jc w:val="center"/>
        <w:rPr>
          <w:b/>
          <w:noProof/>
        </w:rPr>
      </w:pPr>
      <w:bookmarkStart w:id="202" w:name="_Toc528148135"/>
      <w:bookmarkStart w:id="203" w:name="_Toc128383663"/>
      <w:bookmarkStart w:id="204" w:name="_Toc152835608"/>
      <w:r w:rsidRPr="0038704A">
        <w:rPr>
          <w:b/>
          <w:noProof/>
        </w:rPr>
        <w:t>Vzorec pogodbe</w:t>
      </w:r>
      <w:bookmarkEnd w:id="202"/>
      <w:bookmarkEnd w:id="203"/>
      <w:bookmarkEnd w:id="204"/>
    </w:p>
    <w:p w14:paraId="1BC43D6E" w14:textId="77777777" w:rsidR="0055707F" w:rsidRPr="0038704A" w:rsidRDefault="0055707F" w:rsidP="0055707F">
      <w:pPr>
        <w:rPr>
          <w:noProof/>
        </w:rPr>
      </w:pPr>
    </w:p>
    <w:p w14:paraId="52756B78" w14:textId="77777777" w:rsidR="0055707F" w:rsidRPr="0038704A" w:rsidRDefault="0055707F" w:rsidP="0055707F">
      <w:pPr>
        <w:widowControl w:val="0"/>
        <w:autoSpaceDE w:val="0"/>
        <w:autoSpaceDN w:val="0"/>
        <w:adjustRightInd w:val="0"/>
        <w:jc w:val="center"/>
        <w:rPr>
          <w:b/>
          <w:noProof/>
          <w:lang w:eastAsia="sl-SI"/>
        </w:rPr>
      </w:pPr>
    </w:p>
    <w:p w14:paraId="7DA8B182" w14:textId="77777777" w:rsidR="0055707F" w:rsidRPr="0038704A" w:rsidRDefault="0055707F" w:rsidP="0055707F">
      <w:pPr>
        <w:rPr>
          <w:noProof/>
          <w:lang w:eastAsia="sl-SI"/>
        </w:rPr>
      </w:pPr>
    </w:p>
    <w:p w14:paraId="4BAEBD0A" w14:textId="2B85D2DC" w:rsidR="0055707F" w:rsidRPr="0038704A" w:rsidRDefault="0055707F" w:rsidP="0055707F">
      <w:pPr>
        <w:widowControl w:val="0"/>
        <w:autoSpaceDE w:val="0"/>
        <w:autoSpaceDN w:val="0"/>
        <w:adjustRightInd w:val="0"/>
        <w:jc w:val="center"/>
        <w:rPr>
          <w:b/>
          <w:noProof/>
          <w:sz w:val="28"/>
          <w:szCs w:val="28"/>
        </w:rPr>
      </w:pPr>
      <w:r w:rsidRPr="0038704A">
        <w:rPr>
          <w:b/>
          <w:bCs/>
          <w:noProof/>
          <w:sz w:val="28"/>
          <w:szCs w:val="28"/>
        </w:rPr>
        <w:t>POGODBA štev. JN-</w:t>
      </w:r>
      <w:r w:rsidR="007D698B">
        <w:rPr>
          <w:b/>
          <w:bCs/>
          <w:noProof/>
          <w:sz w:val="28"/>
          <w:szCs w:val="28"/>
        </w:rPr>
        <w:t>B1045</w:t>
      </w:r>
    </w:p>
    <w:p w14:paraId="0997095E" w14:textId="77777777" w:rsidR="0055707F" w:rsidRPr="0038704A" w:rsidRDefault="0055707F" w:rsidP="0055707F">
      <w:pPr>
        <w:pStyle w:val="BodyText"/>
        <w:rPr>
          <w:b/>
          <w:noProof/>
          <w:sz w:val="28"/>
          <w:szCs w:val="28"/>
        </w:rPr>
      </w:pPr>
    </w:p>
    <w:p w14:paraId="30CDE0D2" w14:textId="01FF85BA" w:rsidR="0055707F" w:rsidRPr="0038704A" w:rsidRDefault="007D698B" w:rsidP="00E7613D">
      <w:pPr>
        <w:pStyle w:val="BodyText"/>
        <w:jc w:val="center"/>
        <w:rPr>
          <w:b/>
          <w:noProof/>
        </w:rPr>
      </w:pPr>
      <w:r>
        <w:rPr>
          <w:b/>
          <w:sz w:val="36"/>
          <w:szCs w:val="36"/>
        </w:rPr>
        <w:t>Obnova lastništva in dokup uporabniških in strežniških licenc za podporo pisarniškemu poslovanju in skupinskemu delu za dobo 3 let</w:t>
      </w:r>
    </w:p>
    <w:p w14:paraId="6536A29E" w14:textId="77777777" w:rsidR="0055707F" w:rsidRPr="0038704A" w:rsidRDefault="0055707F" w:rsidP="0055707F">
      <w:pPr>
        <w:pStyle w:val="BodyText"/>
        <w:spacing w:after="0"/>
        <w:rPr>
          <w:noProof/>
        </w:rPr>
      </w:pPr>
    </w:p>
    <w:p w14:paraId="7C097F6E" w14:textId="77777777" w:rsidR="0055707F" w:rsidRPr="0038704A" w:rsidRDefault="0055707F" w:rsidP="0055707F">
      <w:pPr>
        <w:pStyle w:val="BodyText"/>
        <w:spacing w:after="0"/>
        <w:rPr>
          <w:noProof/>
        </w:rPr>
      </w:pPr>
    </w:p>
    <w:p w14:paraId="136A9EB7" w14:textId="77777777" w:rsidR="0055707F" w:rsidRPr="0038704A" w:rsidRDefault="0055707F" w:rsidP="0055707F">
      <w:pPr>
        <w:pStyle w:val="BodyText"/>
        <w:spacing w:after="0"/>
        <w:rPr>
          <w:noProof/>
        </w:rPr>
      </w:pPr>
    </w:p>
    <w:p w14:paraId="7C57A0C7" w14:textId="77777777" w:rsidR="0055707F" w:rsidRPr="0038704A" w:rsidRDefault="0055707F" w:rsidP="0055707F">
      <w:pPr>
        <w:pStyle w:val="BodyText"/>
        <w:spacing w:after="0"/>
        <w:rPr>
          <w:noProof/>
        </w:rPr>
      </w:pPr>
    </w:p>
    <w:p w14:paraId="48BFEB60" w14:textId="77777777" w:rsidR="0055707F" w:rsidRPr="0038704A" w:rsidRDefault="0055707F" w:rsidP="0055707F">
      <w:pPr>
        <w:pStyle w:val="BodyText"/>
        <w:spacing w:after="0"/>
        <w:rPr>
          <w:noProof/>
        </w:rPr>
      </w:pPr>
    </w:p>
    <w:p w14:paraId="05B5B019" w14:textId="77777777" w:rsidR="0055707F" w:rsidRPr="0038704A" w:rsidRDefault="0055707F" w:rsidP="0055707F">
      <w:pPr>
        <w:pStyle w:val="BodyText"/>
        <w:spacing w:after="0"/>
        <w:rPr>
          <w:noProof/>
        </w:rPr>
      </w:pPr>
      <w:r w:rsidRPr="0038704A">
        <w:rPr>
          <w:noProof/>
        </w:rPr>
        <w:t>sklenjena med:</w:t>
      </w:r>
    </w:p>
    <w:p w14:paraId="263169FA" w14:textId="77777777" w:rsidR="0055707F" w:rsidRPr="0038704A" w:rsidRDefault="0055707F" w:rsidP="0055707F">
      <w:pPr>
        <w:pStyle w:val="BodyText"/>
        <w:spacing w:after="0"/>
        <w:rPr>
          <w:noProof/>
        </w:rPr>
      </w:pPr>
    </w:p>
    <w:p w14:paraId="50BB6CD1" w14:textId="77777777" w:rsidR="0055707F" w:rsidRPr="0038704A" w:rsidRDefault="0055707F" w:rsidP="0055707F">
      <w:pPr>
        <w:pStyle w:val="BodyText"/>
        <w:spacing w:after="0"/>
        <w:rPr>
          <w:noProof/>
        </w:rPr>
      </w:pPr>
    </w:p>
    <w:p w14:paraId="4627876B" w14:textId="77777777" w:rsidR="007D698B" w:rsidRPr="00E060ED" w:rsidRDefault="007D698B" w:rsidP="007D698B">
      <w:pPr>
        <w:pStyle w:val="BodyText"/>
        <w:spacing w:after="0"/>
        <w:rPr>
          <w:noProof/>
        </w:rPr>
      </w:pPr>
      <w:r w:rsidRPr="00E060ED">
        <w:rPr>
          <w:noProof/>
        </w:rPr>
        <w:t>Radiotelevizija Slovenija, Javni zavod</w:t>
      </w:r>
    </w:p>
    <w:p w14:paraId="7582FF9D" w14:textId="77777777" w:rsidR="007D698B" w:rsidRPr="00E060ED" w:rsidRDefault="007D698B" w:rsidP="007D698B">
      <w:pPr>
        <w:pStyle w:val="BodyText"/>
        <w:spacing w:after="0"/>
        <w:rPr>
          <w:noProof/>
        </w:rPr>
      </w:pPr>
      <w:r w:rsidRPr="00E060ED">
        <w:rPr>
          <w:noProof/>
        </w:rPr>
        <w:t>Kolodvorska 2</w:t>
      </w:r>
    </w:p>
    <w:p w14:paraId="3D9531E1" w14:textId="77777777" w:rsidR="007D698B" w:rsidRPr="00E060ED" w:rsidRDefault="007D698B" w:rsidP="007D698B">
      <w:pPr>
        <w:pStyle w:val="BodyText"/>
        <w:spacing w:after="0"/>
        <w:rPr>
          <w:noProof/>
        </w:rPr>
      </w:pPr>
      <w:r w:rsidRPr="00E060ED">
        <w:rPr>
          <w:noProof/>
        </w:rPr>
        <w:t>1550 Ljubljana</w:t>
      </w:r>
    </w:p>
    <w:p w14:paraId="1FA76AB8" w14:textId="77777777" w:rsidR="007D698B" w:rsidRPr="00E060ED" w:rsidRDefault="007D698B" w:rsidP="007D698B">
      <w:pPr>
        <w:pStyle w:val="BodyText"/>
        <w:spacing w:after="0"/>
        <w:rPr>
          <w:noProof/>
        </w:rPr>
      </w:pPr>
    </w:p>
    <w:p w14:paraId="74B5D07C" w14:textId="77777777" w:rsidR="007D698B" w:rsidRPr="00E060ED" w:rsidRDefault="007D698B" w:rsidP="007D698B">
      <w:pPr>
        <w:pStyle w:val="BodyText"/>
        <w:spacing w:after="0"/>
        <w:rPr>
          <w:noProof/>
        </w:rPr>
      </w:pPr>
      <w:r w:rsidRPr="00E060ED">
        <w:rPr>
          <w:noProof/>
        </w:rPr>
        <w:t>Identifikacijska štev. za DDV: SI29865174</w:t>
      </w:r>
    </w:p>
    <w:p w14:paraId="7E0C155C" w14:textId="77777777" w:rsidR="007D698B" w:rsidRPr="00E060ED" w:rsidRDefault="007D698B" w:rsidP="007D698B">
      <w:pPr>
        <w:pStyle w:val="BodyText"/>
        <w:spacing w:after="0"/>
        <w:rPr>
          <w:noProof/>
        </w:rPr>
      </w:pPr>
      <w:r w:rsidRPr="00E060ED">
        <w:rPr>
          <w:noProof/>
        </w:rPr>
        <w:t>Matična številka: 5056497</w:t>
      </w:r>
    </w:p>
    <w:p w14:paraId="309C756A" w14:textId="77777777" w:rsidR="007D698B" w:rsidRPr="00E060ED" w:rsidRDefault="007D698B" w:rsidP="007D698B">
      <w:pPr>
        <w:pStyle w:val="BodyText"/>
        <w:spacing w:after="0"/>
        <w:rPr>
          <w:noProof/>
        </w:rPr>
      </w:pPr>
    </w:p>
    <w:p w14:paraId="7D513B3F" w14:textId="77777777" w:rsidR="007D698B" w:rsidRPr="00E060ED" w:rsidRDefault="007D698B" w:rsidP="007D698B">
      <w:pPr>
        <w:rPr>
          <w:rFonts w:cs="Arial"/>
          <w:noProof/>
          <w:color w:val="000000"/>
          <w:szCs w:val="22"/>
          <w:lang w:eastAsia="sl-SI"/>
        </w:rPr>
      </w:pPr>
      <w:r w:rsidRPr="00E060ED">
        <w:rPr>
          <w:rFonts w:cs="Arial"/>
          <w:noProof/>
          <w:color w:val="000000"/>
          <w:szCs w:val="22"/>
          <w:lang w:eastAsia="sl-SI"/>
        </w:rPr>
        <w:t>ki ga zastopa Uprava javnega zavoda RTV Slovenija</w:t>
      </w:r>
    </w:p>
    <w:p w14:paraId="305AD4A0" w14:textId="77777777" w:rsidR="007D698B" w:rsidRPr="00E060ED" w:rsidRDefault="007D698B" w:rsidP="007D698B">
      <w:pPr>
        <w:rPr>
          <w:rFonts w:cs="Arial"/>
          <w:noProof/>
          <w:color w:val="000000"/>
          <w:szCs w:val="22"/>
          <w:lang w:eastAsia="sl-SI"/>
        </w:rPr>
      </w:pPr>
    </w:p>
    <w:p w14:paraId="279BD7F7" w14:textId="77777777" w:rsidR="007D698B" w:rsidRPr="00E060ED" w:rsidRDefault="007D698B" w:rsidP="007D698B">
      <w:pPr>
        <w:pStyle w:val="BodyText"/>
        <w:spacing w:after="0"/>
        <w:rPr>
          <w:noProof/>
          <w:u w:val="single"/>
        </w:rPr>
      </w:pPr>
      <w:r w:rsidRPr="00E060ED">
        <w:rPr>
          <w:noProof/>
          <w:u w:val="single"/>
        </w:rPr>
        <w:t>(v nadaljevanju: NAROČNIK)</w:t>
      </w:r>
    </w:p>
    <w:p w14:paraId="20B8F068" w14:textId="77777777" w:rsidR="007D698B" w:rsidRPr="00E060ED" w:rsidRDefault="007D698B" w:rsidP="007D698B">
      <w:pPr>
        <w:pStyle w:val="BodyText"/>
        <w:spacing w:after="0"/>
        <w:rPr>
          <w:b/>
          <w:noProof/>
          <w:u w:val="single"/>
        </w:rPr>
      </w:pPr>
    </w:p>
    <w:p w14:paraId="71EB78CE" w14:textId="77777777" w:rsidR="007D698B" w:rsidRPr="00E060ED" w:rsidRDefault="007D698B" w:rsidP="007D698B">
      <w:pPr>
        <w:pStyle w:val="BodyText"/>
        <w:spacing w:after="0"/>
        <w:rPr>
          <w:b/>
          <w:noProof/>
          <w:u w:val="single"/>
        </w:rPr>
      </w:pPr>
    </w:p>
    <w:p w14:paraId="71866B6C" w14:textId="77777777" w:rsidR="007D698B" w:rsidRPr="00E060ED" w:rsidRDefault="007D698B" w:rsidP="007D698B">
      <w:pPr>
        <w:pStyle w:val="BodyText"/>
        <w:spacing w:after="0"/>
        <w:rPr>
          <w:b/>
          <w:noProof/>
          <w:u w:val="single"/>
        </w:rPr>
      </w:pPr>
    </w:p>
    <w:p w14:paraId="4CD4005A" w14:textId="77777777" w:rsidR="007D698B" w:rsidRPr="00E060ED" w:rsidRDefault="007D698B" w:rsidP="007D698B">
      <w:pPr>
        <w:pStyle w:val="BodyText"/>
        <w:spacing w:after="0"/>
        <w:rPr>
          <w:b/>
          <w:noProof/>
        </w:rPr>
      </w:pPr>
    </w:p>
    <w:p w14:paraId="7C1E48BF" w14:textId="77777777" w:rsidR="007D698B" w:rsidRPr="00E060ED" w:rsidRDefault="007D698B" w:rsidP="007D698B">
      <w:pPr>
        <w:jc w:val="left"/>
        <w:rPr>
          <w:noProof/>
          <w:szCs w:val="20"/>
        </w:rPr>
      </w:pPr>
      <w:r w:rsidRPr="00E060ED">
        <w:rPr>
          <w:noProof/>
          <w:szCs w:val="20"/>
        </w:rPr>
        <w:t>in</w:t>
      </w:r>
    </w:p>
    <w:p w14:paraId="30D9AF3D" w14:textId="77777777" w:rsidR="007D698B" w:rsidRPr="00E060ED" w:rsidRDefault="007D698B" w:rsidP="007D698B">
      <w:pPr>
        <w:jc w:val="left"/>
        <w:rPr>
          <w:noProof/>
          <w:szCs w:val="20"/>
        </w:rPr>
      </w:pPr>
    </w:p>
    <w:p w14:paraId="2A2487B6" w14:textId="77777777" w:rsidR="007D698B" w:rsidRPr="00E060ED" w:rsidRDefault="007D698B" w:rsidP="007D698B">
      <w:pPr>
        <w:jc w:val="left"/>
        <w:rPr>
          <w:noProof/>
          <w:szCs w:val="20"/>
        </w:rPr>
      </w:pPr>
    </w:p>
    <w:p w14:paraId="56770EB5" w14:textId="77777777" w:rsidR="007D698B" w:rsidRPr="00E060ED" w:rsidRDefault="007D698B" w:rsidP="007D698B">
      <w:pPr>
        <w:jc w:val="left"/>
        <w:rPr>
          <w:noProof/>
          <w:szCs w:val="20"/>
        </w:rPr>
      </w:pPr>
    </w:p>
    <w:p w14:paraId="307C1B6F" w14:textId="77777777" w:rsidR="007D698B" w:rsidRPr="00E060ED" w:rsidRDefault="007D698B" w:rsidP="007D698B">
      <w:pPr>
        <w:jc w:val="left"/>
        <w:rPr>
          <w:noProof/>
          <w:szCs w:val="20"/>
        </w:rPr>
      </w:pPr>
      <w:r w:rsidRPr="00E060ED">
        <w:rPr>
          <w:noProof/>
          <w:szCs w:val="20"/>
        </w:rPr>
        <w:t>..............................................</w:t>
      </w:r>
    </w:p>
    <w:p w14:paraId="24353776" w14:textId="77777777" w:rsidR="007D698B" w:rsidRPr="00E060ED" w:rsidRDefault="007D698B" w:rsidP="007D698B">
      <w:pPr>
        <w:jc w:val="left"/>
        <w:rPr>
          <w:noProof/>
          <w:szCs w:val="20"/>
        </w:rPr>
      </w:pPr>
      <w:r w:rsidRPr="00E060ED">
        <w:rPr>
          <w:noProof/>
          <w:szCs w:val="20"/>
        </w:rPr>
        <w:t>..............................................</w:t>
      </w:r>
    </w:p>
    <w:p w14:paraId="289D5DF2" w14:textId="77777777" w:rsidR="007D698B" w:rsidRPr="00E060ED" w:rsidRDefault="007D698B" w:rsidP="007D698B">
      <w:pPr>
        <w:jc w:val="left"/>
        <w:rPr>
          <w:noProof/>
          <w:szCs w:val="20"/>
        </w:rPr>
      </w:pPr>
      <w:r w:rsidRPr="00E060ED">
        <w:rPr>
          <w:noProof/>
          <w:szCs w:val="20"/>
        </w:rPr>
        <w:t>..............................................</w:t>
      </w:r>
    </w:p>
    <w:p w14:paraId="3829C99B" w14:textId="77777777" w:rsidR="007D698B" w:rsidRPr="00E060ED" w:rsidRDefault="007D698B" w:rsidP="007D698B">
      <w:pPr>
        <w:jc w:val="left"/>
        <w:rPr>
          <w:noProof/>
          <w:szCs w:val="20"/>
        </w:rPr>
      </w:pPr>
      <w:r w:rsidRPr="00E060ED">
        <w:rPr>
          <w:noProof/>
          <w:szCs w:val="20"/>
        </w:rPr>
        <w:t>..............................................</w:t>
      </w:r>
    </w:p>
    <w:p w14:paraId="36281E18" w14:textId="77777777" w:rsidR="007D698B" w:rsidRPr="00E060ED" w:rsidRDefault="007D698B" w:rsidP="007D698B">
      <w:pPr>
        <w:jc w:val="left"/>
        <w:rPr>
          <w:noProof/>
          <w:szCs w:val="20"/>
        </w:rPr>
      </w:pPr>
    </w:p>
    <w:p w14:paraId="3C174FF1" w14:textId="77777777" w:rsidR="007D698B" w:rsidRPr="00E060ED" w:rsidRDefault="007D698B" w:rsidP="007D698B">
      <w:pPr>
        <w:jc w:val="left"/>
        <w:rPr>
          <w:noProof/>
          <w:szCs w:val="20"/>
        </w:rPr>
      </w:pPr>
      <w:r w:rsidRPr="00E060ED">
        <w:rPr>
          <w:noProof/>
          <w:szCs w:val="20"/>
        </w:rPr>
        <w:t xml:space="preserve">Identifikacijska štev. za DDV: </w:t>
      </w:r>
    </w:p>
    <w:p w14:paraId="6562A67E" w14:textId="77777777" w:rsidR="007D698B" w:rsidRPr="00E060ED" w:rsidRDefault="007D698B" w:rsidP="007D698B">
      <w:pPr>
        <w:jc w:val="left"/>
        <w:rPr>
          <w:noProof/>
          <w:szCs w:val="20"/>
        </w:rPr>
      </w:pPr>
      <w:r w:rsidRPr="00E060ED">
        <w:rPr>
          <w:noProof/>
          <w:szCs w:val="20"/>
        </w:rPr>
        <w:t xml:space="preserve">Matična številka: </w:t>
      </w:r>
    </w:p>
    <w:p w14:paraId="149A16BA" w14:textId="77777777" w:rsidR="007D698B" w:rsidRPr="00E060ED" w:rsidRDefault="007D698B" w:rsidP="007D698B">
      <w:pPr>
        <w:jc w:val="left"/>
        <w:rPr>
          <w:noProof/>
          <w:szCs w:val="20"/>
        </w:rPr>
      </w:pPr>
    </w:p>
    <w:p w14:paraId="7666A712" w14:textId="77777777" w:rsidR="007D698B" w:rsidRPr="00E060ED" w:rsidRDefault="007D698B" w:rsidP="007D698B">
      <w:pPr>
        <w:jc w:val="left"/>
        <w:rPr>
          <w:noProof/>
          <w:szCs w:val="20"/>
        </w:rPr>
      </w:pPr>
    </w:p>
    <w:p w14:paraId="5B246502" w14:textId="77777777" w:rsidR="007D698B" w:rsidRPr="00E060ED" w:rsidRDefault="007D698B" w:rsidP="007D698B">
      <w:pPr>
        <w:jc w:val="left"/>
        <w:rPr>
          <w:noProof/>
          <w:szCs w:val="20"/>
        </w:rPr>
      </w:pPr>
      <w:r w:rsidRPr="00E060ED">
        <w:rPr>
          <w:noProof/>
          <w:szCs w:val="20"/>
        </w:rPr>
        <w:t>ki ga zastopa ..............................................</w:t>
      </w:r>
    </w:p>
    <w:p w14:paraId="1E43E727" w14:textId="77777777" w:rsidR="007D698B" w:rsidRPr="00E060ED" w:rsidRDefault="007D698B" w:rsidP="007D698B">
      <w:pPr>
        <w:jc w:val="left"/>
        <w:rPr>
          <w:noProof/>
          <w:szCs w:val="20"/>
        </w:rPr>
      </w:pPr>
    </w:p>
    <w:p w14:paraId="2E078C73" w14:textId="77777777" w:rsidR="007D698B" w:rsidRPr="00E060ED" w:rsidRDefault="007D698B" w:rsidP="007D698B">
      <w:pPr>
        <w:jc w:val="left"/>
        <w:rPr>
          <w:noProof/>
          <w:szCs w:val="20"/>
          <w:u w:val="single"/>
        </w:rPr>
      </w:pPr>
      <w:r w:rsidRPr="00E060ED">
        <w:rPr>
          <w:noProof/>
          <w:szCs w:val="20"/>
          <w:u w:val="single"/>
        </w:rPr>
        <w:t>(v nadaljevanju: PONUDNIK)</w:t>
      </w:r>
    </w:p>
    <w:p w14:paraId="7E821334" w14:textId="77777777" w:rsidR="0055707F" w:rsidRPr="0038704A" w:rsidRDefault="0055707F" w:rsidP="0055707F">
      <w:pPr>
        <w:rPr>
          <w:rFonts w:cs="Arial"/>
          <w:noProof/>
          <w:szCs w:val="20"/>
          <w:lang w:eastAsia="sl-SI"/>
        </w:rPr>
      </w:pPr>
    </w:p>
    <w:p w14:paraId="5F27A3EE" w14:textId="77777777" w:rsidR="0055707F" w:rsidRPr="0038704A" w:rsidRDefault="0055707F" w:rsidP="0055707F">
      <w:pPr>
        <w:rPr>
          <w:rFonts w:cs="Arial"/>
          <w:noProof/>
          <w:szCs w:val="20"/>
          <w:lang w:eastAsia="sl-SI"/>
        </w:rPr>
      </w:pPr>
    </w:p>
    <w:p w14:paraId="0EC8CCFD" w14:textId="77777777" w:rsidR="0055707F" w:rsidRPr="0038704A" w:rsidRDefault="0055707F" w:rsidP="0055707F">
      <w:pPr>
        <w:rPr>
          <w:noProof/>
          <w:lang w:eastAsia="sl-SI"/>
        </w:rPr>
      </w:pPr>
    </w:p>
    <w:p w14:paraId="486CAC20" w14:textId="77777777" w:rsidR="0055707F" w:rsidRPr="0038704A" w:rsidRDefault="0055707F" w:rsidP="0055707F">
      <w:pPr>
        <w:rPr>
          <w:noProof/>
          <w:lang w:eastAsia="sl-SI"/>
        </w:rPr>
      </w:pPr>
    </w:p>
    <w:p w14:paraId="0C141388" w14:textId="77777777" w:rsidR="0055707F" w:rsidRPr="0038704A" w:rsidRDefault="0055707F" w:rsidP="0055707F">
      <w:pPr>
        <w:jc w:val="left"/>
        <w:rPr>
          <w:rFonts w:cs="Arial"/>
          <w:b/>
          <w:noProof/>
        </w:rPr>
      </w:pPr>
      <w:r w:rsidRPr="0038704A">
        <w:rPr>
          <w:rFonts w:cs="Arial"/>
          <w:b/>
          <w:noProof/>
        </w:rPr>
        <w:br w:type="page"/>
      </w:r>
    </w:p>
    <w:p w14:paraId="24C25062" w14:textId="3B1FEF0F" w:rsidR="00E629F8" w:rsidRPr="0038704A" w:rsidRDefault="00E629F8" w:rsidP="00E629F8">
      <w:pPr>
        <w:jc w:val="center"/>
        <w:rPr>
          <w:rFonts w:cs="Arial"/>
          <w:b/>
          <w:noProof/>
        </w:rPr>
      </w:pPr>
      <w:r w:rsidRPr="0038704A">
        <w:rPr>
          <w:rFonts w:cs="Arial"/>
          <w:b/>
          <w:noProof/>
        </w:rPr>
        <w:lastRenderedPageBreak/>
        <w:t>UVODNE DOLOČBE</w:t>
      </w:r>
    </w:p>
    <w:p w14:paraId="5322F102" w14:textId="77777777" w:rsidR="00B019FA" w:rsidRPr="0038704A" w:rsidRDefault="00B019FA" w:rsidP="00E629F8">
      <w:pPr>
        <w:jc w:val="center"/>
        <w:rPr>
          <w:rFonts w:cs="Arial"/>
          <w:b/>
          <w:noProof/>
        </w:rPr>
      </w:pPr>
    </w:p>
    <w:p w14:paraId="4D9277A6" w14:textId="77777777" w:rsidR="00E629F8" w:rsidRPr="0038704A" w:rsidRDefault="00E629F8" w:rsidP="00E629F8">
      <w:pPr>
        <w:jc w:val="center"/>
        <w:rPr>
          <w:rFonts w:cs="Arial"/>
          <w:b/>
          <w:noProof/>
        </w:rPr>
      </w:pPr>
      <w:r w:rsidRPr="0038704A">
        <w:rPr>
          <w:rFonts w:cs="Arial"/>
          <w:b/>
          <w:noProof/>
        </w:rPr>
        <w:t>1. člen</w:t>
      </w:r>
    </w:p>
    <w:p w14:paraId="0704F00D" w14:textId="77777777" w:rsidR="00E629F8" w:rsidRPr="0038704A" w:rsidRDefault="00E629F8" w:rsidP="00E629F8">
      <w:pPr>
        <w:pStyle w:val="BodyText"/>
        <w:rPr>
          <w:rFonts w:cs="Arial"/>
          <w:noProof/>
        </w:rPr>
      </w:pPr>
    </w:p>
    <w:p w14:paraId="6379E6E8" w14:textId="77777777" w:rsidR="00E629F8" w:rsidRPr="0038704A" w:rsidRDefault="00E629F8" w:rsidP="00E629F8">
      <w:pPr>
        <w:rPr>
          <w:rFonts w:cs="Arial"/>
          <w:noProof/>
        </w:rPr>
      </w:pPr>
      <w:r w:rsidRPr="0038704A">
        <w:rPr>
          <w:rFonts w:cs="Arial"/>
          <w:noProof/>
        </w:rPr>
        <w:t xml:space="preserve">(1) Naročnik in ponudnik ugotavljata, da je: </w:t>
      </w:r>
    </w:p>
    <w:p w14:paraId="569C375C" w14:textId="4D754A61" w:rsidR="00E629F8" w:rsidRPr="0038704A" w:rsidRDefault="00E629F8" w:rsidP="004D1BE8">
      <w:pPr>
        <w:pStyle w:val="ListParagraph"/>
        <w:numPr>
          <w:ilvl w:val="0"/>
          <w:numId w:val="6"/>
        </w:numPr>
        <w:rPr>
          <w:rFonts w:cs="Arial"/>
          <w:noProof/>
        </w:rPr>
      </w:pPr>
      <w:r w:rsidRPr="0038704A">
        <w:rPr>
          <w:rFonts w:cs="Arial"/>
          <w:noProof/>
        </w:rPr>
        <w:t xml:space="preserve">naročnik izvedel postopek oddaje javnega naročila na osnovi 40. člena Zakona o javnem naročanju – ZJN-3 (Uradni list Republike Slovenije, št.: 91/2015 in spremembe) za </w:t>
      </w:r>
      <w:r w:rsidR="007D698B">
        <w:rPr>
          <w:rFonts w:cs="Arial"/>
          <w:noProof/>
        </w:rPr>
        <w:t>obnovo lastništva in dokup uporabniških in strežniških licenc za podporo pisarniškemu poslovanju in skupinskemu delu za dobo 3 let</w:t>
      </w:r>
      <w:r w:rsidRPr="0038704A">
        <w:rPr>
          <w:rFonts w:cs="Arial"/>
          <w:noProof/>
        </w:rPr>
        <w:t>;</w:t>
      </w:r>
    </w:p>
    <w:p w14:paraId="42049F89" w14:textId="27B353B1" w:rsidR="00E629F8" w:rsidRPr="0038704A" w:rsidRDefault="00E629F8" w:rsidP="004D1BE8">
      <w:pPr>
        <w:pStyle w:val="ListParagraph"/>
        <w:numPr>
          <w:ilvl w:val="0"/>
          <w:numId w:val="6"/>
        </w:numPr>
        <w:rPr>
          <w:rFonts w:cs="Arial"/>
          <w:noProof/>
        </w:rPr>
      </w:pPr>
      <w:r w:rsidRPr="0038704A">
        <w:rPr>
          <w:rFonts w:cs="Arial"/>
          <w:noProof/>
        </w:rPr>
        <w:t xml:space="preserve">naročnik izbral ponudnika kot najugodnejšega ponudnika na osnovi javnega naročila, objavljenega na Portalu javnih naročil RS, pod štev. ….., z dne ………… in </w:t>
      </w:r>
      <w:r w:rsidRPr="0038704A">
        <w:rPr>
          <w:rFonts w:cs="Arial"/>
        </w:rPr>
        <w:t>v Uradnem listu EU, štev. …., z dne ………...</w:t>
      </w:r>
      <w:r w:rsidRPr="0038704A">
        <w:rPr>
          <w:rFonts w:cs="Arial"/>
          <w:noProof/>
        </w:rPr>
        <w:t xml:space="preserve"> za izvedbo javnega naročila iz prve alineje, </w:t>
      </w:r>
    </w:p>
    <w:p w14:paraId="49243642" w14:textId="77777777" w:rsidR="007D698B" w:rsidRPr="00E060ED" w:rsidRDefault="007D698B" w:rsidP="007D698B">
      <w:pPr>
        <w:pStyle w:val="ListParagraph"/>
        <w:numPr>
          <w:ilvl w:val="0"/>
          <w:numId w:val="6"/>
        </w:numPr>
        <w:spacing w:line="280" w:lineRule="exact"/>
        <w:rPr>
          <w:rFonts w:cs="Arial"/>
        </w:rPr>
      </w:pPr>
      <w:r w:rsidRPr="00E060ED">
        <w:rPr>
          <w:rFonts w:cs="Arial"/>
        </w:rPr>
        <w:t>ponudnik strokovno in tehnično sposoben izvesti naročilo po tej pogodbi.</w:t>
      </w:r>
    </w:p>
    <w:p w14:paraId="49F64E9F" w14:textId="77777777" w:rsidR="00E629F8" w:rsidRPr="0038704A" w:rsidRDefault="00E629F8" w:rsidP="00E629F8">
      <w:pPr>
        <w:rPr>
          <w:rFonts w:cs="Arial"/>
          <w:noProof/>
        </w:rPr>
      </w:pPr>
    </w:p>
    <w:p w14:paraId="0932FE5C" w14:textId="081CD06D" w:rsidR="00E629F8" w:rsidRPr="0038704A" w:rsidRDefault="00E629F8" w:rsidP="00E629F8">
      <w:pPr>
        <w:rPr>
          <w:rFonts w:cs="Arial"/>
          <w:noProof/>
        </w:rPr>
      </w:pPr>
      <w:r w:rsidRPr="0038704A">
        <w:rPr>
          <w:rFonts w:cs="Arial"/>
          <w:noProof/>
        </w:rPr>
        <w:t>(2) Dokumentacija v zvezi z oddajo javnega naročila z dne</w:t>
      </w:r>
      <w:r w:rsidRPr="0038704A">
        <w:rPr>
          <w:rFonts w:cs="Arial"/>
          <w:b/>
          <w:noProof/>
        </w:rPr>
        <w:t xml:space="preserve"> </w:t>
      </w:r>
      <w:r w:rsidR="00AF2852">
        <w:rPr>
          <w:rFonts w:cs="Arial"/>
          <w:bCs/>
          <w:noProof/>
        </w:rPr>
        <w:t>7. 12. 2023</w:t>
      </w:r>
      <w:r w:rsidRPr="0038704A">
        <w:rPr>
          <w:rFonts w:cs="Arial"/>
          <w:noProof/>
        </w:rPr>
        <w:t xml:space="preserve"> ter ponudba ponudnika št. ………. z dne ……………. (v nadaljevanju: Ponudba) sta sestavni del te pogodbe.</w:t>
      </w:r>
    </w:p>
    <w:p w14:paraId="0454C5AD" w14:textId="77777777" w:rsidR="00E629F8" w:rsidRPr="0038704A" w:rsidRDefault="00E629F8" w:rsidP="00E629F8">
      <w:pPr>
        <w:rPr>
          <w:rFonts w:cs="Arial"/>
          <w:noProof/>
        </w:rPr>
      </w:pPr>
    </w:p>
    <w:p w14:paraId="43301E71" w14:textId="77777777" w:rsidR="00E629F8" w:rsidRPr="0038704A" w:rsidRDefault="00E629F8" w:rsidP="00E629F8">
      <w:pPr>
        <w:rPr>
          <w:rFonts w:cs="Arial"/>
          <w:noProof/>
        </w:rPr>
      </w:pPr>
      <w:r w:rsidRPr="0038704A">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280CAF6B" w14:textId="77777777" w:rsidR="00E629F8" w:rsidRPr="0038704A" w:rsidRDefault="00E629F8" w:rsidP="00E629F8">
      <w:pPr>
        <w:rPr>
          <w:rFonts w:cs="Arial"/>
          <w:noProof/>
          <w:szCs w:val="20"/>
        </w:rPr>
      </w:pPr>
    </w:p>
    <w:p w14:paraId="09B25199" w14:textId="77777777" w:rsidR="00E629F8" w:rsidRPr="0038704A" w:rsidRDefault="00E629F8" w:rsidP="00E629F8">
      <w:pPr>
        <w:jc w:val="center"/>
        <w:rPr>
          <w:rFonts w:cs="Arial"/>
          <w:b/>
          <w:noProof/>
        </w:rPr>
      </w:pPr>
      <w:r w:rsidRPr="0038704A">
        <w:rPr>
          <w:rFonts w:cs="Arial"/>
          <w:b/>
          <w:noProof/>
        </w:rPr>
        <w:t>2. člen</w:t>
      </w:r>
    </w:p>
    <w:p w14:paraId="18F11720" w14:textId="77777777" w:rsidR="00E629F8" w:rsidRPr="0038704A" w:rsidRDefault="00E629F8" w:rsidP="00E629F8">
      <w:pPr>
        <w:pStyle w:val="BodyText3"/>
        <w:rPr>
          <w:rFonts w:cs="Arial"/>
          <w:noProof/>
          <w:sz w:val="20"/>
          <w:lang w:val="sl-SI"/>
        </w:rPr>
      </w:pPr>
    </w:p>
    <w:p w14:paraId="7410F778" w14:textId="182389C9" w:rsidR="00E629F8" w:rsidRDefault="007D698B" w:rsidP="00E629F8">
      <w:pPr>
        <w:rPr>
          <w:rFonts w:cs="Arial"/>
          <w:bCs/>
          <w:noProof/>
          <w:szCs w:val="20"/>
        </w:rPr>
      </w:pPr>
      <w:r>
        <w:rPr>
          <w:rFonts w:cs="Arial"/>
          <w:noProof/>
        </w:rPr>
        <w:t xml:space="preserve">(1) </w:t>
      </w:r>
      <w:r w:rsidR="00E629F8" w:rsidRPr="0038704A">
        <w:rPr>
          <w:rFonts w:cs="Arial"/>
          <w:noProof/>
        </w:rPr>
        <w:t xml:space="preserve">S to pogodbo se pogodbeni stranki dogovorita o splošnih in posebnih pogojih izvedbe javnega naročila. Sestavni del te pogodbe so pogoji, </w:t>
      </w:r>
      <w:r w:rsidR="00E629F8" w:rsidRPr="0038704A">
        <w:rPr>
          <w:rFonts w:cs="Arial"/>
          <w:bCs/>
          <w:noProof/>
          <w:szCs w:val="20"/>
        </w:rPr>
        <w:t xml:space="preserve">določeni </w:t>
      </w:r>
      <w:r w:rsidR="00E629F8" w:rsidRPr="0038704A">
        <w:rPr>
          <w:noProof/>
        </w:rPr>
        <w:t>z Dokumentacijo v zvezi z oddajo javnega naročila štev. JN-</w:t>
      </w:r>
      <w:r>
        <w:rPr>
          <w:noProof/>
        </w:rPr>
        <w:t>B1045</w:t>
      </w:r>
      <w:r w:rsidR="00E629F8" w:rsidRPr="0038704A">
        <w:rPr>
          <w:noProof/>
        </w:rPr>
        <w:t>, sprejeti in navedeni v ponudbi ponudnika št. .............. z dne ……..</w:t>
      </w:r>
      <w:r w:rsidR="00E629F8" w:rsidRPr="0038704A">
        <w:rPr>
          <w:rFonts w:cs="Arial"/>
          <w:bCs/>
          <w:noProof/>
          <w:szCs w:val="20"/>
        </w:rPr>
        <w:t>, ki predstavlja Prilogo 1 te pogodbe.</w:t>
      </w:r>
    </w:p>
    <w:p w14:paraId="4DCFCF3E" w14:textId="77777777" w:rsidR="007D698B" w:rsidRDefault="007D698B" w:rsidP="00E629F8">
      <w:pPr>
        <w:rPr>
          <w:rFonts w:cs="Arial"/>
          <w:bCs/>
          <w:noProof/>
          <w:szCs w:val="20"/>
        </w:rPr>
      </w:pPr>
    </w:p>
    <w:p w14:paraId="1A5AE53A" w14:textId="3ACF3D7B" w:rsidR="007D698B" w:rsidRDefault="007D698B" w:rsidP="00E629F8">
      <w:pPr>
        <w:rPr>
          <w:rFonts w:cs="Arial"/>
          <w:bCs/>
          <w:noProof/>
          <w:szCs w:val="20"/>
        </w:rPr>
      </w:pPr>
      <w:r>
        <w:rPr>
          <w:rFonts w:cs="Arial"/>
          <w:bCs/>
          <w:noProof/>
          <w:szCs w:val="20"/>
        </w:rPr>
        <w:t xml:space="preserve">(2) Pogodba za nakup licenc v obliki licenčne pogodbe »Enterprise Agreement« predstavlja </w:t>
      </w:r>
      <w:r w:rsidRPr="00D331A3">
        <w:rPr>
          <w:rFonts w:cs="Arial"/>
          <w:bCs/>
          <w:noProof/>
          <w:szCs w:val="20"/>
        </w:rPr>
        <w:t xml:space="preserve">Prilogo 2 </w:t>
      </w:r>
      <w:r>
        <w:rPr>
          <w:rFonts w:cs="Arial"/>
          <w:bCs/>
          <w:noProof/>
          <w:szCs w:val="20"/>
        </w:rPr>
        <w:t>te pogodbe. »Enterprise Agreement« (v nadaljevanju: »EA«) je licenčni sporazum, ki ga v zvezi z licencami iz te pogodbe pred dobavo pravic skleneta MICROSOFT in kupec neposredno.</w:t>
      </w:r>
    </w:p>
    <w:p w14:paraId="4824E7EA" w14:textId="77777777" w:rsidR="007D698B" w:rsidRDefault="007D698B" w:rsidP="00E629F8">
      <w:pPr>
        <w:rPr>
          <w:rFonts w:cs="Arial"/>
          <w:bCs/>
          <w:noProof/>
          <w:szCs w:val="20"/>
        </w:rPr>
      </w:pPr>
    </w:p>
    <w:p w14:paraId="50CD24D1" w14:textId="24FD3909" w:rsidR="007D698B" w:rsidRPr="006A440C" w:rsidRDefault="007D698B" w:rsidP="007D698B">
      <w:pPr>
        <w:rPr>
          <w:rFonts w:cs="Arial"/>
          <w:noProof/>
          <w:szCs w:val="20"/>
        </w:rPr>
      </w:pPr>
      <w:r>
        <w:rPr>
          <w:rFonts w:cs="Arial"/>
          <w:bCs/>
          <w:noProof/>
          <w:szCs w:val="20"/>
        </w:rPr>
        <w:t xml:space="preserve">(3) </w:t>
      </w:r>
      <w:r w:rsidRPr="006A440C">
        <w:rPr>
          <w:rFonts w:cs="Arial"/>
          <w:noProof/>
          <w:szCs w:val="20"/>
        </w:rPr>
        <w:t>Ponudnik oz. prodajalec licence za programsko opremo naročniku dobavi tako, da mu omogoči aktivacijo računa na spletni strani MICROSOFT-a, preko katerega lahko naročnik ves čas veljavnosti te pogodbe dostopa do programske opreme v skladu z licenčnimi pogoji MICROSOFT-a. Prodajalec naročniku za potrebe tega odstavka izroči  dokumente MICROSOFT-a, ki vsebujejo vse potrebne podatke za uspešno aktivacijo računa (v nadaljevanju</w:t>
      </w:r>
      <w:r>
        <w:rPr>
          <w:rFonts w:cs="Arial"/>
          <w:noProof/>
          <w:szCs w:val="20"/>
        </w:rPr>
        <w:t>:</w:t>
      </w:r>
      <w:r w:rsidRPr="006A440C">
        <w:rPr>
          <w:rFonts w:cs="Arial"/>
          <w:noProof/>
          <w:szCs w:val="20"/>
        </w:rPr>
        <w:t xml:space="preserve"> »aktivacijski dokumenti«).</w:t>
      </w:r>
    </w:p>
    <w:p w14:paraId="553A52FA" w14:textId="690A52DF" w:rsidR="007D698B" w:rsidRPr="0038704A" w:rsidRDefault="007D698B" w:rsidP="00E629F8">
      <w:pPr>
        <w:rPr>
          <w:rFonts w:cs="Arial"/>
          <w:bCs/>
          <w:noProof/>
          <w:szCs w:val="20"/>
        </w:rPr>
      </w:pPr>
    </w:p>
    <w:p w14:paraId="49F2B66C" w14:textId="77777777" w:rsidR="00E629F8" w:rsidRPr="0038704A" w:rsidRDefault="00E629F8" w:rsidP="00E629F8">
      <w:pPr>
        <w:rPr>
          <w:rFonts w:cs="Arial"/>
          <w:b/>
          <w:noProof/>
        </w:rPr>
      </w:pPr>
    </w:p>
    <w:p w14:paraId="7F4D2293" w14:textId="7E84BC67" w:rsidR="00E629F8" w:rsidRPr="0038704A" w:rsidRDefault="00E629F8" w:rsidP="00E629F8">
      <w:pPr>
        <w:jc w:val="center"/>
        <w:rPr>
          <w:rFonts w:cs="Arial"/>
          <w:b/>
          <w:noProof/>
        </w:rPr>
      </w:pPr>
      <w:r w:rsidRPr="0038704A">
        <w:rPr>
          <w:rFonts w:cs="Arial"/>
          <w:b/>
          <w:noProof/>
        </w:rPr>
        <w:t>PREDMET JAVNEGA NAROČILA</w:t>
      </w:r>
    </w:p>
    <w:p w14:paraId="453CC416" w14:textId="77777777" w:rsidR="00B019FA" w:rsidRPr="0038704A" w:rsidRDefault="00B019FA" w:rsidP="00E629F8">
      <w:pPr>
        <w:jc w:val="center"/>
        <w:rPr>
          <w:rFonts w:cs="Arial"/>
          <w:b/>
          <w:noProof/>
        </w:rPr>
      </w:pPr>
    </w:p>
    <w:p w14:paraId="4D345D55" w14:textId="77777777" w:rsidR="00E629F8" w:rsidRPr="0038704A" w:rsidRDefault="00E629F8" w:rsidP="00E629F8">
      <w:pPr>
        <w:jc w:val="center"/>
        <w:rPr>
          <w:rFonts w:cs="Arial"/>
          <w:b/>
          <w:noProof/>
        </w:rPr>
      </w:pPr>
      <w:r w:rsidRPr="0038704A">
        <w:rPr>
          <w:rFonts w:cs="Arial"/>
          <w:b/>
          <w:noProof/>
        </w:rPr>
        <w:t>3. člen</w:t>
      </w:r>
    </w:p>
    <w:p w14:paraId="6CED7080" w14:textId="77777777" w:rsidR="00E629F8" w:rsidRPr="0038704A" w:rsidRDefault="00E629F8" w:rsidP="00E629F8">
      <w:pPr>
        <w:rPr>
          <w:rFonts w:cs="Arial"/>
          <w:szCs w:val="20"/>
        </w:rPr>
      </w:pPr>
    </w:p>
    <w:p w14:paraId="4BEEA239" w14:textId="37D37802" w:rsidR="00E629F8" w:rsidRPr="0038704A" w:rsidRDefault="00E629F8" w:rsidP="007D698B">
      <w:pPr>
        <w:pStyle w:val="BodyText"/>
        <w:rPr>
          <w:rFonts w:cs="Arial"/>
          <w:b/>
          <w:bCs/>
          <w:noProof/>
        </w:rPr>
      </w:pPr>
      <w:r w:rsidRPr="0038704A">
        <w:rPr>
          <w:rFonts w:cs="Arial"/>
          <w:bCs/>
          <w:szCs w:val="20"/>
        </w:rPr>
        <w:t xml:space="preserve">Predmet javnega naročila </w:t>
      </w:r>
      <w:r w:rsidR="007D698B">
        <w:rPr>
          <w:rFonts w:cs="Arial"/>
          <w:bCs/>
          <w:szCs w:val="20"/>
        </w:rPr>
        <w:t>je obnova lastništva in dokup uporabniških in strežniških licenc za podporo pisarniškemu poslovanju in skupinskemu delu za dobo 3 let.</w:t>
      </w:r>
    </w:p>
    <w:p w14:paraId="1CD247B1" w14:textId="77777777" w:rsidR="00E629F8" w:rsidRPr="0038704A" w:rsidRDefault="00E629F8" w:rsidP="00E629F8">
      <w:pPr>
        <w:pStyle w:val="BodyText"/>
        <w:rPr>
          <w:rFonts w:cs="Arial"/>
          <w:bCs/>
          <w:szCs w:val="20"/>
        </w:rPr>
      </w:pPr>
    </w:p>
    <w:p w14:paraId="4A1502C1" w14:textId="473B65D2" w:rsidR="00E629F8" w:rsidRPr="0038704A" w:rsidRDefault="00E629F8" w:rsidP="00E629F8">
      <w:pPr>
        <w:pStyle w:val="BodyText"/>
        <w:spacing w:after="0"/>
        <w:jc w:val="center"/>
        <w:rPr>
          <w:rFonts w:cs="Arial"/>
          <w:b/>
          <w:bCs/>
          <w:noProof/>
        </w:rPr>
      </w:pPr>
      <w:r w:rsidRPr="0038704A">
        <w:rPr>
          <w:rFonts w:cs="Arial"/>
          <w:b/>
          <w:bCs/>
          <w:noProof/>
        </w:rPr>
        <w:t>POGODBENA VREDNOST</w:t>
      </w:r>
    </w:p>
    <w:p w14:paraId="4CBDFD5C" w14:textId="77777777" w:rsidR="00B019FA" w:rsidRPr="0038704A" w:rsidRDefault="00B019FA" w:rsidP="00E629F8">
      <w:pPr>
        <w:pStyle w:val="BodyText"/>
        <w:spacing w:after="0"/>
        <w:jc w:val="center"/>
        <w:rPr>
          <w:rFonts w:cs="Arial"/>
          <w:b/>
          <w:bCs/>
          <w:noProof/>
        </w:rPr>
      </w:pPr>
    </w:p>
    <w:p w14:paraId="23177B75" w14:textId="77777777" w:rsidR="00E629F8" w:rsidRPr="0038704A" w:rsidRDefault="00E629F8" w:rsidP="00E629F8">
      <w:pPr>
        <w:pStyle w:val="BodyText"/>
        <w:spacing w:after="0"/>
        <w:jc w:val="center"/>
        <w:rPr>
          <w:rFonts w:cs="Arial"/>
          <w:b/>
          <w:bCs/>
          <w:noProof/>
        </w:rPr>
      </w:pPr>
      <w:r w:rsidRPr="0038704A">
        <w:rPr>
          <w:rFonts w:cs="Arial"/>
          <w:b/>
          <w:bCs/>
          <w:noProof/>
        </w:rPr>
        <w:t>4. člen</w:t>
      </w:r>
    </w:p>
    <w:p w14:paraId="56E80D12" w14:textId="77777777" w:rsidR="00E629F8" w:rsidRPr="0038704A" w:rsidRDefault="00E629F8" w:rsidP="00E629F8">
      <w:pPr>
        <w:rPr>
          <w:bCs/>
          <w:szCs w:val="20"/>
        </w:rPr>
      </w:pPr>
    </w:p>
    <w:p w14:paraId="1F4A5604" w14:textId="1CE7E285" w:rsidR="00E629F8" w:rsidRPr="0038704A" w:rsidRDefault="00E629F8" w:rsidP="00E629F8">
      <w:pPr>
        <w:rPr>
          <w:bCs/>
          <w:szCs w:val="20"/>
        </w:rPr>
      </w:pPr>
      <w:r w:rsidRPr="0038704A">
        <w:rPr>
          <w:bCs/>
          <w:szCs w:val="20"/>
        </w:rPr>
        <w:t xml:space="preserve">(1) Končna pogodbena vrednost za </w:t>
      </w:r>
      <w:r w:rsidR="007D698B">
        <w:t xml:space="preserve">obnovo lastništva in dokup uporabniških in strežniških licenc za podporo pisarniškemu poslovanju in skupinskemu delu za dobo 3 let </w:t>
      </w:r>
      <w:r w:rsidRPr="0038704A">
        <w:t>znaša</w:t>
      </w:r>
      <w:r w:rsidRPr="0038704A">
        <w:rPr>
          <w:bCs/>
          <w:szCs w:val="20"/>
        </w:rPr>
        <w:t>:</w:t>
      </w:r>
    </w:p>
    <w:p w14:paraId="01D28F34" w14:textId="77777777" w:rsidR="00E629F8" w:rsidRPr="0038704A" w:rsidRDefault="00E629F8" w:rsidP="00E629F8">
      <w:pPr>
        <w:rPr>
          <w:bCs/>
          <w:szCs w:val="22"/>
        </w:rPr>
      </w:pPr>
    </w:p>
    <w:p w14:paraId="05CC76C4" w14:textId="77777777" w:rsidR="00E629F8" w:rsidRPr="0038704A" w:rsidRDefault="00E629F8" w:rsidP="00E629F8">
      <w:pPr>
        <w:pStyle w:val="FootnoteText"/>
        <w:spacing w:line="360" w:lineRule="auto"/>
        <w:ind w:firstLine="708"/>
        <w:rPr>
          <w:rFonts w:ascii="Arial" w:hAnsi="Arial" w:cs="Arial"/>
          <w:szCs w:val="24"/>
        </w:rPr>
      </w:pPr>
      <w:r w:rsidRPr="0038704A">
        <w:rPr>
          <w:rFonts w:ascii="Arial" w:hAnsi="Arial" w:cs="Arial"/>
          <w:szCs w:val="24"/>
        </w:rPr>
        <w:t xml:space="preserve">EUR </w:t>
      </w:r>
      <w:r w:rsidRPr="0038704A">
        <w:rPr>
          <w:rFonts w:ascii="Arial" w:hAnsi="Arial" w:cs="Arial"/>
          <w:szCs w:val="24"/>
        </w:rPr>
        <w:tab/>
        <w:t>………….</w:t>
      </w:r>
      <w:r w:rsidRPr="0038704A">
        <w:rPr>
          <w:rFonts w:ascii="Arial" w:hAnsi="Arial" w:cs="Arial"/>
          <w:szCs w:val="24"/>
        </w:rPr>
        <w:tab/>
        <w:t>DDP lokacije naročnika</w:t>
      </w:r>
    </w:p>
    <w:p w14:paraId="0FF4EB84" w14:textId="77777777" w:rsidR="00E629F8" w:rsidRPr="0038704A" w:rsidRDefault="00E629F8" w:rsidP="00E629F8">
      <w:pPr>
        <w:pStyle w:val="FootnoteText"/>
        <w:spacing w:line="360" w:lineRule="auto"/>
        <w:ind w:firstLine="708"/>
        <w:rPr>
          <w:rFonts w:ascii="Arial" w:hAnsi="Arial" w:cs="Arial"/>
          <w:szCs w:val="24"/>
          <w:u w:val="single"/>
        </w:rPr>
      </w:pPr>
      <w:r w:rsidRPr="0038704A">
        <w:rPr>
          <w:rFonts w:ascii="Arial" w:hAnsi="Arial" w:cs="Arial"/>
          <w:szCs w:val="24"/>
          <w:u w:val="single"/>
        </w:rPr>
        <w:t>EUR</w:t>
      </w:r>
      <w:r w:rsidRPr="0038704A">
        <w:rPr>
          <w:rFonts w:ascii="Arial" w:hAnsi="Arial" w:cs="Arial"/>
          <w:szCs w:val="24"/>
          <w:u w:val="single"/>
        </w:rPr>
        <w:tab/>
        <w:t>………….</w:t>
      </w:r>
      <w:r w:rsidRPr="0038704A">
        <w:rPr>
          <w:rFonts w:ascii="Arial" w:hAnsi="Arial" w:cs="Arial"/>
          <w:szCs w:val="24"/>
          <w:u w:val="single"/>
        </w:rPr>
        <w:tab/>
        <w:t>22 % DDV</w:t>
      </w:r>
    </w:p>
    <w:p w14:paraId="41FBD4CD" w14:textId="77777777" w:rsidR="00E629F8" w:rsidRPr="0038704A" w:rsidRDefault="00E629F8" w:rsidP="00E629F8">
      <w:pPr>
        <w:pStyle w:val="FootnoteText"/>
        <w:spacing w:line="360" w:lineRule="auto"/>
        <w:ind w:firstLine="708"/>
        <w:rPr>
          <w:rFonts w:ascii="Arial" w:hAnsi="Arial" w:cs="Arial"/>
          <w:b/>
          <w:bCs/>
          <w:szCs w:val="24"/>
        </w:rPr>
      </w:pPr>
      <w:r w:rsidRPr="0038704A">
        <w:rPr>
          <w:rFonts w:ascii="Arial" w:hAnsi="Arial" w:cs="Arial"/>
          <w:b/>
          <w:bCs/>
          <w:szCs w:val="24"/>
        </w:rPr>
        <w:t>EUR</w:t>
      </w:r>
      <w:r w:rsidRPr="0038704A">
        <w:rPr>
          <w:rFonts w:ascii="Arial" w:hAnsi="Arial" w:cs="Arial"/>
          <w:b/>
          <w:bCs/>
          <w:szCs w:val="24"/>
        </w:rPr>
        <w:tab/>
        <w:t>………….</w:t>
      </w:r>
      <w:r w:rsidRPr="0038704A">
        <w:rPr>
          <w:rFonts w:ascii="Arial" w:hAnsi="Arial" w:cs="Arial"/>
          <w:b/>
          <w:bCs/>
          <w:szCs w:val="24"/>
        </w:rPr>
        <w:tab/>
        <w:t>DDP lokacije naročnika z vključenim DDV</w:t>
      </w:r>
    </w:p>
    <w:p w14:paraId="751F8D5B" w14:textId="77777777" w:rsidR="00E629F8" w:rsidRPr="0038704A" w:rsidRDefault="00E629F8" w:rsidP="00E629F8">
      <w:pPr>
        <w:pStyle w:val="FootnoteText"/>
        <w:spacing w:line="360" w:lineRule="auto"/>
        <w:ind w:firstLine="708"/>
        <w:rPr>
          <w:rFonts w:ascii="Arial" w:hAnsi="Arial" w:cs="Arial"/>
          <w:b/>
          <w:bCs/>
          <w:szCs w:val="24"/>
        </w:rPr>
      </w:pPr>
    </w:p>
    <w:p w14:paraId="778F57E6" w14:textId="77777777" w:rsidR="00A02B79" w:rsidRDefault="00ED089A" w:rsidP="007D698B">
      <w:pPr>
        <w:pStyle w:val="odstavek1"/>
        <w:ind w:firstLine="0"/>
        <w:rPr>
          <w:sz w:val="20"/>
          <w:szCs w:val="20"/>
        </w:rPr>
      </w:pPr>
      <w:r w:rsidRPr="0038704A">
        <w:rPr>
          <w:sz w:val="20"/>
          <w:szCs w:val="20"/>
        </w:rPr>
        <w:lastRenderedPageBreak/>
        <w:t>(</w:t>
      </w:r>
      <w:r w:rsidR="007D698B">
        <w:rPr>
          <w:sz w:val="20"/>
          <w:szCs w:val="20"/>
        </w:rPr>
        <w:t>2</w:t>
      </w:r>
      <w:r w:rsidRPr="0038704A">
        <w:rPr>
          <w:sz w:val="20"/>
          <w:szCs w:val="20"/>
        </w:rPr>
        <w:t>) Cen</w:t>
      </w:r>
      <w:r w:rsidR="007D698B">
        <w:rPr>
          <w:sz w:val="20"/>
          <w:szCs w:val="20"/>
        </w:rPr>
        <w:t>e</w:t>
      </w:r>
      <w:r w:rsidRPr="0038704A">
        <w:rPr>
          <w:sz w:val="20"/>
          <w:szCs w:val="20"/>
        </w:rPr>
        <w:t xml:space="preserve"> naveden</w:t>
      </w:r>
      <w:r w:rsidR="007D698B">
        <w:rPr>
          <w:sz w:val="20"/>
          <w:szCs w:val="20"/>
        </w:rPr>
        <w:t>e</w:t>
      </w:r>
      <w:r w:rsidRPr="0038704A">
        <w:rPr>
          <w:sz w:val="20"/>
          <w:szCs w:val="20"/>
        </w:rPr>
        <w:t xml:space="preserve"> na obrazcu Povzetek predračuna / Rekapitulacija (OBR-3) </w:t>
      </w:r>
      <w:r w:rsidR="007D698B">
        <w:rPr>
          <w:sz w:val="20"/>
          <w:szCs w:val="20"/>
        </w:rPr>
        <w:t>so</w:t>
      </w:r>
      <w:r w:rsidRPr="0038704A">
        <w:rPr>
          <w:sz w:val="20"/>
          <w:szCs w:val="20"/>
        </w:rPr>
        <w:t xml:space="preserve"> fiksn</w:t>
      </w:r>
      <w:r w:rsidR="007D698B">
        <w:rPr>
          <w:sz w:val="20"/>
          <w:szCs w:val="20"/>
        </w:rPr>
        <w:t>e</w:t>
      </w:r>
      <w:r w:rsidRPr="0038704A">
        <w:rPr>
          <w:sz w:val="20"/>
          <w:szCs w:val="20"/>
        </w:rPr>
        <w:t xml:space="preserve"> in </w:t>
      </w:r>
      <w:r w:rsidR="007D698B">
        <w:rPr>
          <w:sz w:val="20"/>
          <w:szCs w:val="20"/>
        </w:rPr>
        <w:t>se ne smejo spreminjati do konce pogodbenih obveznosti.</w:t>
      </w:r>
    </w:p>
    <w:p w14:paraId="24FA3F4B" w14:textId="77777777" w:rsidR="00A02B79" w:rsidRDefault="007D698B" w:rsidP="00A02B79">
      <w:pPr>
        <w:pStyle w:val="odstavek1"/>
        <w:ind w:firstLine="0"/>
        <w:rPr>
          <w:sz w:val="20"/>
          <w:szCs w:val="20"/>
        </w:rPr>
      </w:pPr>
      <w:r>
        <w:rPr>
          <w:sz w:val="20"/>
          <w:szCs w:val="20"/>
        </w:rPr>
        <w:t>(3) V pogodbeni vrednosti so vključene tudi naslednje ugodnosti</w:t>
      </w:r>
      <w:r w:rsidR="00A02B79">
        <w:rPr>
          <w:sz w:val="20"/>
          <w:szCs w:val="20"/>
        </w:rPr>
        <w:t>:</w:t>
      </w:r>
    </w:p>
    <w:p w14:paraId="69BE0D41" w14:textId="6D565B52" w:rsidR="00A02B79" w:rsidRDefault="00A02B79" w:rsidP="00A02B79">
      <w:pPr>
        <w:pStyle w:val="odstavek1"/>
        <w:numPr>
          <w:ilvl w:val="0"/>
          <w:numId w:val="27"/>
        </w:numPr>
        <w:rPr>
          <w:sz w:val="20"/>
          <w:szCs w:val="20"/>
        </w:rPr>
      </w:pPr>
      <w:r>
        <w:rPr>
          <w:sz w:val="20"/>
          <w:szCs w:val="20"/>
        </w:rPr>
        <w:t>prenos znanja in pomoč ključnim uporabnikom</w:t>
      </w:r>
    </w:p>
    <w:p w14:paraId="0C5330E3" w14:textId="0E0BF562" w:rsidR="00A02B79" w:rsidRDefault="00A02B79" w:rsidP="00A02B79">
      <w:pPr>
        <w:pStyle w:val="odstavek1"/>
        <w:ind w:firstLine="0"/>
        <w:rPr>
          <w:sz w:val="20"/>
          <w:szCs w:val="20"/>
        </w:rPr>
      </w:pPr>
      <w:r>
        <w:rPr>
          <w:sz w:val="20"/>
          <w:szCs w:val="20"/>
        </w:rPr>
        <w:t>(4) Poleg ugodnosti, določenih v prejšnjem odstavku tega člena, so v pogodbeni vrednosti vključene tudi naslednje dodatne ugodnosti:</w:t>
      </w:r>
    </w:p>
    <w:p w14:paraId="350B01CC" w14:textId="63AAE2BB" w:rsidR="00A02B79" w:rsidRPr="007D698B" w:rsidRDefault="00A02B79" w:rsidP="00A02B79">
      <w:pPr>
        <w:pStyle w:val="odstavek1"/>
        <w:ind w:firstLine="0"/>
        <w:rPr>
          <w:sz w:val="20"/>
          <w:szCs w:val="20"/>
        </w:rPr>
      </w:pPr>
      <w:r>
        <w:rPr>
          <w:sz w:val="20"/>
          <w:szCs w:val="20"/>
        </w:rPr>
        <w:t>________________________</w:t>
      </w:r>
    </w:p>
    <w:p w14:paraId="13D50379" w14:textId="77777777" w:rsidR="00E629F8" w:rsidRPr="0038704A" w:rsidRDefault="00E629F8" w:rsidP="00E629F8">
      <w:pPr>
        <w:pStyle w:val="BodyText3"/>
        <w:rPr>
          <w:rFonts w:cs="Arial"/>
          <w:b/>
          <w:noProof/>
          <w:sz w:val="20"/>
          <w:lang w:val="sl-SI"/>
        </w:rPr>
      </w:pPr>
    </w:p>
    <w:p w14:paraId="6DF301A3" w14:textId="2FAD849F" w:rsidR="00E629F8" w:rsidRPr="0038704A" w:rsidRDefault="00E629F8" w:rsidP="00E629F8">
      <w:pPr>
        <w:pStyle w:val="BodyText3"/>
        <w:jc w:val="center"/>
        <w:rPr>
          <w:rFonts w:cs="Arial"/>
          <w:b/>
          <w:noProof/>
          <w:sz w:val="20"/>
          <w:lang w:val="sl-SI"/>
        </w:rPr>
      </w:pPr>
      <w:r w:rsidRPr="0038704A">
        <w:rPr>
          <w:rFonts w:cs="Arial"/>
          <w:b/>
          <w:noProof/>
          <w:sz w:val="20"/>
          <w:lang w:val="sl-SI"/>
        </w:rPr>
        <w:t>PLAČILO</w:t>
      </w:r>
    </w:p>
    <w:p w14:paraId="2EC58534" w14:textId="77777777" w:rsidR="00B019FA" w:rsidRPr="0038704A" w:rsidRDefault="00B019FA" w:rsidP="00E629F8">
      <w:pPr>
        <w:pStyle w:val="BodyText3"/>
        <w:jc w:val="center"/>
        <w:rPr>
          <w:rFonts w:cs="Arial"/>
          <w:b/>
          <w:noProof/>
          <w:sz w:val="20"/>
          <w:lang w:val="sl-SI"/>
        </w:rPr>
      </w:pPr>
    </w:p>
    <w:p w14:paraId="12B85793" w14:textId="74E7B4D3" w:rsidR="00D054B5" w:rsidRDefault="00E629F8" w:rsidP="00D054B5">
      <w:pPr>
        <w:pStyle w:val="BodyText3"/>
        <w:jc w:val="center"/>
        <w:rPr>
          <w:rFonts w:cs="Arial"/>
          <w:b/>
          <w:noProof/>
          <w:sz w:val="20"/>
          <w:lang w:val="sl-SI"/>
        </w:rPr>
      </w:pPr>
      <w:r w:rsidRPr="0038704A">
        <w:rPr>
          <w:rFonts w:cs="Arial"/>
          <w:b/>
          <w:noProof/>
          <w:sz w:val="20"/>
          <w:lang w:val="sl-SI"/>
        </w:rPr>
        <w:t>5</w:t>
      </w:r>
      <w:r w:rsidR="00D054B5">
        <w:rPr>
          <w:rFonts w:cs="Arial"/>
          <w:b/>
          <w:noProof/>
          <w:sz w:val="20"/>
          <w:lang w:val="sl-SI"/>
        </w:rPr>
        <w:t>a</w:t>
      </w:r>
      <w:r w:rsidRPr="0038704A">
        <w:rPr>
          <w:rFonts w:cs="Arial"/>
          <w:b/>
          <w:noProof/>
          <w:sz w:val="20"/>
          <w:lang w:val="sl-SI"/>
        </w:rPr>
        <w:t>. člen</w:t>
      </w:r>
    </w:p>
    <w:p w14:paraId="1BBC7F16" w14:textId="77777777" w:rsidR="00D054B5" w:rsidRPr="00E060ED" w:rsidRDefault="00D054B5" w:rsidP="00D054B5">
      <w:pPr>
        <w:pStyle w:val="BodyText3"/>
        <w:spacing w:line="280" w:lineRule="exact"/>
        <w:jc w:val="center"/>
        <w:rPr>
          <w:rFonts w:cs="Arial"/>
          <w:b/>
          <w:noProof/>
          <w:sz w:val="20"/>
          <w:lang w:val="sl-SI"/>
        </w:rPr>
      </w:pPr>
      <w:r w:rsidRPr="00E060ED">
        <w:rPr>
          <w:rFonts w:cs="Arial"/>
          <w:b/>
          <w:noProof/>
          <w:sz w:val="20"/>
          <w:lang w:val="sl-SI"/>
        </w:rPr>
        <w:t>(v primeru, da ponudnik nastopa samostojno)</w:t>
      </w:r>
    </w:p>
    <w:p w14:paraId="530902C7" w14:textId="77777777" w:rsidR="00D054B5" w:rsidRPr="0038704A" w:rsidRDefault="00D054B5" w:rsidP="00A0643F">
      <w:pPr>
        <w:pStyle w:val="BodyText3"/>
        <w:jc w:val="center"/>
        <w:rPr>
          <w:rFonts w:cs="Arial"/>
          <w:b/>
          <w:noProof/>
          <w:sz w:val="20"/>
          <w:lang w:val="sl-SI"/>
        </w:rPr>
      </w:pPr>
    </w:p>
    <w:p w14:paraId="103C7DA3" w14:textId="77777777" w:rsidR="00E629F8" w:rsidRPr="0038704A" w:rsidRDefault="00E629F8" w:rsidP="00E629F8">
      <w:pPr>
        <w:pStyle w:val="BodyText3"/>
        <w:rPr>
          <w:rFonts w:cs="Arial"/>
          <w:b/>
          <w:noProof/>
          <w:sz w:val="20"/>
          <w:lang w:val="sl-SI"/>
        </w:rPr>
      </w:pPr>
    </w:p>
    <w:p w14:paraId="7BACA290" w14:textId="77777777" w:rsidR="00E629F8" w:rsidRPr="0038704A" w:rsidRDefault="00E629F8" w:rsidP="00E629F8">
      <w:pPr>
        <w:rPr>
          <w:szCs w:val="20"/>
        </w:rPr>
      </w:pPr>
      <w:r w:rsidRPr="0038704A">
        <w:rPr>
          <w:szCs w:val="20"/>
        </w:rPr>
        <w:t>(1) Naročnik bo plačila izvrševal na sledeči poslovni račun ponudnika: TRR številka …………………….., odprt pri banki …………………., na naslednji način:</w:t>
      </w:r>
    </w:p>
    <w:p w14:paraId="28E5720A" w14:textId="77777777" w:rsidR="00E629F8" w:rsidRPr="0038704A" w:rsidRDefault="00E629F8" w:rsidP="00E629F8">
      <w:pPr>
        <w:rPr>
          <w:bCs/>
        </w:rPr>
      </w:pPr>
    </w:p>
    <w:p w14:paraId="00BA791B" w14:textId="77777777" w:rsidR="00347970" w:rsidRPr="00347970" w:rsidRDefault="00347970" w:rsidP="00347970">
      <w:pPr>
        <w:pStyle w:val="xmsolistparagraph"/>
        <w:numPr>
          <w:ilvl w:val="0"/>
          <w:numId w:val="35"/>
        </w:numPr>
        <w:rPr>
          <w:rFonts w:eastAsia="Times New Roman"/>
        </w:rPr>
      </w:pPr>
      <w:r>
        <w:rPr>
          <w:rFonts w:eastAsia="Times New Roman"/>
        </w:rPr>
        <w:t>1. plačilo: vrednost letnega obroka za naročene ali kupljene licence za uporabo v prvem pogodbenem letu ob upoštevanih popustih, v roku 30 dni od izročitve licenc naročniku.</w:t>
      </w:r>
    </w:p>
    <w:p w14:paraId="0CC4B8C9" w14:textId="0C702CA8" w:rsidR="00347970" w:rsidRPr="00347970" w:rsidRDefault="00347970" w:rsidP="00347970">
      <w:pPr>
        <w:pStyle w:val="xmsolistparagraph"/>
        <w:numPr>
          <w:ilvl w:val="0"/>
          <w:numId w:val="35"/>
        </w:numPr>
        <w:rPr>
          <w:rFonts w:eastAsia="Times New Roman"/>
        </w:rPr>
      </w:pPr>
      <w:r>
        <w:rPr>
          <w:rFonts w:eastAsia="Times New Roman"/>
        </w:rPr>
        <w:t>2. plačilo: vrednost letnega obroka za naročene ali kupljen</w:t>
      </w:r>
      <w:r w:rsidR="000C005D">
        <w:rPr>
          <w:rFonts w:eastAsia="Times New Roman"/>
        </w:rPr>
        <w:t>e</w:t>
      </w:r>
      <w:r>
        <w:rPr>
          <w:rFonts w:eastAsia="Times New Roman"/>
        </w:rPr>
        <w:t xml:space="preserve"> licence za uporabo v drugem pogodbenem letu ob upoštevanih popustih, v roku 30 dni od poteka prvega pogodbenega leta (1.2.2025).</w:t>
      </w:r>
    </w:p>
    <w:p w14:paraId="71F19E6E" w14:textId="2EC4D199" w:rsidR="00347970" w:rsidRDefault="00347970" w:rsidP="00347970">
      <w:pPr>
        <w:pStyle w:val="xmsolistparagraph"/>
        <w:numPr>
          <w:ilvl w:val="0"/>
          <w:numId w:val="35"/>
        </w:numPr>
        <w:rPr>
          <w:rFonts w:eastAsia="Times New Roman"/>
        </w:rPr>
      </w:pPr>
      <w:r>
        <w:rPr>
          <w:rFonts w:eastAsia="Times New Roman"/>
        </w:rPr>
        <w:t>3. plačilo: vrednost letnega obroka za naročene ali kupljen</w:t>
      </w:r>
      <w:r w:rsidR="000C005D">
        <w:rPr>
          <w:rFonts w:eastAsia="Times New Roman"/>
        </w:rPr>
        <w:t>e</w:t>
      </w:r>
      <w:r>
        <w:rPr>
          <w:rFonts w:eastAsia="Times New Roman"/>
        </w:rPr>
        <w:t xml:space="preserve"> licence za uporabo v drugem pogodbenem letu ob upoštevanih popustih, v roku 30 dni od poteka drugega pogodbenega leta (1.2.2026).</w:t>
      </w:r>
    </w:p>
    <w:p w14:paraId="1F579C19" w14:textId="77777777" w:rsidR="00A02B79" w:rsidRDefault="00A02B79" w:rsidP="00A02B79">
      <w:pPr>
        <w:spacing w:line="280" w:lineRule="exact"/>
        <w:rPr>
          <w:iCs/>
        </w:rPr>
      </w:pPr>
    </w:p>
    <w:p w14:paraId="35616F34" w14:textId="77777777" w:rsidR="00347970" w:rsidRDefault="00347970" w:rsidP="00347970">
      <w:pPr>
        <w:spacing w:line="280" w:lineRule="exact"/>
        <w:rPr>
          <w:iCs/>
        </w:rPr>
      </w:pPr>
      <w:r>
        <w:rPr>
          <w:iCs/>
        </w:rPr>
        <w:t>Ponudnik izstavi ločene račune posamezen pogodbeno leto.</w:t>
      </w:r>
    </w:p>
    <w:p w14:paraId="445CC0E8" w14:textId="77777777" w:rsidR="00347970" w:rsidRDefault="00347970" w:rsidP="00A02B79">
      <w:pPr>
        <w:spacing w:line="280" w:lineRule="exact"/>
        <w:rPr>
          <w:iCs/>
        </w:rPr>
      </w:pPr>
    </w:p>
    <w:p w14:paraId="7101EB0E" w14:textId="3ECE379B" w:rsidR="00A02B79" w:rsidRPr="00A02B79" w:rsidRDefault="00A02B79" w:rsidP="00A02B79">
      <w:pPr>
        <w:spacing w:line="240" w:lineRule="exact"/>
        <w:rPr>
          <w:i/>
          <w:iCs/>
          <w:sz w:val="18"/>
          <w:szCs w:val="18"/>
        </w:rPr>
      </w:pPr>
      <w:r w:rsidRPr="00A02B79">
        <w:t xml:space="preserve">(2) </w:t>
      </w:r>
      <w:r w:rsidRPr="00A02B79">
        <w:rPr>
          <w:szCs w:val="20"/>
        </w:rPr>
        <w:t>Za vsako storitev, ki je predmet zahtevanih ugodnosti, bo naročnik ponudniku izdal ločeno naročilo. Plačilo za storitve, ki so predmet zahtevanih ugodnosti, bo naročnik izvedel v roku 30 dni po prejemu ustreznega računa za opravljene storitve. Ponudnik bo račun izstavil na podlagi naročnikovega pisnega prevzema opravljenih storitev.</w:t>
      </w:r>
    </w:p>
    <w:p w14:paraId="1BFEF71F" w14:textId="77777777" w:rsidR="00E629F8" w:rsidRPr="0038704A" w:rsidRDefault="00E629F8" w:rsidP="00E629F8">
      <w:pPr>
        <w:rPr>
          <w:bCs/>
        </w:rPr>
      </w:pPr>
    </w:p>
    <w:p w14:paraId="1F5B117E" w14:textId="6A6D6DAE" w:rsidR="00E629F8" w:rsidRPr="0038704A" w:rsidRDefault="00E629F8" w:rsidP="00E629F8">
      <w:pPr>
        <w:rPr>
          <w:rFonts w:cs="Arial"/>
        </w:rPr>
      </w:pPr>
      <w:r w:rsidRPr="0038704A">
        <w:rPr>
          <w:rFonts w:cs="Arial"/>
        </w:rPr>
        <w:t>(</w:t>
      </w:r>
      <w:r w:rsidR="00A02B79">
        <w:rPr>
          <w:rFonts w:cs="Arial"/>
        </w:rPr>
        <w:t>3</w:t>
      </w:r>
      <w:r w:rsidRPr="0038704A">
        <w:rPr>
          <w:rFonts w:cs="Arial"/>
        </w:rPr>
        <w:t xml:space="preserve">) Vsi dokumenti, ki jih izda ponudnik (računi, dobavnice,..), morajo vsebovati tudi oznako pogodbe in navedbo številke naročila za vsako posamezno naročilo storitev. </w:t>
      </w:r>
    </w:p>
    <w:p w14:paraId="03BACF37" w14:textId="77777777" w:rsidR="00E629F8" w:rsidRPr="0038704A" w:rsidRDefault="00E629F8" w:rsidP="00E629F8">
      <w:pPr>
        <w:rPr>
          <w:b/>
          <w:szCs w:val="20"/>
          <w:u w:val="single"/>
        </w:rPr>
      </w:pPr>
    </w:p>
    <w:p w14:paraId="30AC2C8D" w14:textId="77777777" w:rsidR="00E629F8" w:rsidRDefault="00E629F8" w:rsidP="00E629F8">
      <w:pPr>
        <w:rPr>
          <w:i/>
          <w:noProof/>
          <w:lang w:eastAsia="ar-SA"/>
        </w:rPr>
      </w:pPr>
      <w:r w:rsidRPr="0038704A">
        <w:rPr>
          <w:i/>
          <w:noProof/>
          <w:lang w:eastAsia="ar-SA"/>
        </w:rPr>
        <w:t>Skladno z Zakonom o opravljanju plačilnih storitev za proračunske uporabnike (</w:t>
      </w:r>
      <w:r w:rsidRPr="0038704A">
        <w:rPr>
          <w:bCs/>
          <w:i/>
          <w:noProof/>
          <w:lang w:eastAsia="ar-SA"/>
        </w:rPr>
        <w:t>ZOPSPU-A</w:t>
      </w:r>
      <w:r w:rsidRPr="0038704A">
        <w:rPr>
          <w:i/>
          <w:noProof/>
          <w:lang w:eastAsia="ar-SA"/>
        </w:rPr>
        <w:t xml:space="preserve">) naročnik, kot posredni proračunski uporabnik, prejema račune le v elektronski obliki (e-račun). </w:t>
      </w:r>
    </w:p>
    <w:p w14:paraId="0445FA2E" w14:textId="77777777" w:rsidR="00D054B5" w:rsidRDefault="00D054B5" w:rsidP="00E629F8">
      <w:pPr>
        <w:rPr>
          <w:i/>
          <w:noProof/>
          <w:lang w:eastAsia="ar-SA"/>
        </w:rPr>
      </w:pPr>
    </w:p>
    <w:p w14:paraId="74203191" w14:textId="3EDCB676" w:rsidR="00D054B5" w:rsidRPr="00E060ED" w:rsidRDefault="00D054B5" w:rsidP="00D054B5">
      <w:pPr>
        <w:pStyle w:val="BodyText3"/>
        <w:spacing w:line="280" w:lineRule="exact"/>
        <w:jc w:val="center"/>
        <w:rPr>
          <w:rFonts w:cs="Arial"/>
          <w:b/>
          <w:noProof/>
          <w:sz w:val="20"/>
          <w:lang w:val="sl-SI"/>
        </w:rPr>
      </w:pPr>
      <w:r>
        <w:rPr>
          <w:rFonts w:cs="Arial"/>
          <w:b/>
          <w:noProof/>
          <w:sz w:val="20"/>
          <w:lang w:val="sl-SI"/>
        </w:rPr>
        <w:t>5</w:t>
      </w:r>
      <w:r w:rsidRPr="00E060ED">
        <w:rPr>
          <w:rFonts w:cs="Arial"/>
          <w:b/>
          <w:noProof/>
          <w:sz w:val="20"/>
          <w:lang w:val="sl-SI"/>
        </w:rPr>
        <w:t>b. člen</w:t>
      </w:r>
    </w:p>
    <w:p w14:paraId="121A6C75" w14:textId="77777777" w:rsidR="00D054B5" w:rsidRPr="00E060ED" w:rsidRDefault="00D054B5" w:rsidP="00D054B5">
      <w:pPr>
        <w:pStyle w:val="BodyText3"/>
        <w:spacing w:line="280" w:lineRule="exact"/>
        <w:jc w:val="center"/>
        <w:rPr>
          <w:rFonts w:cs="Arial"/>
          <w:b/>
          <w:noProof/>
          <w:sz w:val="20"/>
          <w:lang w:val="sl-SI"/>
        </w:rPr>
      </w:pPr>
      <w:r w:rsidRPr="00E060ED">
        <w:rPr>
          <w:rFonts w:cs="Arial"/>
          <w:b/>
          <w:noProof/>
          <w:sz w:val="20"/>
          <w:lang w:val="sl-SI"/>
        </w:rPr>
        <w:t>(v primeru, da ponudnik nastopa s podizvajalcem, ki zahteva direktno plačilo)</w:t>
      </w:r>
    </w:p>
    <w:p w14:paraId="1ABF83D2" w14:textId="77777777" w:rsidR="00D054B5" w:rsidRPr="00E060ED" w:rsidRDefault="00D054B5" w:rsidP="00D054B5">
      <w:pPr>
        <w:pStyle w:val="BodyText3"/>
        <w:spacing w:line="280" w:lineRule="exact"/>
        <w:rPr>
          <w:rFonts w:cs="Arial"/>
          <w:b/>
          <w:noProof/>
          <w:sz w:val="20"/>
          <w:lang w:val="sl-SI"/>
        </w:rPr>
      </w:pPr>
    </w:p>
    <w:p w14:paraId="4030D56C" w14:textId="77777777" w:rsidR="00D054B5" w:rsidRPr="00E060ED" w:rsidRDefault="00D054B5" w:rsidP="00D054B5">
      <w:pPr>
        <w:spacing w:line="280" w:lineRule="exact"/>
        <w:rPr>
          <w:rFonts w:cs="Arial"/>
        </w:rPr>
      </w:pPr>
      <w:r w:rsidRPr="00E060ED">
        <w:rPr>
          <w:rFonts w:cs="Arial"/>
        </w:rPr>
        <w:t>(1) Ponudnik izvaja javno naročilo s podizvajalcem ............... skladno s pogodbo o poslovnem sodelovanju z dne .............., ki je priloga te pogodbe.</w:t>
      </w:r>
    </w:p>
    <w:p w14:paraId="2C786AAD" w14:textId="77777777" w:rsidR="00D054B5" w:rsidRPr="00E060ED" w:rsidRDefault="00D054B5" w:rsidP="00D054B5">
      <w:pPr>
        <w:spacing w:line="280" w:lineRule="exact"/>
        <w:rPr>
          <w:rFonts w:cs="Arial"/>
        </w:rPr>
      </w:pPr>
    </w:p>
    <w:p w14:paraId="22A12B8B" w14:textId="77777777" w:rsidR="00D054B5" w:rsidRPr="00E060ED" w:rsidRDefault="00D054B5" w:rsidP="00D054B5">
      <w:pPr>
        <w:spacing w:line="280" w:lineRule="exact"/>
        <w:rPr>
          <w:rFonts w:cs="Arial"/>
        </w:rPr>
      </w:pPr>
      <w:r w:rsidRPr="00E060ED">
        <w:rPr>
          <w:rFonts w:cs="Arial"/>
        </w:rPr>
        <w:t>(2) Ponudnik pooblašča naročnika, da na podlagi potrjenih računov s strani glavnega izvajalca neposredno plačuje podizvajalcu. Podizvajalčevo soglasje, na podlagi katerega naročnik namesto glavnega ponudnika poravna podizvajalčevo terjatev do glavnega ponudnika, je priloga te pogodbe. Ponudnik bo svojemu računu priložil tudi potrjen račun podizvajalca, ki ga je predhodno potrdil.</w:t>
      </w:r>
      <w:r w:rsidRPr="00E060ED">
        <w:rPr>
          <w:kern w:val="16"/>
          <w:szCs w:val="20"/>
        </w:rPr>
        <w:t xml:space="preserve"> </w:t>
      </w:r>
    </w:p>
    <w:p w14:paraId="1C102BEB" w14:textId="77777777" w:rsidR="00D054B5" w:rsidRPr="00E060ED" w:rsidRDefault="00D054B5" w:rsidP="00D054B5">
      <w:pPr>
        <w:pStyle w:val="BodyText3"/>
        <w:spacing w:line="280" w:lineRule="exact"/>
        <w:rPr>
          <w:rFonts w:cs="Arial"/>
          <w:b/>
          <w:noProof/>
          <w:sz w:val="20"/>
          <w:lang w:val="sl-SI"/>
        </w:rPr>
      </w:pPr>
    </w:p>
    <w:p w14:paraId="3371A798" w14:textId="77777777" w:rsidR="00D054B5" w:rsidRPr="00E060ED" w:rsidRDefault="00D054B5" w:rsidP="00D054B5">
      <w:pPr>
        <w:spacing w:line="280" w:lineRule="exact"/>
        <w:rPr>
          <w:szCs w:val="20"/>
        </w:rPr>
      </w:pPr>
      <w:r w:rsidRPr="00E060ED">
        <w:rPr>
          <w:szCs w:val="20"/>
        </w:rPr>
        <w:t>(3) Naročnik bo plačila izvrševal na naslednji način:</w:t>
      </w:r>
    </w:p>
    <w:p w14:paraId="2A37482A" w14:textId="149492C6" w:rsidR="00D054B5" w:rsidRPr="00E060ED" w:rsidRDefault="00D054B5" w:rsidP="00D054B5">
      <w:pPr>
        <w:numPr>
          <w:ilvl w:val="0"/>
          <w:numId w:val="29"/>
        </w:numPr>
        <w:spacing w:line="280" w:lineRule="exact"/>
        <w:rPr>
          <w:rFonts w:cs="Arial"/>
        </w:rPr>
      </w:pPr>
      <w:r w:rsidRPr="00E060ED">
        <w:rPr>
          <w:kern w:val="16"/>
          <w:szCs w:val="20"/>
        </w:rPr>
        <w:t xml:space="preserve">zneske opravljenih del ponudnika.................... bo plačeval na račun </w:t>
      </w:r>
      <w:r w:rsidR="00347970">
        <w:rPr>
          <w:kern w:val="16"/>
          <w:szCs w:val="20"/>
        </w:rPr>
        <w:t>ponudnika</w:t>
      </w:r>
      <w:r w:rsidRPr="00E060ED">
        <w:rPr>
          <w:kern w:val="16"/>
          <w:szCs w:val="20"/>
        </w:rPr>
        <w:t xml:space="preserve"> št.: ........................ pri banki ..................., v roku 30 dni </w:t>
      </w:r>
      <w:r w:rsidRPr="00E060ED">
        <w:rPr>
          <w:rFonts w:cs="Arial"/>
        </w:rPr>
        <w:t xml:space="preserve">po </w:t>
      </w:r>
      <w:r w:rsidR="00347970">
        <w:rPr>
          <w:rFonts w:cs="Arial"/>
        </w:rPr>
        <w:t>prejemu ustreznega računa ter skladno s 5a. členom pogodbe</w:t>
      </w:r>
    </w:p>
    <w:p w14:paraId="25D833D9" w14:textId="3AB4336A" w:rsidR="00D054B5" w:rsidRPr="00E060ED" w:rsidRDefault="00D054B5" w:rsidP="00D054B5">
      <w:pPr>
        <w:numPr>
          <w:ilvl w:val="0"/>
          <w:numId w:val="29"/>
        </w:numPr>
        <w:spacing w:line="280" w:lineRule="exact"/>
        <w:rPr>
          <w:rFonts w:cs="Arial"/>
        </w:rPr>
      </w:pPr>
      <w:r w:rsidRPr="00E060ED">
        <w:rPr>
          <w:kern w:val="16"/>
          <w:szCs w:val="20"/>
        </w:rPr>
        <w:lastRenderedPageBreak/>
        <w:t xml:space="preserve">zneske opravljenih del podizvajalca </w:t>
      </w:r>
      <w:r w:rsidRPr="00E060ED">
        <w:rPr>
          <w:rFonts w:cs="Arial"/>
          <w:kern w:val="16"/>
          <w:szCs w:val="20"/>
        </w:rPr>
        <w:t>.....................</w:t>
      </w:r>
      <w:r w:rsidRPr="00E060ED">
        <w:rPr>
          <w:kern w:val="16"/>
          <w:szCs w:val="20"/>
        </w:rPr>
        <w:t xml:space="preserve">(samo za izvedena dela, ki so določena s </w:t>
      </w:r>
      <w:r w:rsidRPr="00E060ED">
        <w:rPr>
          <w:rFonts w:cs="Arial"/>
          <w:kern w:val="16"/>
          <w:szCs w:val="20"/>
        </w:rPr>
        <w:t xml:space="preserve">pogodbo o poslovnem sodelovanju z dne ...........) </w:t>
      </w:r>
      <w:r w:rsidRPr="00E060ED">
        <w:rPr>
          <w:kern w:val="16"/>
          <w:szCs w:val="20"/>
        </w:rPr>
        <w:t xml:space="preserve">bo plačeval na račun podizvajalca štev. ...................... pri banki ....................... </w:t>
      </w:r>
      <w:r w:rsidR="00347970" w:rsidRPr="00E060ED">
        <w:rPr>
          <w:kern w:val="16"/>
          <w:szCs w:val="20"/>
        </w:rPr>
        <w:t xml:space="preserve">v roku 30 dni </w:t>
      </w:r>
      <w:r w:rsidR="00347970" w:rsidRPr="00E060ED">
        <w:rPr>
          <w:rFonts w:cs="Arial"/>
        </w:rPr>
        <w:t xml:space="preserve">po </w:t>
      </w:r>
      <w:r w:rsidR="00347970">
        <w:rPr>
          <w:rFonts w:cs="Arial"/>
        </w:rPr>
        <w:t>prejemu ustreznega računa ter skladno s 5a. členom pogodbe</w:t>
      </w:r>
    </w:p>
    <w:p w14:paraId="7249D555" w14:textId="77777777" w:rsidR="00D054B5" w:rsidRPr="00E060ED" w:rsidRDefault="00D054B5" w:rsidP="00D054B5">
      <w:pPr>
        <w:tabs>
          <w:tab w:val="num" w:pos="1134"/>
        </w:tabs>
        <w:spacing w:line="280" w:lineRule="exact"/>
        <w:rPr>
          <w:bCs/>
        </w:rPr>
      </w:pPr>
    </w:p>
    <w:p w14:paraId="158A255A" w14:textId="77777777" w:rsidR="00D054B5" w:rsidRPr="00E060ED" w:rsidRDefault="00D054B5" w:rsidP="00D054B5">
      <w:pPr>
        <w:spacing w:line="280" w:lineRule="exact"/>
        <w:rPr>
          <w:rFonts w:cs="Arial"/>
        </w:rPr>
      </w:pPr>
      <w:r w:rsidRPr="00E060ED">
        <w:rPr>
          <w:rFonts w:cs="Arial"/>
        </w:rPr>
        <w:t xml:space="preserve">(4) Vsi dokumenti, ki jih izda ponudnik (računi, dobavnice,..), morajo vsebovati tudi oznako pogodbe in navedbo številke naročila za vsako posamezno naročilo materiala. </w:t>
      </w:r>
    </w:p>
    <w:p w14:paraId="6FC7B0C1" w14:textId="77777777" w:rsidR="00D054B5" w:rsidRPr="00E060ED" w:rsidRDefault="00D054B5" w:rsidP="00D054B5">
      <w:pPr>
        <w:spacing w:line="280" w:lineRule="exact"/>
      </w:pPr>
    </w:p>
    <w:p w14:paraId="5AD4CBC1" w14:textId="77777777" w:rsidR="00D054B5" w:rsidRPr="00E060ED" w:rsidRDefault="00D054B5" w:rsidP="00D054B5">
      <w:pPr>
        <w:spacing w:line="280" w:lineRule="exact"/>
        <w:rPr>
          <w:i/>
          <w:iCs/>
        </w:rPr>
      </w:pPr>
      <w:r w:rsidRPr="00E060ED">
        <w:rPr>
          <w:i/>
          <w:iCs/>
        </w:rPr>
        <w:t>Naročnik ne bo predložil garancije za zavarovanje odloženih plačil, kakor tudi ne bo predložil kakšnega drugega instrumenta za zavarovanje plačil.</w:t>
      </w:r>
    </w:p>
    <w:p w14:paraId="30999DD4" w14:textId="77777777" w:rsidR="00D054B5" w:rsidRPr="00E060ED" w:rsidRDefault="00D054B5" w:rsidP="00D054B5">
      <w:pPr>
        <w:spacing w:line="280" w:lineRule="exact"/>
        <w:rPr>
          <w:i/>
          <w:iCs/>
        </w:rPr>
      </w:pPr>
    </w:p>
    <w:p w14:paraId="1048AB61" w14:textId="77777777" w:rsidR="00D054B5" w:rsidRPr="00E060ED" w:rsidRDefault="00D054B5" w:rsidP="00D054B5">
      <w:pPr>
        <w:spacing w:line="280" w:lineRule="exact"/>
        <w:rPr>
          <w:i/>
          <w:iCs/>
        </w:rPr>
      </w:pPr>
      <w:r w:rsidRPr="00E060ED">
        <w:rPr>
          <w:i/>
          <w:noProof/>
          <w:lang w:eastAsia="ar-SA"/>
        </w:rPr>
        <w:t>Skladno z Zakonom o opravljanju plačilnih storitev za proračunske uporabnike (</w:t>
      </w:r>
      <w:r w:rsidRPr="00E060ED">
        <w:rPr>
          <w:bCs/>
          <w:i/>
          <w:noProof/>
          <w:lang w:eastAsia="ar-SA"/>
        </w:rPr>
        <w:t>ZOPSPU-A</w:t>
      </w:r>
      <w:r w:rsidRPr="00E060ED">
        <w:rPr>
          <w:i/>
          <w:noProof/>
          <w:lang w:eastAsia="ar-SA"/>
        </w:rPr>
        <w:t xml:space="preserve">) naročnik, kot posredni proračunski uporabnik, prejema račune le v elektronski obliki (e-račun). </w:t>
      </w:r>
    </w:p>
    <w:p w14:paraId="4EE36827" w14:textId="77777777" w:rsidR="00D054B5" w:rsidRPr="00E060ED" w:rsidRDefault="00D054B5" w:rsidP="00D054B5">
      <w:pPr>
        <w:spacing w:line="280" w:lineRule="exact"/>
        <w:rPr>
          <w:i/>
          <w:iCs/>
        </w:rPr>
      </w:pPr>
    </w:p>
    <w:p w14:paraId="051F77B0" w14:textId="1426CA4B" w:rsidR="00D054B5" w:rsidRPr="00E060ED" w:rsidRDefault="00D054B5" w:rsidP="00D054B5">
      <w:pPr>
        <w:pStyle w:val="BodyText3"/>
        <w:spacing w:line="280" w:lineRule="exact"/>
        <w:jc w:val="center"/>
        <w:rPr>
          <w:rFonts w:cs="Arial"/>
          <w:b/>
          <w:noProof/>
          <w:sz w:val="20"/>
          <w:lang w:val="sl-SI"/>
        </w:rPr>
      </w:pPr>
      <w:r>
        <w:rPr>
          <w:rFonts w:cs="Arial"/>
          <w:b/>
          <w:noProof/>
          <w:sz w:val="20"/>
          <w:lang w:val="sl-SI"/>
        </w:rPr>
        <w:t>5</w:t>
      </w:r>
      <w:r w:rsidRPr="00E060ED">
        <w:rPr>
          <w:rFonts w:cs="Arial"/>
          <w:b/>
          <w:noProof/>
          <w:sz w:val="20"/>
          <w:lang w:val="sl-SI"/>
        </w:rPr>
        <w:t>c. člen</w:t>
      </w:r>
    </w:p>
    <w:p w14:paraId="233F5469" w14:textId="77777777" w:rsidR="00D054B5" w:rsidRPr="00E060ED" w:rsidRDefault="00D054B5" w:rsidP="00D054B5">
      <w:pPr>
        <w:pStyle w:val="BodyText3"/>
        <w:spacing w:line="280" w:lineRule="exact"/>
        <w:jc w:val="center"/>
        <w:rPr>
          <w:rFonts w:cs="Arial"/>
          <w:b/>
          <w:noProof/>
          <w:sz w:val="20"/>
          <w:lang w:val="sl-SI"/>
        </w:rPr>
      </w:pPr>
      <w:r w:rsidRPr="00E060ED">
        <w:rPr>
          <w:rFonts w:cs="Arial"/>
          <w:b/>
          <w:noProof/>
          <w:sz w:val="20"/>
          <w:lang w:val="sl-SI"/>
        </w:rPr>
        <w:t>(v primeru, da ponudnik nastopa s podizvajalcem, ki ne zahteva direktno plačilo)</w:t>
      </w:r>
    </w:p>
    <w:p w14:paraId="4F95FFD5" w14:textId="77777777" w:rsidR="00D054B5" w:rsidRPr="00E060ED" w:rsidRDefault="00D054B5" w:rsidP="00D054B5">
      <w:pPr>
        <w:pStyle w:val="BodyText3"/>
        <w:spacing w:line="280" w:lineRule="exact"/>
        <w:jc w:val="center"/>
        <w:rPr>
          <w:rFonts w:cs="Arial"/>
          <w:b/>
          <w:noProof/>
          <w:sz w:val="20"/>
          <w:lang w:val="sl-SI"/>
        </w:rPr>
      </w:pPr>
    </w:p>
    <w:p w14:paraId="4884775A" w14:textId="77777777" w:rsidR="00D054B5" w:rsidRPr="00E060ED" w:rsidRDefault="00D054B5" w:rsidP="00D054B5">
      <w:pPr>
        <w:spacing w:line="280" w:lineRule="exact"/>
        <w:rPr>
          <w:rFonts w:cs="Arial"/>
        </w:rPr>
      </w:pPr>
      <w:r w:rsidRPr="00E060ED">
        <w:rPr>
          <w:rFonts w:cs="Arial"/>
        </w:rPr>
        <w:t>(1) Ponudnik izvaja javno naročilo s podizvajalcem................... skladno s pogodbo o poslovnem sodelovanju z dne .............., ki je priloga te pogodbe.</w:t>
      </w:r>
    </w:p>
    <w:p w14:paraId="1CE3A3E5" w14:textId="77777777" w:rsidR="00D054B5" w:rsidRPr="00E060ED" w:rsidRDefault="00D054B5" w:rsidP="00D054B5">
      <w:pPr>
        <w:spacing w:line="280" w:lineRule="exact"/>
        <w:rPr>
          <w:rFonts w:cs="Arial"/>
        </w:rPr>
      </w:pPr>
    </w:p>
    <w:p w14:paraId="641346C1" w14:textId="77777777" w:rsidR="00D054B5" w:rsidRPr="00E060ED" w:rsidRDefault="00D054B5" w:rsidP="00D054B5">
      <w:pPr>
        <w:spacing w:line="280" w:lineRule="exact"/>
        <w:rPr>
          <w:kern w:val="16"/>
          <w:szCs w:val="20"/>
        </w:rPr>
      </w:pPr>
      <w:r w:rsidRPr="00E060ED">
        <w:rPr>
          <w:kern w:val="16"/>
          <w:szCs w:val="20"/>
        </w:rPr>
        <w:t>(2) Naročnik bo  plačeval izvedena dela na naslednji način:</w:t>
      </w:r>
    </w:p>
    <w:p w14:paraId="528E4DA7" w14:textId="49D89736" w:rsidR="00D054B5" w:rsidRPr="00347970" w:rsidRDefault="00D054B5" w:rsidP="00D054B5">
      <w:pPr>
        <w:numPr>
          <w:ilvl w:val="0"/>
          <w:numId w:val="29"/>
        </w:numPr>
        <w:spacing w:line="280" w:lineRule="exact"/>
        <w:rPr>
          <w:rFonts w:cs="Arial"/>
        </w:rPr>
      </w:pPr>
      <w:r w:rsidRPr="00E060ED">
        <w:rPr>
          <w:kern w:val="16"/>
          <w:szCs w:val="20"/>
        </w:rPr>
        <w:t xml:space="preserve">zneske opravljenih del ponudnika in podizvajalca .................... bo plačeval na račun </w:t>
      </w:r>
      <w:r w:rsidR="00347970">
        <w:rPr>
          <w:kern w:val="16"/>
          <w:szCs w:val="20"/>
        </w:rPr>
        <w:t xml:space="preserve">ponudnika </w:t>
      </w:r>
      <w:r w:rsidRPr="00E060ED">
        <w:rPr>
          <w:kern w:val="16"/>
          <w:szCs w:val="20"/>
        </w:rPr>
        <w:t xml:space="preserve">št.: ........................ pri banki ..................., </w:t>
      </w:r>
      <w:r w:rsidR="00347970">
        <w:rPr>
          <w:kern w:val="16"/>
          <w:szCs w:val="20"/>
        </w:rPr>
        <w:t>na naslednji način:</w:t>
      </w:r>
    </w:p>
    <w:p w14:paraId="2DA1ED3B" w14:textId="77777777" w:rsidR="00347970" w:rsidRPr="00347970" w:rsidRDefault="00347970" w:rsidP="00347970">
      <w:pPr>
        <w:spacing w:line="280" w:lineRule="exact"/>
        <w:ind w:left="360"/>
        <w:rPr>
          <w:rFonts w:cs="Arial"/>
        </w:rPr>
      </w:pPr>
    </w:p>
    <w:p w14:paraId="09AB36F4" w14:textId="7233BB66" w:rsidR="00347970" w:rsidRPr="00347970" w:rsidRDefault="00347970" w:rsidP="00347970">
      <w:pPr>
        <w:pStyle w:val="xmsolistparagraph"/>
        <w:numPr>
          <w:ilvl w:val="0"/>
          <w:numId w:val="36"/>
        </w:numPr>
        <w:rPr>
          <w:rFonts w:eastAsia="Times New Roman"/>
        </w:rPr>
      </w:pPr>
      <w:r>
        <w:rPr>
          <w:rFonts w:eastAsia="Times New Roman"/>
        </w:rPr>
        <w:t>plačilo: vrednost letnega obroka za naročene ali kupljene licence za uporabo v prvem pogodbenem letu ob upoštevanih popustih, v roku 30 dni od izročitve licenc naročniku.</w:t>
      </w:r>
    </w:p>
    <w:p w14:paraId="0867DA8D" w14:textId="66A4C01E" w:rsidR="00347970" w:rsidRPr="00347970" w:rsidRDefault="00347970" w:rsidP="00347970">
      <w:pPr>
        <w:pStyle w:val="xmsolistparagraph"/>
        <w:numPr>
          <w:ilvl w:val="0"/>
          <w:numId w:val="36"/>
        </w:numPr>
        <w:rPr>
          <w:rFonts w:eastAsia="Times New Roman"/>
        </w:rPr>
      </w:pPr>
      <w:r>
        <w:rPr>
          <w:rFonts w:eastAsia="Times New Roman"/>
        </w:rPr>
        <w:t>plačilo: vrednost letnega obroka za naročene ali kupljen</w:t>
      </w:r>
      <w:r w:rsidR="000C005D">
        <w:rPr>
          <w:rFonts w:eastAsia="Times New Roman"/>
        </w:rPr>
        <w:t>e</w:t>
      </w:r>
      <w:r>
        <w:rPr>
          <w:rFonts w:eastAsia="Times New Roman"/>
        </w:rPr>
        <w:t xml:space="preserve"> licence za uporabo v drugem pogodbenem letu ob upoštevanih popustih, v roku 30 dni od poteka prvega pogodbenega leta (1.2.2025).</w:t>
      </w:r>
    </w:p>
    <w:p w14:paraId="133817A3" w14:textId="4BF230CD" w:rsidR="00347970" w:rsidRDefault="00347970" w:rsidP="00347970">
      <w:pPr>
        <w:pStyle w:val="xmsolistparagraph"/>
        <w:numPr>
          <w:ilvl w:val="0"/>
          <w:numId w:val="36"/>
        </w:numPr>
        <w:rPr>
          <w:rFonts w:eastAsia="Times New Roman"/>
        </w:rPr>
      </w:pPr>
      <w:r>
        <w:rPr>
          <w:rFonts w:eastAsia="Times New Roman"/>
        </w:rPr>
        <w:t>plačilo: vrednost letnega obroka za naročene ali kupljen</w:t>
      </w:r>
      <w:r w:rsidR="000C005D">
        <w:rPr>
          <w:rFonts w:eastAsia="Times New Roman"/>
        </w:rPr>
        <w:t>e</w:t>
      </w:r>
      <w:r>
        <w:rPr>
          <w:rFonts w:eastAsia="Times New Roman"/>
        </w:rPr>
        <w:t xml:space="preserve"> licence za uporabo v drugem pogodbenem letu ob upoštevanih popustih, v roku 30 dni od poteka drugega pogodbenega leta (1.2.2026).</w:t>
      </w:r>
    </w:p>
    <w:p w14:paraId="69EF7578" w14:textId="77777777" w:rsidR="00347970" w:rsidRDefault="00347970" w:rsidP="00347970">
      <w:pPr>
        <w:spacing w:line="280" w:lineRule="exact"/>
        <w:rPr>
          <w:iCs/>
        </w:rPr>
      </w:pPr>
    </w:p>
    <w:p w14:paraId="16DBCF45" w14:textId="67575FCD" w:rsidR="00347970" w:rsidRPr="00347970" w:rsidRDefault="00347970" w:rsidP="00347970">
      <w:pPr>
        <w:spacing w:line="280" w:lineRule="exact"/>
        <w:rPr>
          <w:iCs/>
        </w:rPr>
      </w:pPr>
      <w:r>
        <w:rPr>
          <w:iCs/>
        </w:rPr>
        <w:t>Ponudnik izstavi ločene račune posamezen pogodbeno leto.</w:t>
      </w:r>
    </w:p>
    <w:p w14:paraId="3845DCF4" w14:textId="77777777" w:rsidR="00D054B5" w:rsidRPr="00E060ED" w:rsidRDefault="00D054B5" w:rsidP="00D054B5">
      <w:pPr>
        <w:spacing w:line="280" w:lineRule="exact"/>
        <w:rPr>
          <w:i/>
        </w:rPr>
      </w:pPr>
    </w:p>
    <w:p w14:paraId="6B3A5BF2" w14:textId="77777777" w:rsidR="00D054B5" w:rsidRPr="00E060ED" w:rsidRDefault="00D054B5" w:rsidP="00D054B5">
      <w:pPr>
        <w:spacing w:line="280" w:lineRule="exact"/>
      </w:pPr>
      <w:r w:rsidRPr="00E060ED">
        <w:rPr>
          <w:i/>
        </w:rPr>
        <w:t>Naročnik nebo predložil garancije za zavarovanje odloženih plačil, kakor tudi ne bo predložil kakšnega drugega instrumenta za zavarovanje plačil.</w:t>
      </w:r>
    </w:p>
    <w:p w14:paraId="38E654EA" w14:textId="77777777" w:rsidR="00D054B5" w:rsidRPr="00E060ED" w:rsidRDefault="00D054B5" w:rsidP="00D054B5">
      <w:pPr>
        <w:spacing w:line="280" w:lineRule="exact"/>
        <w:rPr>
          <w:rFonts w:cs="Arial"/>
        </w:rPr>
      </w:pPr>
    </w:p>
    <w:p w14:paraId="7754748A" w14:textId="77777777" w:rsidR="00D054B5" w:rsidRPr="00E060ED" w:rsidRDefault="00D054B5" w:rsidP="00D054B5">
      <w:pPr>
        <w:spacing w:line="280" w:lineRule="exact"/>
        <w:rPr>
          <w:i/>
          <w:noProof/>
          <w:lang w:eastAsia="ar-SA"/>
        </w:rPr>
      </w:pPr>
      <w:r w:rsidRPr="00E060ED">
        <w:rPr>
          <w:i/>
          <w:noProof/>
          <w:lang w:eastAsia="ar-SA"/>
        </w:rPr>
        <w:t>Skladno z Zakonom o opravljanju plačilnih storitev za proračunske uporabnike (</w:t>
      </w:r>
      <w:r w:rsidRPr="00E060ED">
        <w:rPr>
          <w:bCs/>
          <w:i/>
          <w:noProof/>
          <w:lang w:eastAsia="ar-SA"/>
        </w:rPr>
        <w:t>ZOPSPU-A</w:t>
      </w:r>
      <w:r w:rsidRPr="00E060ED">
        <w:rPr>
          <w:i/>
          <w:noProof/>
          <w:lang w:eastAsia="ar-SA"/>
        </w:rPr>
        <w:t xml:space="preserve">) naročnik, kot posredni proračunski uporabnik, prejema račune le v elektronski obliki (e-račun). </w:t>
      </w:r>
    </w:p>
    <w:p w14:paraId="7E07C2AC" w14:textId="77777777" w:rsidR="00D054B5" w:rsidRPr="00E060ED" w:rsidRDefault="00D054B5" w:rsidP="00D054B5">
      <w:pPr>
        <w:spacing w:line="280" w:lineRule="exact"/>
        <w:rPr>
          <w:i/>
          <w:noProof/>
          <w:lang w:eastAsia="ar-SA"/>
        </w:rPr>
      </w:pPr>
    </w:p>
    <w:p w14:paraId="0AC43A19" w14:textId="77777777" w:rsidR="00D054B5" w:rsidRPr="00E060ED" w:rsidRDefault="00D054B5" w:rsidP="00D054B5">
      <w:pPr>
        <w:spacing w:line="280" w:lineRule="exact"/>
      </w:pPr>
      <w:r w:rsidRPr="00E060ED">
        <w:rPr>
          <w:noProof/>
          <w:lang w:eastAsia="ar-SA"/>
        </w:rPr>
        <w:t>(3)</w:t>
      </w:r>
      <w:r w:rsidRPr="00E060ED">
        <w:rPr>
          <w:i/>
          <w:noProof/>
          <w:lang w:eastAsia="ar-SA"/>
        </w:rPr>
        <w:t xml:space="preserve"> </w:t>
      </w:r>
      <w:r w:rsidRPr="00E060ED">
        <w:rPr>
          <w:bCs/>
        </w:rPr>
        <w:t>Ponudnik (glavni izvajalec) bo najpozneje v 60 dneh od plačila končnega računa naročniku predložil svojo pisno izjavo in pisno izjavo podizvajalca, da je podizvajalec prejel plačilo za vse izvedene storitve, neposredno povezane s predmetom tega javnega naročila.</w:t>
      </w:r>
      <w:r w:rsidRPr="00E060ED">
        <w:t xml:space="preserve"> </w:t>
      </w:r>
    </w:p>
    <w:p w14:paraId="617F850D" w14:textId="77777777" w:rsidR="00D054B5" w:rsidRPr="0038704A" w:rsidRDefault="00D054B5" w:rsidP="00E629F8">
      <w:pPr>
        <w:rPr>
          <w:i/>
          <w:noProof/>
          <w:lang w:eastAsia="ar-SA"/>
        </w:rPr>
      </w:pPr>
    </w:p>
    <w:p w14:paraId="13A6435B" w14:textId="77777777" w:rsidR="00E629F8" w:rsidRPr="0038704A" w:rsidRDefault="00E629F8" w:rsidP="00347970">
      <w:pPr>
        <w:pStyle w:val="BodyText3"/>
        <w:rPr>
          <w:rFonts w:cs="Arial"/>
          <w:b/>
          <w:noProof/>
          <w:sz w:val="20"/>
          <w:lang w:val="sl-SI"/>
        </w:rPr>
      </w:pPr>
    </w:p>
    <w:p w14:paraId="3411514E" w14:textId="6A93F3A1" w:rsidR="00E629F8" w:rsidRPr="0038704A" w:rsidRDefault="00E629F8" w:rsidP="00E629F8">
      <w:pPr>
        <w:pStyle w:val="BodyText3"/>
        <w:jc w:val="center"/>
        <w:rPr>
          <w:rFonts w:cs="Arial"/>
          <w:b/>
          <w:noProof/>
          <w:sz w:val="20"/>
          <w:lang w:val="sl-SI"/>
        </w:rPr>
      </w:pPr>
      <w:r w:rsidRPr="0038704A">
        <w:rPr>
          <w:rFonts w:cs="Arial"/>
          <w:b/>
          <w:noProof/>
          <w:sz w:val="20"/>
          <w:lang w:val="sl-SI"/>
        </w:rPr>
        <w:t>PREDSTAVNIKI POGODBENIH STRANK IN NADZOR NAD IZVAJANJEM</w:t>
      </w:r>
    </w:p>
    <w:p w14:paraId="48F65C3A" w14:textId="77777777" w:rsidR="00B019FA" w:rsidRPr="0038704A" w:rsidRDefault="00B019FA" w:rsidP="00E629F8">
      <w:pPr>
        <w:pStyle w:val="BodyText3"/>
        <w:jc w:val="center"/>
        <w:rPr>
          <w:rFonts w:cs="Arial"/>
          <w:b/>
          <w:noProof/>
          <w:sz w:val="20"/>
          <w:lang w:val="sl-SI"/>
        </w:rPr>
      </w:pPr>
    </w:p>
    <w:p w14:paraId="1768EB90"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6. člen</w:t>
      </w:r>
    </w:p>
    <w:p w14:paraId="2F21BF11" w14:textId="77777777" w:rsidR="00E629F8" w:rsidRPr="0038704A" w:rsidRDefault="00E629F8" w:rsidP="00E629F8">
      <w:pPr>
        <w:pStyle w:val="BodyText3"/>
        <w:jc w:val="center"/>
        <w:rPr>
          <w:rFonts w:cs="Arial"/>
          <w:b/>
          <w:noProof/>
          <w:sz w:val="20"/>
          <w:lang w:val="sl-SI"/>
        </w:rPr>
      </w:pPr>
    </w:p>
    <w:p w14:paraId="3CABBB27" w14:textId="77777777" w:rsidR="00E629F8" w:rsidRPr="0038704A" w:rsidRDefault="00E629F8" w:rsidP="00E629F8">
      <w:pPr>
        <w:rPr>
          <w:szCs w:val="20"/>
        </w:rPr>
      </w:pPr>
      <w:r w:rsidRPr="0038704A">
        <w:rPr>
          <w:szCs w:val="20"/>
        </w:rPr>
        <w:t xml:space="preserve">(1) </w:t>
      </w:r>
      <w:r w:rsidRPr="0038704A">
        <w:rPr>
          <w:bCs/>
          <w:szCs w:val="20"/>
        </w:rPr>
        <w:t xml:space="preserve">Naročnik za svojega predstavnika za izvajanje te pogodbe imenuje: ……………, telefon …………….., </w:t>
      </w:r>
      <w:r w:rsidRPr="0038704A">
        <w:t>elektronski naslov</w:t>
      </w:r>
      <w:r w:rsidRPr="0038704A">
        <w:rPr>
          <w:bCs/>
          <w:szCs w:val="20"/>
        </w:rPr>
        <w:t xml:space="preserve">: ………………….. </w:t>
      </w:r>
    </w:p>
    <w:p w14:paraId="2337A80D" w14:textId="77777777" w:rsidR="00E629F8" w:rsidRPr="0038704A" w:rsidRDefault="00E629F8" w:rsidP="00E629F8">
      <w:pPr>
        <w:rPr>
          <w:szCs w:val="20"/>
        </w:rPr>
      </w:pPr>
    </w:p>
    <w:p w14:paraId="2936CF3E" w14:textId="77777777" w:rsidR="00E629F8" w:rsidRPr="0038704A" w:rsidRDefault="00E629F8" w:rsidP="00E629F8">
      <w:pPr>
        <w:rPr>
          <w:szCs w:val="20"/>
        </w:rPr>
      </w:pPr>
      <w:r w:rsidRPr="0038704A">
        <w:rPr>
          <w:szCs w:val="20"/>
        </w:rPr>
        <w:lastRenderedPageBreak/>
        <w:t xml:space="preserve">(2) Ponudnik za svojega predstavnika za </w:t>
      </w:r>
      <w:r w:rsidRPr="0038704A">
        <w:rPr>
          <w:bCs/>
          <w:szCs w:val="20"/>
        </w:rPr>
        <w:t>izvajanje te pogodbe</w:t>
      </w:r>
      <w:r w:rsidRPr="0038704A">
        <w:rPr>
          <w:szCs w:val="20"/>
        </w:rPr>
        <w:t xml:space="preserve"> imenuje: </w:t>
      </w:r>
      <w:r w:rsidRPr="0038704A">
        <w:t xml:space="preserve">........................., telefon: ..............................., elektronski naslov: ............................... </w:t>
      </w:r>
    </w:p>
    <w:p w14:paraId="3B36774B" w14:textId="77777777" w:rsidR="00FD0631" w:rsidRDefault="00FD0631" w:rsidP="00FD0631">
      <w:pPr>
        <w:rPr>
          <w:rFonts w:cs="Arial"/>
          <w:b/>
          <w:noProof/>
        </w:rPr>
      </w:pPr>
    </w:p>
    <w:p w14:paraId="2C22941B" w14:textId="77777777" w:rsidR="00D054B5" w:rsidRDefault="00D054B5" w:rsidP="00FD0631">
      <w:pPr>
        <w:rPr>
          <w:rFonts w:cs="Arial"/>
          <w:b/>
          <w:noProof/>
        </w:rPr>
      </w:pPr>
    </w:p>
    <w:p w14:paraId="775CFC59" w14:textId="747536D7" w:rsidR="00FD0631" w:rsidRPr="0038704A" w:rsidRDefault="00FD0631" w:rsidP="00FD0631">
      <w:pPr>
        <w:pStyle w:val="BodyText3"/>
        <w:jc w:val="center"/>
        <w:rPr>
          <w:rFonts w:cs="Arial"/>
          <w:b/>
          <w:noProof/>
          <w:sz w:val="20"/>
          <w:lang w:val="sl-SI"/>
        </w:rPr>
      </w:pPr>
      <w:r>
        <w:rPr>
          <w:rFonts w:cs="Arial"/>
          <w:b/>
          <w:noProof/>
          <w:sz w:val="20"/>
          <w:lang w:val="sl-SI"/>
        </w:rPr>
        <w:t>DOBAVNI ROK IN OBSEG LICENC</w:t>
      </w:r>
    </w:p>
    <w:p w14:paraId="4549EB3A" w14:textId="77777777" w:rsidR="00FD0631" w:rsidRPr="0038704A" w:rsidRDefault="00FD0631" w:rsidP="00FD0631">
      <w:pPr>
        <w:pStyle w:val="BodyText3"/>
        <w:jc w:val="center"/>
        <w:rPr>
          <w:rFonts w:cs="Arial"/>
          <w:b/>
          <w:noProof/>
          <w:sz w:val="20"/>
          <w:lang w:val="sl-SI"/>
        </w:rPr>
      </w:pPr>
    </w:p>
    <w:p w14:paraId="72386AA0" w14:textId="6F361C06" w:rsidR="00FD0631" w:rsidRPr="0038704A" w:rsidRDefault="00FD0631" w:rsidP="00FD0631">
      <w:pPr>
        <w:pStyle w:val="BodyText3"/>
        <w:jc w:val="center"/>
        <w:rPr>
          <w:rFonts w:cs="Arial"/>
          <w:b/>
          <w:noProof/>
          <w:sz w:val="20"/>
          <w:lang w:val="sl-SI"/>
        </w:rPr>
      </w:pPr>
      <w:r>
        <w:rPr>
          <w:rFonts w:cs="Arial"/>
          <w:b/>
          <w:noProof/>
          <w:sz w:val="20"/>
          <w:lang w:val="sl-SI"/>
        </w:rPr>
        <w:t>7.člen</w:t>
      </w:r>
    </w:p>
    <w:p w14:paraId="795F71AF" w14:textId="77777777" w:rsidR="00FD0631" w:rsidRPr="0038704A" w:rsidRDefault="00FD0631" w:rsidP="00FD0631">
      <w:pPr>
        <w:pStyle w:val="BodyText3"/>
        <w:jc w:val="center"/>
        <w:rPr>
          <w:rFonts w:cs="Arial"/>
          <w:b/>
          <w:noProof/>
          <w:sz w:val="20"/>
          <w:lang w:val="sl-SI"/>
        </w:rPr>
      </w:pPr>
    </w:p>
    <w:p w14:paraId="5D9946A0" w14:textId="45989079" w:rsidR="00FD0631" w:rsidRPr="00D054B5" w:rsidRDefault="00FD0631" w:rsidP="00D054B5">
      <w:pPr>
        <w:rPr>
          <w:rFonts w:eastAsia="Calibri" w:cs="Arial"/>
          <w:noProof/>
          <w:szCs w:val="20"/>
        </w:rPr>
      </w:pPr>
      <w:r w:rsidRPr="0038704A">
        <w:rPr>
          <w:rFonts w:cs="Arial"/>
          <w:noProof/>
        </w:rPr>
        <w:t xml:space="preserve">(1) </w:t>
      </w:r>
      <w:r w:rsidRPr="006A440C">
        <w:rPr>
          <w:rFonts w:cs="Arial"/>
          <w:noProof/>
          <w:szCs w:val="20"/>
        </w:rPr>
        <w:t>Ponudnik zagotavlja, da bo naročniku omogočil uporabo programske opreme in vseh licenc, ki so predmet te pogodbe najkasneje v roku 8 dni od dneva pričetka veljavnosti te pogodbe. Ponudnik lahko n</w:t>
      </w:r>
      <w:r w:rsidRPr="006A440C">
        <w:rPr>
          <w:rFonts w:eastAsia="Calibri" w:cs="Arial"/>
          <w:noProof/>
          <w:szCs w:val="20"/>
        </w:rPr>
        <w:t>aročniku zagotovi možnosti pridobivanja programske opreme, ki je predmet te pogodbe, tudi preko spleta.</w:t>
      </w:r>
    </w:p>
    <w:p w14:paraId="5C37524C" w14:textId="77777777" w:rsidR="00FD0631" w:rsidRPr="0038704A" w:rsidRDefault="00FD0631" w:rsidP="00FD0631">
      <w:pPr>
        <w:spacing w:line="260" w:lineRule="atLeast"/>
        <w:rPr>
          <w:rFonts w:cs="Arial"/>
          <w:noProof/>
        </w:rPr>
      </w:pPr>
    </w:p>
    <w:p w14:paraId="270F528F" w14:textId="39B29CD1" w:rsidR="00FD0631" w:rsidRPr="006A440C" w:rsidRDefault="00FD0631" w:rsidP="00FD0631">
      <w:pPr>
        <w:rPr>
          <w:rFonts w:cs="Arial"/>
          <w:noProof/>
          <w:szCs w:val="20"/>
        </w:rPr>
      </w:pPr>
      <w:r w:rsidRPr="0038704A">
        <w:rPr>
          <w:rFonts w:cs="Arial"/>
          <w:noProof/>
        </w:rPr>
        <w:t xml:space="preserve">(2) </w:t>
      </w:r>
      <w:r w:rsidRPr="006A440C">
        <w:rPr>
          <w:rFonts w:cs="Arial"/>
          <w:noProof/>
          <w:szCs w:val="20"/>
        </w:rPr>
        <w:t>Pogodbeni stranki se dogovorita, da ponudnik naročniku, pod pogoji in na način določen v tej pogodbi posreduje oz</w:t>
      </w:r>
      <w:r>
        <w:rPr>
          <w:rFonts w:cs="Arial"/>
          <w:noProof/>
          <w:szCs w:val="20"/>
        </w:rPr>
        <w:t>iroma</w:t>
      </w:r>
      <w:r w:rsidRPr="006A440C">
        <w:rPr>
          <w:rFonts w:cs="Arial"/>
          <w:noProof/>
          <w:szCs w:val="20"/>
        </w:rPr>
        <w:t xml:space="preserve"> proda pravico uporabe programske opreme, po vrsti in količini navedeni v  dokumentu </w:t>
      </w:r>
      <w:r w:rsidR="00D331A3" w:rsidRPr="00D331A3">
        <w:rPr>
          <w:rFonts w:cs="Arial"/>
          <w:noProof/>
          <w:szCs w:val="20"/>
        </w:rPr>
        <w:t>JN-B1045 - SPECIFIKACIJA PREDRAČUNA - OSNOVNA (OBR-4A)</w:t>
      </w:r>
      <w:r w:rsidRPr="006A440C">
        <w:rPr>
          <w:rFonts w:cs="Arial"/>
          <w:bCs/>
          <w:noProof/>
          <w:szCs w:val="20"/>
        </w:rPr>
        <w:t>,</w:t>
      </w:r>
      <w:r w:rsidRPr="006A440C">
        <w:rPr>
          <w:rFonts w:cs="Arial"/>
          <w:noProof/>
          <w:szCs w:val="20"/>
        </w:rPr>
        <w:t xml:space="preserve"> skupaj s pravico do nadgradenj programske opreme, v obdobju 3 let, šteto od dneva pričetka uporabe te pogodbe. </w:t>
      </w:r>
    </w:p>
    <w:p w14:paraId="11DF00C8" w14:textId="77777777" w:rsidR="00FD0631" w:rsidRPr="006A440C" w:rsidRDefault="00FD0631" w:rsidP="00FD0631">
      <w:pPr>
        <w:rPr>
          <w:rFonts w:cs="Arial"/>
          <w:noProof/>
          <w:szCs w:val="20"/>
        </w:rPr>
      </w:pPr>
    </w:p>
    <w:p w14:paraId="332DC16A" w14:textId="3F599B22" w:rsidR="00FD0631" w:rsidRPr="006A440C" w:rsidRDefault="00FD0631" w:rsidP="00FD0631">
      <w:pPr>
        <w:rPr>
          <w:rFonts w:cs="Arial"/>
          <w:noProof/>
          <w:szCs w:val="20"/>
        </w:rPr>
      </w:pPr>
      <w:r>
        <w:rPr>
          <w:rFonts w:cs="Arial"/>
          <w:noProof/>
          <w:szCs w:val="20"/>
        </w:rPr>
        <w:t xml:space="preserve">(2) </w:t>
      </w:r>
      <w:r w:rsidRPr="006A440C">
        <w:rPr>
          <w:rFonts w:cs="Arial"/>
          <w:noProof/>
          <w:szCs w:val="20"/>
        </w:rPr>
        <w:t>V času trajanja pogodbe za nakup licenc mora ponudnik zagotoviti brezplačne nadgradnje na novejše verzije. Po preteku pogodbe ostanejo v trajni uporabi naročnika licence, ki so kupljene po nakupnem modelu.</w:t>
      </w:r>
    </w:p>
    <w:p w14:paraId="7D61C14B" w14:textId="77777777" w:rsidR="00FD0631" w:rsidRPr="006A440C" w:rsidRDefault="00FD0631" w:rsidP="00FD0631">
      <w:pPr>
        <w:rPr>
          <w:rFonts w:eastAsia="Calibri" w:cs="Arial"/>
          <w:noProof/>
          <w:szCs w:val="20"/>
        </w:rPr>
      </w:pPr>
    </w:p>
    <w:p w14:paraId="2A414685" w14:textId="6D5258B5" w:rsidR="00FD0631" w:rsidRDefault="00FD0631" w:rsidP="00FD0631">
      <w:pPr>
        <w:rPr>
          <w:rFonts w:eastAsia="Calibri" w:cs="Arial"/>
          <w:noProof/>
          <w:szCs w:val="20"/>
        </w:rPr>
      </w:pPr>
      <w:r>
        <w:rPr>
          <w:rFonts w:eastAsia="Calibri" w:cs="Arial"/>
          <w:noProof/>
          <w:szCs w:val="20"/>
        </w:rPr>
        <w:t xml:space="preserve">(3) </w:t>
      </w:r>
      <w:r w:rsidRPr="006A440C">
        <w:rPr>
          <w:rFonts w:eastAsia="Calibri" w:cs="Arial"/>
          <w:noProof/>
          <w:szCs w:val="20"/>
        </w:rPr>
        <w:t xml:space="preserve">Ponudnik </w:t>
      </w:r>
      <w:r w:rsidRPr="006A440C">
        <w:rPr>
          <w:rFonts w:eastAsia="Calibri" w:cs="Arial"/>
          <w:i/>
          <w:noProof/>
          <w:szCs w:val="20"/>
        </w:rPr>
        <w:t>z</w:t>
      </w:r>
      <w:r w:rsidRPr="006A440C">
        <w:rPr>
          <w:rFonts w:eastAsia="Calibri" w:cs="Arial"/>
          <w:noProof/>
          <w:szCs w:val="20"/>
        </w:rPr>
        <w:t>agotovi ustrezne aktivacijske ključe, kakor tudi pomaga in svetuje naročniku pri procesu aktivacije programske opreme v slovenskem jeziku.</w:t>
      </w:r>
    </w:p>
    <w:p w14:paraId="4F0B7406" w14:textId="77777777" w:rsidR="00FD0631" w:rsidRDefault="00FD0631" w:rsidP="00FD0631">
      <w:pPr>
        <w:rPr>
          <w:rFonts w:eastAsia="Calibri" w:cs="Arial"/>
          <w:noProof/>
          <w:szCs w:val="20"/>
        </w:rPr>
      </w:pPr>
    </w:p>
    <w:p w14:paraId="2C114541" w14:textId="77777777" w:rsidR="00FD0631" w:rsidRPr="006A440C" w:rsidRDefault="00FD0631" w:rsidP="00FD0631">
      <w:pPr>
        <w:tabs>
          <w:tab w:val="center" w:pos="4153"/>
          <w:tab w:val="right" w:pos="8306"/>
        </w:tabs>
        <w:rPr>
          <w:rFonts w:cs="Arial"/>
          <w:b/>
          <w:noProof/>
          <w:szCs w:val="20"/>
        </w:rPr>
      </w:pPr>
      <w:r>
        <w:rPr>
          <w:rFonts w:eastAsia="Calibri" w:cs="Arial"/>
          <w:noProof/>
          <w:szCs w:val="20"/>
        </w:rPr>
        <w:t xml:space="preserve">(4) </w:t>
      </w:r>
      <w:r w:rsidRPr="006A440C">
        <w:rPr>
          <w:rFonts w:cs="Arial"/>
          <w:noProof/>
          <w:szCs w:val="20"/>
        </w:rPr>
        <w:t xml:space="preserve">Licenčne pravice do uporabe produktov v času veljavnosti licenčne pogodbe »Enterprise Agreement« ostanejo v najmanj takem obsegu, kot veljajo ob sklenitvi te pogodbe. Če se licenčna politika spremeni v korist naročnika, velja le-ta (Primer: optimizacija strežniških in CAL licenc za virtualno okolje v okviru DataCenter je po trenutni licenčni politiki ugodnejša za naročnika od vzdrževanja posamičnih licenc). Če se licenčna politika tekom izvajanja pogodbe spremeni, je ponudnik dolžan opozoriti naročnika na spremembe. </w:t>
      </w:r>
    </w:p>
    <w:p w14:paraId="2D9AAA8D" w14:textId="77777777" w:rsidR="00FD0631" w:rsidRPr="006A440C" w:rsidRDefault="00FD0631" w:rsidP="00FD0631">
      <w:pPr>
        <w:rPr>
          <w:rFonts w:cs="Arial"/>
          <w:noProof/>
          <w:szCs w:val="20"/>
        </w:rPr>
      </w:pPr>
    </w:p>
    <w:p w14:paraId="218DB832" w14:textId="7FD8FE00" w:rsidR="00FD0631" w:rsidRPr="006A440C" w:rsidRDefault="00FD0631" w:rsidP="00FD0631">
      <w:pPr>
        <w:pStyle w:val="ListParagraph"/>
        <w:ind w:left="360" w:hanging="360"/>
        <w:rPr>
          <w:rFonts w:cs="Arial"/>
          <w:noProof/>
          <w:szCs w:val="20"/>
        </w:rPr>
      </w:pPr>
      <w:r>
        <w:rPr>
          <w:rFonts w:cs="Arial"/>
          <w:noProof/>
          <w:szCs w:val="20"/>
        </w:rPr>
        <w:t xml:space="preserve">(5) </w:t>
      </w:r>
      <w:r w:rsidRPr="006A440C">
        <w:rPr>
          <w:rFonts w:cs="Arial"/>
          <w:noProof/>
          <w:szCs w:val="20"/>
        </w:rPr>
        <w:t>Naročnik si pridružuje pravico prehoda iz najemniškega modela licenciranja na lastniški model v času</w:t>
      </w:r>
    </w:p>
    <w:p w14:paraId="54E008E4" w14:textId="77777777" w:rsidR="00FD0631" w:rsidRPr="006A440C" w:rsidRDefault="00FD0631" w:rsidP="00FD0631">
      <w:pPr>
        <w:pStyle w:val="ListParagraph"/>
        <w:ind w:left="360" w:hanging="360"/>
        <w:rPr>
          <w:rFonts w:cs="Arial"/>
          <w:noProof/>
          <w:szCs w:val="20"/>
        </w:rPr>
      </w:pPr>
      <w:r w:rsidRPr="006A440C">
        <w:rPr>
          <w:rFonts w:cs="Arial"/>
          <w:noProof/>
          <w:szCs w:val="20"/>
        </w:rPr>
        <w:t>trajanja pogodbe po sistemu 1 najemniška licenca =  1 lastniška licenca brez dodatnih  obveznosti za</w:t>
      </w:r>
    </w:p>
    <w:p w14:paraId="31C1EB8B" w14:textId="77777777" w:rsidR="00FD0631" w:rsidRPr="006A440C" w:rsidRDefault="00FD0631" w:rsidP="00FD0631">
      <w:pPr>
        <w:pStyle w:val="ListParagraph"/>
        <w:ind w:left="360" w:hanging="360"/>
        <w:rPr>
          <w:rFonts w:cs="Arial"/>
          <w:noProof/>
          <w:szCs w:val="20"/>
        </w:rPr>
      </w:pPr>
      <w:r w:rsidRPr="006A440C">
        <w:rPr>
          <w:rFonts w:cs="Arial"/>
          <w:noProof/>
          <w:szCs w:val="20"/>
        </w:rPr>
        <w:t>naročnika. Velja za licence, ki imajo pred vstopom na najemniški model veljaven Software Assurance.</w:t>
      </w:r>
    </w:p>
    <w:p w14:paraId="77760FBB" w14:textId="77777777" w:rsidR="00FD0631" w:rsidRPr="006A440C" w:rsidRDefault="00FD0631" w:rsidP="00FD0631">
      <w:pPr>
        <w:rPr>
          <w:rFonts w:cs="Arial"/>
          <w:noProof/>
          <w:szCs w:val="20"/>
        </w:rPr>
      </w:pPr>
    </w:p>
    <w:p w14:paraId="074669C8" w14:textId="07AA39AA" w:rsidR="00FD0631" w:rsidRPr="006A440C" w:rsidRDefault="00FD0631" w:rsidP="00FD0631">
      <w:pPr>
        <w:pStyle w:val="ListParagraph"/>
        <w:ind w:left="360" w:hanging="360"/>
        <w:rPr>
          <w:rFonts w:cs="Arial"/>
          <w:noProof/>
          <w:szCs w:val="20"/>
        </w:rPr>
      </w:pPr>
      <w:r>
        <w:rPr>
          <w:rFonts w:cs="Arial"/>
          <w:noProof/>
          <w:szCs w:val="20"/>
        </w:rPr>
        <w:t xml:space="preserve">(6) </w:t>
      </w:r>
      <w:r w:rsidRPr="006A440C">
        <w:rPr>
          <w:rFonts w:cs="Arial"/>
          <w:noProof/>
          <w:szCs w:val="20"/>
        </w:rPr>
        <w:t xml:space="preserve">Zaradi narave dela zahteva naročnik dodatno možnost za instalacijo Office (M365 E3 ali M365 E5) </w:t>
      </w:r>
    </w:p>
    <w:p w14:paraId="3354C00D" w14:textId="26036B74" w:rsidR="00FD0631" w:rsidRDefault="00FD0631" w:rsidP="00FD0631">
      <w:pPr>
        <w:pStyle w:val="ListParagraph"/>
        <w:ind w:left="360" w:hanging="360"/>
        <w:rPr>
          <w:rFonts w:cs="Arial"/>
          <w:noProof/>
          <w:szCs w:val="20"/>
        </w:rPr>
      </w:pPr>
      <w:r w:rsidRPr="006A440C">
        <w:rPr>
          <w:rFonts w:cs="Arial"/>
          <w:noProof/>
          <w:szCs w:val="20"/>
        </w:rPr>
        <w:t>programske opreme v klasični obliki na eno napravo v okviru ene uporabniške licence.</w:t>
      </w:r>
    </w:p>
    <w:p w14:paraId="20933AED" w14:textId="77777777" w:rsidR="00FD0631" w:rsidRDefault="00FD0631" w:rsidP="00FD0631">
      <w:pPr>
        <w:pStyle w:val="ListParagraph"/>
        <w:ind w:left="360" w:hanging="360"/>
        <w:rPr>
          <w:rFonts w:cs="Arial"/>
          <w:noProof/>
          <w:szCs w:val="20"/>
        </w:rPr>
      </w:pPr>
    </w:p>
    <w:p w14:paraId="6E463935" w14:textId="77777777" w:rsidR="00FD0631" w:rsidRPr="006A440C" w:rsidRDefault="00FD0631" w:rsidP="00FD0631">
      <w:pPr>
        <w:rPr>
          <w:rFonts w:cs="Arial"/>
          <w:bCs/>
          <w:noProof/>
          <w:szCs w:val="20"/>
        </w:rPr>
      </w:pPr>
      <w:r>
        <w:rPr>
          <w:rFonts w:cs="Arial"/>
          <w:noProof/>
          <w:szCs w:val="20"/>
        </w:rPr>
        <w:t xml:space="preserve">(7) </w:t>
      </w:r>
      <w:r w:rsidRPr="006A440C">
        <w:rPr>
          <w:rFonts w:cs="Arial"/>
          <w:noProof/>
          <w:szCs w:val="20"/>
        </w:rPr>
        <w:t xml:space="preserve">Naročnik si v času veljavnosti licenčne pogodbe »Enterprise Agreement«, pridržuje pravico do povečanja/zmanjšanja števila licenc in nakupa programske opreme, ki ni izrecno opredeljena v </w:t>
      </w:r>
      <w:r w:rsidRPr="006A440C">
        <w:rPr>
          <w:rFonts w:cs="Arial"/>
          <w:noProof/>
          <w:color w:val="282828"/>
          <w:szCs w:val="20"/>
        </w:rPr>
        <w:t>dokumentaciji v zvezi z oddajo javnega naročila.</w:t>
      </w:r>
    </w:p>
    <w:p w14:paraId="30830F55" w14:textId="170D94B3" w:rsidR="00FD0631" w:rsidRDefault="00FD0631" w:rsidP="00FD0631">
      <w:pPr>
        <w:pStyle w:val="ListParagraph"/>
        <w:ind w:left="360" w:hanging="360"/>
        <w:rPr>
          <w:rFonts w:cs="Arial"/>
          <w:noProof/>
          <w:szCs w:val="20"/>
        </w:rPr>
      </w:pPr>
    </w:p>
    <w:p w14:paraId="5B2EBE7B" w14:textId="1748D5F1" w:rsidR="00FD0631" w:rsidRPr="00FD0631" w:rsidRDefault="00FD0631" w:rsidP="00FD0631">
      <w:pPr>
        <w:pStyle w:val="ListParagraph"/>
        <w:ind w:left="0"/>
        <w:rPr>
          <w:rFonts w:cs="Arial"/>
          <w:noProof/>
          <w:szCs w:val="20"/>
        </w:rPr>
      </w:pPr>
      <w:r>
        <w:rPr>
          <w:rFonts w:cs="Arial"/>
          <w:noProof/>
          <w:szCs w:val="20"/>
        </w:rPr>
        <w:t xml:space="preserve">(8) </w:t>
      </w:r>
      <w:r w:rsidRPr="006A440C">
        <w:rPr>
          <w:rFonts w:cs="Arial"/>
          <w:noProof/>
          <w:szCs w:val="20"/>
        </w:rPr>
        <w:t>Ponudnik zagotavlja naročniku vse ugodnosti iz naslova 'Microsoft Software Assurance' v količinah</w:t>
      </w:r>
      <w:r>
        <w:rPr>
          <w:rFonts w:cs="Arial"/>
          <w:noProof/>
          <w:szCs w:val="20"/>
        </w:rPr>
        <w:t xml:space="preserve">, </w:t>
      </w:r>
      <w:r w:rsidRPr="006A440C">
        <w:rPr>
          <w:rFonts w:cs="Arial"/>
          <w:noProof/>
          <w:szCs w:val="20"/>
        </w:rPr>
        <w:t xml:space="preserve">ki </w:t>
      </w:r>
      <w:r w:rsidRPr="00FD0631">
        <w:rPr>
          <w:rFonts w:cs="Arial"/>
          <w:noProof/>
          <w:szCs w:val="20"/>
        </w:rPr>
        <w:t xml:space="preserve">mu pripadajo glede na število licenc, skladno z dokumentom </w:t>
      </w:r>
      <w:r w:rsidRPr="00FD0631">
        <w:rPr>
          <w:rFonts w:cs="Arial"/>
          <w:bCs/>
          <w:noProof/>
          <w:szCs w:val="20"/>
        </w:rPr>
        <w:t xml:space="preserve">»Specifikacija – ugodnosti  Microsoft </w:t>
      </w:r>
    </w:p>
    <w:p w14:paraId="2B4E5784" w14:textId="77777777" w:rsidR="00FD0631" w:rsidRPr="006A440C" w:rsidRDefault="00FD0631" w:rsidP="00FD0631">
      <w:pPr>
        <w:pStyle w:val="ListParagraph"/>
        <w:ind w:left="360" w:hanging="360"/>
        <w:rPr>
          <w:rFonts w:cs="Arial"/>
          <w:bCs/>
          <w:noProof/>
          <w:szCs w:val="20"/>
        </w:rPr>
      </w:pPr>
      <w:r w:rsidRPr="006A440C">
        <w:rPr>
          <w:rFonts w:cs="Arial"/>
          <w:bCs/>
          <w:noProof/>
          <w:szCs w:val="20"/>
        </w:rPr>
        <w:t>Software Assurance«, ki je sestavni del te pogodbe.</w:t>
      </w:r>
    </w:p>
    <w:p w14:paraId="2DD33A84" w14:textId="77777777" w:rsidR="00FD0631" w:rsidRDefault="00FD0631" w:rsidP="00FD0631">
      <w:pPr>
        <w:rPr>
          <w:rFonts w:cs="Arial"/>
          <w:b/>
          <w:noProof/>
        </w:rPr>
      </w:pPr>
    </w:p>
    <w:p w14:paraId="7EB863B2" w14:textId="30970CCF" w:rsidR="00E629F8" w:rsidRPr="0038704A" w:rsidRDefault="001D4D0D" w:rsidP="00E629F8">
      <w:pPr>
        <w:jc w:val="center"/>
        <w:rPr>
          <w:rFonts w:cs="Arial"/>
          <w:b/>
          <w:noProof/>
        </w:rPr>
      </w:pPr>
      <w:r>
        <w:rPr>
          <w:rFonts w:cs="Arial"/>
          <w:b/>
          <w:noProof/>
        </w:rPr>
        <w:t>NAKUP DODATNIH LICENC</w:t>
      </w:r>
    </w:p>
    <w:p w14:paraId="73D35A92" w14:textId="77777777" w:rsidR="00B019FA" w:rsidRPr="0038704A" w:rsidRDefault="00B019FA" w:rsidP="00E629F8">
      <w:pPr>
        <w:jc w:val="center"/>
        <w:rPr>
          <w:rFonts w:cs="Arial"/>
          <w:b/>
          <w:noProof/>
        </w:rPr>
      </w:pPr>
    </w:p>
    <w:p w14:paraId="02D5A405" w14:textId="3977E99A" w:rsidR="00E629F8" w:rsidRPr="0038704A" w:rsidRDefault="00FD0631" w:rsidP="00E629F8">
      <w:pPr>
        <w:pStyle w:val="BodyText3"/>
        <w:jc w:val="center"/>
        <w:rPr>
          <w:rFonts w:cs="Arial"/>
          <w:b/>
          <w:noProof/>
          <w:sz w:val="20"/>
          <w:lang w:val="sl-SI"/>
        </w:rPr>
      </w:pPr>
      <w:r>
        <w:rPr>
          <w:rFonts w:cs="Arial"/>
          <w:b/>
          <w:noProof/>
          <w:sz w:val="20"/>
          <w:lang w:val="sl-SI"/>
        </w:rPr>
        <w:t>8</w:t>
      </w:r>
      <w:r w:rsidR="00E629F8" w:rsidRPr="0038704A">
        <w:rPr>
          <w:rFonts w:cs="Arial"/>
          <w:b/>
          <w:noProof/>
          <w:sz w:val="20"/>
          <w:lang w:val="sl-SI"/>
        </w:rPr>
        <w:t>. člen</w:t>
      </w:r>
    </w:p>
    <w:p w14:paraId="59020D23" w14:textId="77777777" w:rsidR="00E629F8" w:rsidRPr="0038704A" w:rsidRDefault="00E629F8" w:rsidP="00E629F8">
      <w:pPr>
        <w:rPr>
          <w:rFonts w:cs="Arial"/>
        </w:rPr>
      </w:pPr>
    </w:p>
    <w:p w14:paraId="4A909D8D" w14:textId="333FDF35" w:rsidR="001D4D0D" w:rsidRPr="006A440C" w:rsidRDefault="001D4D0D" w:rsidP="001D4D0D">
      <w:pPr>
        <w:rPr>
          <w:rFonts w:cs="Arial"/>
          <w:noProof/>
          <w:szCs w:val="20"/>
        </w:rPr>
      </w:pPr>
      <w:r>
        <w:rPr>
          <w:rFonts w:cs="Arial"/>
          <w:noProof/>
          <w:szCs w:val="20"/>
        </w:rPr>
        <w:t xml:space="preserve">(1) </w:t>
      </w:r>
      <w:r w:rsidRPr="006A440C">
        <w:rPr>
          <w:rFonts w:cs="Arial"/>
          <w:noProof/>
          <w:szCs w:val="20"/>
        </w:rPr>
        <w:t xml:space="preserve">Ponudnik zagotavlja naročniku, da bo lahko v času trajanja pogodbe kupil dodatne licence (TrueUp nakup), ki so predmet te pogodbe, po enakih cenah, kot so navedene v  dokumentu </w:t>
      </w:r>
      <w:r w:rsidR="00D331A3" w:rsidRPr="00D331A3">
        <w:rPr>
          <w:rFonts w:cs="Arial"/>
          <w:bCs/>
          <w:noProof/>
          <w:szCs w:val="20"/>
        </w:rPr>
        <w:t xml:space="preserve">JN-B1045 - SPECIFIKACIJA PREDRAČUNA - </w:t>
      </w:r>
      <w:r w:rsidR="00D331A3">
        <w:rPr>
          <w:rFonts w:cs="Arial"/>
          <w:bCs/>
          <w:noProof/>
          <w:szCs w:val="20"/>
        </w:rPr>
        <w:t>TRUEUP</w:t>
      </w:r>
      <w:r w:rsidR="00D331A3" w:rsidRPr="00D331A3">
        <w:rPr>
          <w:rFonts w:cs="Arial"/>
          <w:bCs/>
          <w:noProof/>
          <w:szCs w:val="20"/>
        </w:rPr>
        <w:t xml:space="preserve"> (OBR-4</w:t>
      </w:r>
      <w:r w:rsidR="00D331A3">
        <w:rPr>
          <w:rFonts w:cs="Arial"/>
          <w:bCs/>
          <w:noProof/>
          <w:szCs w:val="20"/>
        </w:rPr>
        <w:t>B</w:t>
      </w:r>
      <w:r w:rsidR="00D331A3" w:rsidRPr="00D331A3">
        <w:rPr>
          <w:rFonts w:cs="Arial"/>
          <w:bCs/>
          <w:noProof/>
          <w:szCs w:val="20"/>
        </w:rPr>
        <w:t>)</w:t>
      </w:r>
      <w:r w:rsidRPr="006A440C">
        <w:rPr>
          <w:rFonts w:cs="Arial"/>
          <w:bCs/>
          <w:noProof/>
          <w:szCs w:val="20"/>
        </w:rPr>
        <w:t xml:space="preserve">, ki je sestavni del </w:t>
      </w:r>
      <w:r w:rsidRPr="006A440C">
        <w:rPr>
          <w:rFonts w:cs="Arial"/>
          <w:noProof/>
          <w:szCs w:val="20"/>
        </w:rPr>
        <w:t xml:space="preserve">te pogodbe. </w:t>
      </w:r>
    </w:p>
    <w:p w14:paraId="28F8F9F3" w14:textId="77777777" w:rsidR="001D4D0D" w:rsidRPr="006A440C" w:rsidRDefault="001D4D0D" w:rsidP="001D4D0D">
      <w:pPr>
        <w:rPr>
          <w:rFonts w:cs="Arial"/>
          <w:noProof/>
          <w:szCs w:val="20"/>
        </w:rPr>
      </w:pPr>
    </w:p>
    <w:p w14:paraId="0A2884B1" w14:textId="20CEBA9A" w:rsidR="001D4D0D" w:rsidRPr="006A440C" w:rsidRDefault="001D4D0D" w:rsidP="001D4D0D">
      <w:pPr>
        <w:rPr>
          <w:rFonts w:cs="Arial"/>
          <w:bCs/>
          <w:noProof/>
          <w:szCs w:val="20"/>
        </w:rPr>
      </w:pPr>
      <w:r>
        <w:rPr>
          <w:rFonts w:cs="Arial"/>
          <w:bCs/>
          <w:noProof/>
          <w:szCs w:val="20"/>
        </w:rPr>
        <w:t xml:space="preserve">(2) </w:t>
      </w:r>
      <w:r w:rsidRPr="006A440C">
        <w:rPr>
          <w:rFonts w:cs="Arial"/>
          <w:bCs/>
          <w:noProof/>
          <w:szCs w:val="20"/>
        </w:rPr>
        <w:t xml:space="preserve">V primerih, ko se bo naročnik odločil za nakup dodatnih licenc </w:t>
      </w:r>
      <w:r w:rsidRPr="006A440C">
        <w:rPr>
          <w:rFonts w:cs="Arial"/>
          <w:noProof/>
          <w:szCs w:val="20"/>
        </w:rPr>
        <w:t>(TrueUp nakup)</w:t>
      </w:r>
      <w:r w:rsidRPr="006A440C">
        <w:rPr>
          <w:rFonts w:cs="Arial"/>
          <w:bCs/>
          <w:noProof/>
          <w:szCs w:val="20"/>
        </w:rPr>
        <w:t>, bosta pogodbeni stranki  sklenili dodatek k</w:t>
      </w:r>
      <w:r>
        <w:rPr>
          <w:rFonts w:cs="Arial"/>
          <w:bCs/>
          <w:noProof/>
          <w:szCs w:val="20"/>
        </w:rPr>
        <w:t xml:space="preserve"> osnovni pogodbi</w:t>
      </w:r>
      <w:r w:rsidRPr="006A440C">
        <w:rPr>
          <w:rFonts w:cs="Arial"/>
          <w:bCs/>
          <w:noProof/>
          <w:szCs w:val="20"/>
        </w:rPr>
        <w:t>. Vsak dodatek za nakup dodatnih licenc mora biti podpisan in žigosan s strani obeh pooblaščenih pogodbenih predstavnikov.</w:t>
      </w:r>
    </w:p>
    <w:p w14:paraId="4F773CB0" w14:textId="77777777" w:rsidR="001D4D0D" w:rsidRPr="006A440C" w:rsidRDefault="001D4D0D" w:rsidP="001D4D0D">
      <w:pPr>
        <w:rPr>
          <w:rFonts w:cs="Arial"/>
          <w:bCs/>
          <w:noProof/>
          <w:szCs w:val="20"/>
        </w:rPr>
      </w:pPr>
    </w:p>
    <w:p w14:paraId="4F4977EF" w14:textId="1E033708" w:rsidR="00E629F8" w:rsidRPr="0038704A" w:rsidRDefault="001D4D0D" w:rsidP="00E629F8">
      <w:pPr>
        <w:rPr>
          <w:rFonts w:cs="Arial"/>
          <w:noProof/>
        </w:rPr>
      </w:pPr>
      <w:r>
        <w:rPr>
          <w:rFonts w:cs="Arial"/>
          <w:noProof/>
        </w:rPr>
        <w:t xml:space="preserve">(3) </w:t>
      </w:r>
      <w:r w:rsidRPr="006A440C">
        <w:rPr>
          <w:rFonts w:cs="Arial"/>
          <w:noProof/>
        </w:rPr>
        <w:t xml:space="preserve">Plačilo za dodatne nakupe licenc bo naročnik izvedel </w:t>
      </w:r>
      <w:r w:rsidRPr="006A440C">
        <w:rPr>
          <w:noProof/>
          <w:szCs w:val="20"/>
        </w:rPr>
        <w:t xml:space="preserve">v roku 30 dni po prejemu ustreznega računa za dobavljene licence. </w:t>
      </w:r>
      <w:r w:rsidRPr="006A440C">
        <w:rPr>
          <w:rFonts w:cs="Arial"/>
          <w:noProof/>
          <w:szCs w:val="20"/>
        </w:rPr>
        <w:t>Ponudnik bo račun izstavil na podlagi naročnikovega pisnega prevzema dobavljene licence.</w:t>
      </w:r>
    </w:p>
    <w:p w14:paraId="508ADB9F" w14:textId="195396A6" w:rsidR="00E629F8" w:rsidRPr="0038704A" w:rsidRDefault="00FD0631" w:rsidP="00E629F8">
      <w:pPr>
        <w:pStyle w:val="BodyText3"/>
        <w:jc w:val="center"/>
        <w:rPr>
          <w:rFonts w:cs="Arial"/>
          <w:b/>
          <w:noProof/>
          <w:sz w:val="20"/>
          <w:lang w:val="sl-SI"/>
        </w:rPr>
      </w:pPr>
      <w:r>
        <w:rPr>
          <w:rFonts w:cs="Arial"/>
          <w:b/>
          <w:noProof/>
          <w:sz w:val="20"/>
          <w:lang w:val="sl-SI"/>
        </w:rPr>
        <w:lastRenderedPageBreak/>
        <w:t>BREZPLAČNO GARANCIJSKO VZDRŽEVANJE</w:t>
      </w:r>
    </w:p>
    <w:p w14:paraId="2B23D30B" w14:textId="77777777" w:rsidR="00B019FA" w:rsidRPr="0038704A" w:rsidRDefault="00B019FA" w:rsidP="00E629F8">
      <w:pPr>
        <w:pStyle w:val="BodyText3"/>
        <w:jc w:val="center"/>
        <w:rPr>
          <w:rFonts w:cs="Arial"/>
          <w:b/>
          <w:noProof/>
          <w:sz w:val="20"/>
          <w:lang w:val="sl-SI"/>
        </w:rPr>
      </w:pPr>
    </w:p>
    <w:p w14:paraId="7A184DC2" w14:textId="5A1C5458" w:rsidR="00E629F8" w:rsidRPr="0038704A" w:rsidRDefault="008D618E" w:rsidP="00E629F8">
      <w:pPr>
        <w:pStyle w:val="BodyText3"/>
        <w:jc w:val="center"/>
        <w:rPr>
          <w:rFonts w:cs="Arial"/>
          <w:b/>
          <w:noProof/>
          <w:sz w:val="20"/>
          <w:lang w:val="sl-SI"/>
        </w:rPr>
      </w:pPr>
      <w:r>
        <w:rPr>
          <w:rFonts w:cs="Arial"/>
          <w:b/>
          <w:noProof/>
          <w:sz w:val="20"/>
          <w:lang w:val="sl-SI"/>
        </w:rPr>
        <w:t>9</w:t>
      </w:r>
      <w:r w:rsidR="00E629F8" w:rsidRPr="0038704A">
        <w:rPr>
          <w:rFonts w:cs="Arial"/>
          <w:b/>
          <w:noProof/>
          <w:sz w:val="20"/>
          <w:lang w:val="sl-SI"/>
        </w:rPr>
        <w:t>. člen</w:t>
      </w:r>
    </w:p>
    <w:p w14:paraId="116BF401" w14:textId="77777777" w:rsidR="00E629F8" w:rsidRPr="0038704A" w:rsidRDefault="00E629F8" w:rsidP="00E629F8">
      <w:pPr>
        <w:pStyle w:val="BodyText3"/>
        <w:jc w:val="center"/>
        <w:rPr>
          <w:rFonts w:cs="Arial"/>
          <w:b/>
          <w:noProof/>
          <w:sz w:val="20"/>
          <w:lang w:val="sl-SI"/>
        </w:rPr>
      </w:pPr>
    </w:p>
    <w:p w14:paraId="331D90D7" w14:textId="77777777" w:rsidR="00FD0631" w:rsidRPr="006A440C" w:rsidRDefault="00E629F8" w:rsidP="00FD0631">
      <w:pPr>
        <w:rPr>
          <w:rFonts w:cs="Arial"/>
          <w:noProof/>
          <w:szCs w:val="20"/>
        </w:rPr>
      </w:pPr>
      <w:r w:rsidRPr="0038704A">
        <w:rPr>
          <w:rFonts w:cs="Arial"/>
          <w:noProof/>
        </w:rPr>
        <w:t xml:space="preserve">(1) </w:t>
      </w:r>
      <w:r w:rsidR="00FD0631" w:rsidRPr="006A440C">
        <w:rPr>
          <w:rFonts w:cs="Arial"/>
          <w:noProof/>
          <w:szCs w:val="20"/>
        </w:rPr>
        <w:t xml:space="preserve">Ponudnik zagotavlja brezplačno garancijsko vzdrževanje programske opreme v skladu in pod pogoji definiranimi v licenčni politiki proizvajalca programske opreme. </w:t>
      </w:r>
    </w:p>
    <w:p w14:paraId="104A4C12" w14:textId="77777777" w:rsidR="00FD0631" w:rsidRPr="006A440C" w:rsidRDefault="00FD0631" w:rsidP="00FD0631">
      <w:pPr>
        <w:rPr>
          <w:rFonts w:cs="Arial"/>
          <w:noProof/>
          <w:szCs w:val="20"/>
        </w:rPr>
      </w:pPr>
    </w:p>
    <w:p w14:paraId="0D54F85A" w14:textId="325C2180" w:rsidR="00FD0631" w:rsidRPr="006A440C" w:rsidRDefault="00FD0631" w:rsidP="00FD0631">
      <w:pPr>
        <w:rPr>
          <w:rFonts w:eastAsia="Calibri" w:cs="Arial"/>
          <w:noProof/>
          <w:szCs w:val="20"/>
        </w:rPr>
      </w:pPr>
      <w:r>
        <w:rPr>
          <w:rFonts w:eastAsia="Calibri" w:cs="Arial"/>
          <w:noProof/>
          <w:szCs w:val="20"/>
        </w:rPr>
        <w:t xml:space="preserve">(2) </w:t>
      </w:r>
      <w:r w:rsidRPr="006A440C">
        <w:rPr>
          <w:rFonts w:eastAsia="Calibri" w:cs="Arial"/>
          <w:noProof/>
          <w:szCs w:val="20"/>
        </w:rPr>
        <w:t xml:space="preserve">Nove različice programske opreme mora ponudnik dobaviti ali omogočiti dostop do te programske opreme najkasneje v osmih (8) delovnih dneh po njenem izidu. </w:t>
      </w:r>
    </w:p>
    <w:p w14:paraId="0FC855D0" w14:textId="77777777" w:rsidR="00FD0631" w:rsidRPr="006A440C" w:rsidRDefault="00FD0631" w:rsidP="00FD0631">
      <w:pPr>
        <w:rPr>
          <w:rFonts w:eastAsia="Calibri" w:cs="Arial"/>
          <w:noProof/>
          <w:szCs w:val="20"/>
          <w:highlight w:val="green"/>
        </w:rPr>
      </w:pPr>
    </w:p>
    <w:p w14:paraId="0AF474EE" w14:textId="0EF7BF4B" w:rsidR="00EA19A4" w:rsidRDefault="00FD0631" w:rsidP="00D054B5">
      <w:pPr>
        <w:rPr>
          <w:rFonts w:eastAsia="Calibri" w:cs="Arial"/>
          <w:noProof/>
          <w:szCs w:val="20"/>
        </w:rPr>
      </w:pPr>
      <w:bookmarkStart w:id="205" w:name="OLE_LINK28"/>
      <w:r>
        <w:rPr>
          <w:rFonts w:eastAsia="Calibri" w:cs="Arial"/>
          <w:noProof/>
          <w:szCs w:val="20"/>
        </w:rPr>
        <w:t xml:space="preserve">(3) </w:t>
      </w:r>
      <w:r w:rsidRPr="006A440C">
        <w:rPr>
          <w:rFonts w:eastAsia="Calibri" w:cs="Arial"/>
          <w:noProof/>
          <w:szCs w:val="20"/>
        </w:rPr>
        <w:t>Ponudnik mora na zahtevo naročnika, brez posebne obrazložitve, dobaviti medij z naročeno programsko opremo v roku 8 (osem) delovnih dni.</w:t>
      </w:r>
      <w:bookmarkEnd w:id="205"/>
    </w:p>
    <w:p w14:paraId="446052F2" w14:textId="77777777" w:rsidR="00D054B5" w:rsidRPr="00D054B5" w:rsidRDefault="00D054B5" w:rsidP="00D054B5">
      <w:pPr>
        <w:rPr>
          <w:rFonts w:eastAsia="Calibri" w:cs="Arial"/>
          <w:noProof/>
          <w:szCs w:val="20"/>
        </w:rPr>
      </w:pPr>
    </w:p>
    <w:p w14:paraId="3564CFDF" w14:textId="3D02BD1C" w:rsidR="00E629F8" w:rsidRPr="0038704A" w:rsidRDefault="00D054B5" w:rsidP="00E629F8">
      <w:pPr>
        <w:pStyle w:val="BodyText3"/>
        <w:jc w:val="center"/>
        <w:rPr>
          <w:rFonts w:cs="Arial"/>
          <w:b/>
          <w:noProof/>
          <w:sz w:val="20"/>
          <w:lang w:val="sl-SI"/>
        </w:rPr>
      </w:pPr>
      <w:r>
        <w:rPr>
          <w:rFonts w:cs="Arial"/>
          <w:b/>
          <w:noProof/>
          <w:sz w:val="20"/>
          <w:lang w:val="sl-SI"/>
        </w:rPr>
        <w:t>POGODBENA KAZEN</w:t>
      </w:r>
    </w:p>
    <w:p w14:paraId="539D63A6" w14:textId="77777777" w:rsidR="00B019FA" w:rsidRPr="0038704A" w:rsidRDefault="00B019FA" w:rsidP="00E629F8">
      <w:pPr>
        <w:pStyle w:val="BodyText3"/>
        <w:jc w:val="center"/>
        <w:rPr>
          <w:rFonts w:cs="Arial"/>
          <w:b/>
          <w:noProof/>
          <w:sz w:val="20"/>
          <w:lang w:val="sl-SI"/>
        </w:rPr>
      </w:pPr>
    </w:p>
    <w:p w14:paraId="77877779" w14:textId="7A257188" w:rsidR="00E629F8" w:rsidRPr="0038704A" w:rsidRDefault="008D618E" w:rsidP="00E629F8">
      <w:pPr>
        <w:pStyle w:val="BodyText3"/>
        <w:jc w:val="center"/>
        <w:rPr>
          <w:rFonts w:cs="Arial"/>
          <w:b/>
          <w:noProof/>
          <w:sz w:val="20"/>
          <w:lang w:val="sl-SI"/>
        </w:rPr>
      </w:pPr>
      <w:r>
        <w:rPr>
          <w:rFonts w:cs="Arial"/>
          <w:b/>
          <w:noProof/>
          <w:sz w:val="20"/>
          <w:lang w:val="sl-SI"/>
        </w:rPr>
        <w:t>10</w:t>
      </w:r>
      <w:r w:rsidR="00E629F8" w:rsidRPr="0038704A">
        <w:rPr>
          <w:rFonts w:cs="Arial"/>
          <w:b/>
          <w:noProof/>
          <w:sz w:val="20"/>
          <w:lang w:val="sl-SI"/>
        </w:rPr>
        <w:t>. člen</w:t>
      </w:r>
    </w:p>
    <w:p w14:paraId="22FF5884" w14:textId="77777777" w:rsidR="00E629F8" w:rsidRPr="0038704A" w:rsidRDefault="00E629F8" w:rsidP="00E629F8">
      <w:pPr>
        <w:spacing w:line="260" w:lineRule="atLeast"/>
        <w:rPr>
          <w:rFonts w:cs="Arial"/>
          <w:noProof/>
        </w:rPr>
      </w:pPr>
    </w:p>
    <w:p w14:paraId="27A26321" w14:textId="1B3C63F2" w:rsidR="00D054B5" w:rsidRPr="006A440C" w:rsidRDefault="00D054B5" w:rsidP="00D054B5">
      <w:pPr>
        <w:spacing w:line="100" w:lineRule="atLeast"/>
        <w:rPr>
          <w:rFonts w:cs="Arial"/>
          <w:noProof/>
          <w:szCs w:val="20"/>
        </w:rPr>
      </w:pPr>
      <w:r>
        <w:rPr>
          <w:rFonts w:eastAsia="Calibri" w:cs="Arial"/>
          <w:noProof/>
          <w:szCs w:val="20"/>
        </w:rPr>
        <w:t xml:space="preserve">(1) </w:t>
      </w:r>
      <w:r w:rsidRPr="006A440C">
        <w:rPr>
          <w:rFonts w:eastAsia="Calibri" w:cs="Arial"/>
          <w:noProof/>
          <w:szCs w:val="20"/>
        </w:rPr>
        <w:t xml:space="preserve">Če dobava ni realizirana oz. storitve niso opravljene v predvidenem roku po ponudnikovi krivdi, razen v primeru višje sile, je ponudnik dolžan plačati naročniku </w:t>
      </w:r>
      <w:r w:rsidRPr="006A440C">
        <w:rPr>
          <w:rFonts w:cs="Arial"/>
          <w:noProof/>
          <w:szCs w:val="20"/>
        </w:rPr>
        <w:t xml:space="preserve">kazen v višini 1 odstotek vrednosti zadevne delne dobave, ki predstavlja funkcionalno enoto, za vsak zaključen teden, vendar ne več kot 5 odstotkov celotne pogodbene vrednosti. </w:t>
      </w:r>
    </w:p>
    <w:p w14:paraId="1BC1C0CF" w14:textId="77777777" w:rsidR="00D054B5" w:rsidRPr="006A440C" w:rsidRDefault="00D054B5" w:rsidP="00D054B5">
      <w:pPr>
        <w:spacing w:line="100" w:lineRule="atLeast"/>
        <w:rPr>
          <w:rFonts w:cs="Arial"/>
          <w:noProof/>
          <w:szCs w:val="20"/>
        </w:rPr>
      </w:pPr>
    </w:p>
    <w:p w14:paraId="0C6794A0" w14:textId="3E5AF7B7" w:rsidR="00E629F8" w:rsidRDefault="00D054B5" w:rsidP="00D054B5">
      <w:pPr>
        <w:rPr>
          <w:rFonts w:eastAsia="Calibri" w:cs="Arial"/>
          <w:noProof/>
          <w:szCs w:val="20"/>
        </w:rPr>
      </w:pPr>
      <w:r>
        <w:rPr>
          <w:rFonts w:eastAsia="Calibri" w:cs="Arial"/>
          <w:noProof/>
          <w:szCs w:val="20"/>
        </w:rPr>
        <w:t xml:space="preserve">(2) </w:t>
      </w:r>
      <w:r w:rsidRPr="006A440C">
        <w:rPr>
          <w:rFonts w:eastAsia="Calibri" w:cs="Arial"/>
          <w:noProof/>
          <w:szCs w:val="20"/>
        </w:rPr>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103D5BDD" w14:textId="77777777" w:rsidR="00D054B5" w:rsidRDefault="00D054B5" w:rsidP="00D054B5">
      <w:pPr>
        <w:rPr>
          <w:rFonts w:eastAsia="Calibri" w:cs="Arial"/>
          <w:noProof/>
          <w:szCs w:val="20"/>
        </w:rPr>
      </w:pPr>
    </w:p>
    <w:p w14:paraId="263DB4F1" w14:textId="68F09840" w:rsidR="00D054B5" w:rsidRPr="0038704A" w:rsidRDefault="00D054B5" w:rsidP="00D054B5">
      <w:pPr>
        <w:pStyle w:val="BodyText3"/>
        <w:jc w:val="center"/>
        <w:rPr>
          <w:rFonts w:cs="Arial"/>
          <w:b/>
          <w:noProof/>
          <w:sz w:val="20"/>
          <w:lang w:val="sl-SI"/>
        </w:rPr>
      </w:pPr>
      <w:r>
        <w:rPr>
          <w:rFonts w:cs="Arial"/>
          <w:b/>
          <w:noProof/>
          <w:sz w:val="20"/>
          <w:lang w:val="sl-SI"/>
        </w:rPr>
        <w:t>POSLOVNA SKRIVNOST</w:t>
      </w:r>
    </w:p>
    <w:p w14:paraId="28534C8E" w14:textId="77777777" w:rsidR="00D054B5" w:rsidRPr="0038704A" w:rsidRDefault="00D054B5" w:rsidP="00D054B5">
      <w:pPr>
        <w:pStyle w:val="BodyText3"/>
        <w:jc w:val="center"/>
        <w:rPr>
          <w:rFonts w:cs="Arial"/>
          <w:b/>
          <w:noProof/>
          <w:sz w:val="20"/>
          <w:lang w:val="sl-SI"/>
        </w:rPr>
      </w:pPr>
    </w:p>
    <w:p w14:paraId="1EACB69C" w14:textId="437A9F7E" w:rsidR="00D054B5" w:rsidRPr="0038704A" w:rsidRDefault="00D054B5" w:rsidP="00D054B5">
      <w:pPr>
        <w:pStyle w:val="BodyText3"/>
        <w:jc w:val="center"/>
        <w:rPr>
          <w:rFonts w:cs="Arial"/>
          <w:b/>
          <w:noProof/>
          <w:sz w:val="20"/>
          <w:lang w:val="sl-SI"/>
        </w:rPr>
      </w:pPr>
      <w:r>
        <w:rPr>
          <w:rFonts w:cs="Arial"/>
          <w:b/>
          <w:noProof/>
          <w:sz w:val="20"/>
          <w:lang w:val="sl-SI"/>
        </w:rPr>
        <w:t>1</w:t>
      </w:r>
      <w:r w:rsidR="008D618E">
        <w:rPr>
          <w:rFonts w:cs="Arial"/>
          <w:b/>
          <w:noProof/>
          <w:sz w:val="20"/>
          <w:lang w:val="sl-SI"/>
        </w:rPr>
        <w:t>1</w:t>
      </w:r>
      <w:r w:rsidRPr="0038704A">
        <w:rPr>
          <w:rFonts w:cs="Arial"/>
          <w:b/>
          <w:noProof/>
          <w:sz w:val="20"/>
          <w:lang w:val="sl-SI"/>
        </w:rPr>
        <w:t>. člen</w:t>
      </w:r>
    </w:p>
    <w:p w14:paraId="62E63C09" w14:textId="77777777" w:rsidR="00D054B5" w:rsidRPr="0038704A" w:rsidRDefault="00D054B5" w:rsidP="00D054B5">
      <w:pPr>
        <w:spacing w:line="260" w:lineRule="atLeast"/>
        <w:rPr>
          <w:rFonts w:cs="Arial"/>
          <w:noProof/>
        </w:rPr>
      </w:pPr>
    </w:p>
    <w:p w14:paraId="6463A75A" w14:textId="7B2EA549" w:rsidR="00D054B5" w:rsidRPr="006A440C" w:rsidRDefault="00D054B5" w:rsidP="00D054B5">
      <w:pPr>
        <w:rPr>
          <w:rFonts w:cs="Arial"/>
          <w:noProof/>
          <w:color w:val="000000"/>
          <w:szCs w:val="20"/>
        </w:rPr>
      </w:pPr>
      <w:r>
        <w:rPr>
          <w:rFonts w:cs="Arial"/>
          <w:bCs/>
          <w:noProof/>
          <w:szCs w:val="20"/>
        </w:rPr>
        <w:t xml:space="preserve">(1) </w:t>
      </w:r>
      <w:r w:rsidRPr="006A440C">
        <w:rPr>
          <w:rFonts w:cs="Arial"/>
          <w:bCs/>
          <w:noProof/>
          <w:szCs w:val="20"/>
        </w:rPr>
        <w:t>Pogodbeni stranki bosta varovali kot poslovno skrivnost vse informacije, do katerih bosta prišli v zvezi z izvrševanjem svojih obveznosti po tej pogodbi.</w:t>
      </w:r>
    </w:p>
    <w:p w14:paraId="5E181637" w14:textId="77777777" w:rsidR="00D054B5" w:rsidRPr="006A440C" w:rsidRDefault="00D054B5" w:rsidP="00D054B5">
      <w:pPr>
        <w:rPr>
          <w:rFonts w:cs="Arial"/>
          <w:i/>
          <w:iCs/>
          <w:noProof/>
          <w:color w:val="002060"/>
          <w:szCs w:val="20"/>
        </w:rPr>
      </w:pPr>
    </w:p>
    <w:p w14:paraId="5D1912BF" w14:textId="01C61829" w:rsidR="00D054B5" w:rsidRPr="006A440C" w:rsidRDefault="00D054B5" w:rsidP="00D054B5">
      <w:pPr>
        <w:rPr>
          <w:rFonts w:cs="Arial"/>
          <w:noProof/>
          <w:color w:val="000000"/>
          <w:szCs w:val="20"/>
        </w:rPr>
      </w:pPr>
      <w:r>
        <w:rPr>
          <w:rFonts w:cs="Arial"/>
          <w:noProof/>
          <w:color w:val="000000"/>
          <w:szCs w:val="20"/>
        </w:rPr>
        <w:t xml:space="preserve">(2) </w:t>
      </w:r>
      <w:r w:rsidRPr="006A440C">
        <w:rPr>
          <w:rFonts w:cs="Arial"/>
          <w:noProof/>
          <w:color w:val="000000"/>
          <w:szCs w:val="20"/>
        </w:rPr>
        <w:t>Z osebnimi podatki, do katerih bosta imeli dostop zaradi narave dela pri izvrševanju pogodbenih obveznosti, bosta pogodbeni stranki ravnali po določilih Splošne uredbe o varstvu podatkov (GDPR) oz. Uredbe (EU) 2016/679 Evropskega parlamenta in Sveta z dne 27. 04. 2016 o varstvu posameznikov pri obdelavi osebnih podatkov in o prostem pretoku takih podatkov ter o razveljavitvi Direktive 95/46/ES in po določilih Zakona o varovanju osebnih podatkov (</w:t>
      </w:r>
      <w:r w:rsidRPr="00D054B5">
        <w:rPr>
          <w:rFonts w:cs="Arial"/>
          <w:noProof/>
          <w:color w:val="000000"/>
          <w:szCs w:val="20"/>
        </w:rPr>
        <w:t>Uradni list RS, št. 163/22</w:t>
      </w:r>
      <w:r w:rsidRPr="006A440C">
        <w:rPr>
          <w:rFonts w:cs="Arial"/>
          <w:noProof/>
          <w:color w:val="000000"/>
          <w:szCs w:val="20"/>
        </w:rPr>
        <w:t>).</w:t>
      </w:r>
    </w:p>
    <w:p w14:paraId="25F11044" w14:textId="77777777" w:rsidR="00D054B5" w:rsidRPr="006A440C" w:rsidRDefault="00D054B5" w:rsidP="00D054B5">
      <w:pPr>
        <w:rPr>
          <w:rFonts w:cs="Arial"/>
          <w:noProof/>
          <w:color w:val="000000"/>
          <w:szCs w:val="20"/>
        </w:rPr>
      </w:pPr>
    </w:p>
    <w:p w14:paraId="3A895AFE" w14:textId="5374C915" w:rsidR="00D054B5" w:rsidRPr="00D054B5" w:rsidRDefault="00D054B5" w:rsidP="00D054B5">
      <w:pPr>
        <w:rPr>
          <w:rFonts w:cs="Arial"/>
          <w:noProof/>
          <w:color w:val="000000"/>
          <w:szCs w:val="20"/>
        </w:rPr>
      </w:pPr>
      <w:r>
        <w:rPr>
          <w:rFonts w:cs="Arial"/>
          <w:noProof/>
          <w:color w:val="000000"/>
          <w:szCs w:val="20"/>
        </w:rPr>
        <w:t xml:space="preserve">(3) </w:t>
      </w:r>
      <w:r w:rsidRPr="006A440C">
        <w:rPr>
          <w:rFonts w:cs="Arial"/>
          <w:noProof/>
          <w:color w:val="000000"/>
          <w:szCs w:val="20"/>
        </w:rPr>
        <w:t xml:space="preserve">Obveznost varovanja podatkov se nanašata tako na čas izvrševanja pogodbe, kot tudi za čas po tem. </w:t>
      </w:r>
    </w:p>
    <w:p w14:paraId="59A31C5D" w14:textId="77777777" w:rsidR="00387453" w:rsidRPr="0038704A" w:rsidRDefault="00387453" w:rsidP="00387453">
      <w:pPr>
        <w:spacing w:line="240" w:lineRule="atLeast"/>
        <w:rPr>
          <w:rFonts w:cs="Arial"/>
          <w:b/>
        </w:rPr>
      </w:pPr>
    </w:p>
    <w:p w14:paraId="2F1B7617" w14:textId="1A37D986" w:rsidR="00E629F8" w:rsidRPr="0038704A" w:rsidRDefault="00E629F8" w:rsidP="00E629F8">
      <w:pPr>
        <w:spacing w:line="240" w:lineRule="atLeast"/>
        <w:jc w:val="center"/>
        <w:rPr>
          <w:rFonts w:cs="Arial"/>
          <w:b/>
        </w:rPr>
      </w:pPr>
      <w:r w:rsidRPr="0038704A">
        <w:rPr>
          <w:rFonts w:cs="Arial"/>
          <w:b/>
        </w:rPr>
        <w:t>VIŠJA SILA</w:t>
      </w:r>
    </w:p>
    <w:p w14:paraId="6BA0B847" w14:textId="77777777" w:rsidR="00B019FA" w:rsidRPr="0038704A" w:rsidRDefault="00B019FA" w:rsidP="00E629F8">
      <w:pPr>
        <w:spacing w:line="240" w:lineRule="atLeast"/>
        <w:jc w:val="center"/>
        <w:rPr>
          <w:rFonts w:cs="Arial"/>
          <w:b/>
        </w:rPr>
      </w:pPr>
    </w:p>
    <w:p w14:paraId="4B8E0A20" w14:textId="5056305A" w:rsidR="00E629F8" w:rsidRPr="0038704A" w:rsidRDefault="00E629F8" w:rsidP="00E629F8">
      <w:pPr>
        <w:spacing w:line="240" w:lineRule="atLeast"/>
        <w:jc w:val="center"/>
        <w:rPr>
          <w:rFonts w:cs="Arial"/>
          <w:b/>
          <w:bCs/>
        </w:rPr>
      </w:pPr>
      <w:r w:rsidRPr="0038704A">
        <w:rPr>
          <w:rFonts w:cs="Arial"/>
          <w:b/>
          <w:bCs/>
        </w:rPr>
        <w:t>1</w:t>
      </w:r>
      <w:r w:rsidR="008D618E">
        <w:rPr>
          <w:rFonts w:cs="Arial"/>
          <w:b/>
          <w:bCs/>
        </w:rPr>
        <w:t>2</w:t>
      </w:r>
      <w:r w:rsidRPr="0038704A">
        <w:rPr>
          <w:rFonts w:cs="Arial"/>
          <w:b/>
          <w:bCs/>
        </w:rPr>
        <w:t>. člen</w:t>
      </w:r>
    </w:p>
    <w:p w14:paraId="23274931" w14:textId="77777777" w:rsidR="00E629F8" w:rsidRPr="0038704A" w:rsidRDefault="00E629F8" w:rsidP="00E629F8">
      <w:pPr>
        <w:spacing w:line="240" w:lineRule="atLeast"/>
        <w:rPr>
          <w:rFonts w:cs="Arial"/>
          <w:szCs w:val="20"/>
        </w:rPr>
      </w:pPr>
    </w:p>
    <w:p w14:paraId="352F8EEE" w14:textId="77777777" w:rsidR="00E629F8" w:rsidRPr="0038704A" w:rsidRDefault="00E629F8" w:rsidP="00E629F8">
      <w:pPr>
        <w:rPr>
          <w:rFonts w:cs="Arial"/>
          <w:bCs/>
        </w:rPr>
      </w:pPr>
      <w:r w:rsidRPr="0038704A">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7C8B07CA" w14:textId="77777777" w:rsidR="00E629F8" w:rsidRPr="0038704A" w:rsidRDefault="00E629F8" w:rsidP="00E629F8">
      <w:pPr>
        <w:rPr>
          <w:rFonts w:cs="Arial"/>
          <w:bCs/>
        </w:rPr>
      </w:pPr>
    </w:p>
    <w:p w14:paraId="7CB6CD96" w14:textId="77777777" w:rsidR="00E629F8" w:rsidRPr="0038704A" w:rsidRDefault="00E629F8" w:rsidP="00E629F8">
      <w:pPr>
        <w:rPr>
          <w:rFonts w:cs="Arial"/>
        </w:rPr>
      </w:pPr>
      <w:r w:rsidRPr="0038704A">
        <w:rPr>
          <w:rFonts w:cs="Arial"/>
          <w:bCs/>
        </w:rPr>
        <w:t xml:space="preserve">(2) Prekinitev ali podaljšanje pogodbe mora biti v pisni obliki. </w:t>
      </w:r>
      <w:r w:rsidRPr="0038704A">
        <w:rPr>
          <w:rFonts w:cs="Arial"/>
        </w:rPr>
        <w:t xml:space="preserve">V primeru daljšega trajanja višje sile pogodbeni stranki lahko pogodbo razdreta, vsaka stranka nosi svoje, do razdrtja pogodbe nastale stroške. </w:t>
      </w:r>
    </w:p>
    <w:p w14:paraId="0BF9E16A" w14:textId="77777777" w:rsidR="00E629F8" w:rsidRPr="0038704A" w:rsidRDefault="00E629F8" w:rsidP="00E629F8">
      <w:pPr>
        <w:spacing w:line="240" w:lineRule="atLeast"/>
        <w:rPr>
          <w:rFonts w:cs="Arial"/>
          <w:b/>
          <w:bCs/>
        </w:rPr>
      </w:pPr>
    </w:p>
    <w:p w14:paraId="0C4964F8" w14:textId="5E4F1CE0" w:rsidR="00E629F8" w:rsidRPr="0038704A" w:rsidRDefault="00E629F8" w:rsidP="00E629F8">
      <w:pPr>
        <w:spacing w:line="240" w:lineRule="atLeast"/>
        <w:jc w:val="center"/>
        <w:rPr>
          <w:rFonts w:cs="Arial"/>
          <w:b/>
        </w:rPr>
      </w:pPr>
      <w:r w:rsidRPr="0038704A">
        <w:rPr>
          <w:rFonts w:cs="Arial"/>
          <w:b/>
        </w:rPr>
        <w:t>VELJAVNOST POGODBE</w:t>
      </w:r>
    </w:p>
    <w:p w14:paraId="1C13AEBF" w14:textId="77777777" w:rsidR="00B019FA" w:rsidRPr="0038704A" w:rsidRDefault="00B019FA" w:rsidP="00E629F8">
      <w:pPr>
        <w:spacing w:line="240" w:lineRule="atLeast"/>
        <w:jc w:val="center"/>
        <w:rPr>
          <w:rFonts w:cs="Arial"/>
          <w:b/>
        </w:rPr>
      </w:pPr>
    </w:p>
    <w:p w14:paraId="76B3402D" w14:textId="61F1232C" w:rsidR="00E629F8" w:rsidRPr="0038704A" w:rsidRDefault="00E629F8" w:rsidP="00E629F8">
      <w:pPr>
        <w:spacing w:line="240" w:lineRule="atLeast"/>
        <w:jc w:val="center"/>
        <w:rPr>
          <w:rFonts w:cs="Arial"/>
          <w:b/>
        </w:rPr>
      </w:pPr>
      <w:r w:rsidRPr="0038704A">
        <w:rPr>
          <w:rFonts w:cs="Arial"/>
          <w:b/>
        </w:rPr>
        <w:t>1</w:t>
      </w:r>
      <w:r w:rsidR="008D618E">
        <w:rPr>
          <w:rFonts w:cs="Arial"/>
          <w:b/>
        </w:rPr>
        <w:t>3</w:t>
      </w:r>
      <w:r w:rsidRPr="0038704A">
        <w:rPr>
          <w:rFonts w:cs="Arial"/>
          <w:b/>
        </w:rPr>
        <w:t>. člen</w:t>
      </w:r>
    </w:p>
    <w:p w14:paraId="55B2067E" w14:textId="77777777" w:rsidR="00E629F8" w:rsidRPr="0038704A" w:rsidRDefault="00E629F8" w:rsidP="00E629F8">
      <w:pPr>
        <w:spacing w:line="240" w:lineRule="atLeast"/>
        <w:rPr>
          <w:rFonts w:cs="Arial"/>
        </w:rPr>
      </w:pPr>
    </w:p>
    <w:p w14:paraId="29AFEB43" w14:textId="77777777" w:rsidR="00E629F8" w:rsidRPr="0038704A" w:rsidRDefault="00E629F8" w:rsidP="00E629F8">
      <w:pPr>
        <w:rPr>
          <w:rFonts w:cs="Arial"/>
          <w:szCs w:val="20"/>
        </w:rPr>
      </w:pPr>
      <w:r w:rsidRPr="0038704A">
        <w:rPr>
          <w:rFonts w:cs="Arial"/>
          <w:szCs w:val="20"/>
        </w:rPr>
        <w:t>(1) Pogodba je sklenjena z odložnim pogojem in stopi v veljavo, ko so izpolnjeni vsi naslednji pogoji:</w:t>
      </w:r>
    </w:p>
    <w:p w14:paraId="5CE13ADC" w14:textId="77777777" w:rsidR="00E629F8" w:rsidRPr="0038704A" w:rsidRDefault="00E629F8" w:rsidP="004D1BE8">
      <w:pPr>
        <w:pStyle w:val="ListParagraph"/>
        <w:numPr>
          <w:ilvl w:val="0"/>
          <w:numId w:val="7"/>
        </w:numPr>
        <w:rPr>
          <w:rFonts w:cs="Arial"/>
          <w:szCs w:val="20"/>
        </w:rPr>
      </w:pPr>
      <w:r w:rsidRPr="0038704A">
        <w:rPr>
          <w:rFonts w:cs="Arial"/>
          <w:szCs w:val="20"/>
        </w:rPr>
        <w:t>z dnem obojestranskega podpisa s strani pooblaščenih podpisnikov naročnika in ponudnika ter veljavnim žigom obeh pogodbenih strank;</w:t>
      </w:r>
    </w:p>
    <w:p w14:paraId="6C9984BE" w14:textId="5FB8157A" w:rsidR="00A20077" w:rsidRPr="00A20077" w:rsidRDefault="00E629F8" w:rsidP="00A20077">
      <w:pPr>
        <w:pStyle w:val="ListParagraph"/>
        <w:numPr>
          <w:ilvl w:val="0"/>
          <w:numId w:val="7"/>
        </w:numPr>
        <w:rPr>
          <w:rFonts w:cs="Arial"/>
          <w:szCs w:val="20"/>
        </w:rPr>
      </w:pPr>
      <w:r w:rsidRPr="0038704A">
        <w:rPr>
          <w:rFonts w:cs="Arial"/>
          <w:szCs w:val="20"/>
        </w:rPr>
        <w:lastRenderedPageBreak/>
        <w:t>s predložitvijo garancije za dobro izvedbo pogodbenih obveznosti</w:t>
      </w:r>
      <w:r w:rsidR="00D331A3">
        <w:rPr>
          <w:rFonts w:cs="Arial"/>
          <w:szCs w:val="20"/>
        </w:rPr>
        <w:t>, ki predstavlja Prilogo 3</w:t>
      </w:r>
      <w:r w:rsidRPr="0038704A">
        <w:rPr>
          <w:rFonts w:cs="Arial"/>
          <w:szCs w:val="20"/>
        </w:rPr>
        <w:t xml:space="preserve">, </w:t>
      </w:r>
      <w:r w:rsidRPr="0038704A">
        <w:rPr>
          <w:rFonts w:cs="Arial"/>
          <w:bCs/>
          <w:szCs w:val="20"/>
        </w:rPr>
        <w:t xml:space="preserve">v višini </w:t>
      </w:r>
      <w:r w:rsidR="00D054B5">
        <w:rPr>
          <w:rFonts w:cs="Arial"/>
          <w:bCs/>
          <w:szCs w:val="20"/>
        </w:rPr>
        <w:t>10.000 €</w:t>
      </w:r>
      <w:r w:rsidRPr="0038704A">
        <w:rPr>
          <w:rFonts w:cs="Arial"/>
          <w:bCs/>
          <w:szCs w:val="20"/>
        </w:rPr>
        <w:t>;</w:t>
      </w:r>
      <w:r w:rsidRPr="0038704A">
        <w:rPr>
          <w:rFonts w:cs="Arial"/>
          <w:szCs w:val="20"/>
        </w:rPr>
        <w:t xml:space="preserve"> brezpogojne, nepreklicne in plačljive na prvi poziv naročnika, izstavljene in potrjene s strani ponudnikove banke ali zavarovalnice, </w:t>
      </w:r>
      <w:r w:rsidR="00A20077" w:rsidRPr="00DF52D1">
        <w:rPr>
          <w:rFonts w:cs="Arial"/>
          <w:b/>
          <w:noProof/>
        </w:rPr>
        <w:t>veljavno 12 mesecev od dneva veljavnosti pogodbe.</w:t>
      </w:r>
    </w:p>
    <w:p w14:paraId="46155821" w14:textId="77777777" w:rsidR="00E629F8" w:rsidRPr="0038704A" w:rsidRDefault="00E629F8" w:rsidP="00E629F8">
      <w:pPr>
        <w:rPr>
          <w:rFonts w:cs="Arial"/>
          <w:szCs w:val="20"/>
        </w:rPr>
      </w:pPr>
    </w:p>
    <w:p w14:paraId="3BE2B4FE" w14:textId="77777777" w:rsidR="00E629F8" w:rsidRPr="0038704A" w:rsidRDefault="00E629F8" w:rsidP="00E629F8">
      <w:pPr>
        <w:rPr>
          <w:rFonts w:cs="Arial"/>
          <w:szCs w:val="20"/>
        </w:rPr>
      </w:pPr>
      <w:r w:rsidRPr="0038704A">
        <w:rPr>
          <w:rFonts w:cs="Arial"/>
          <w:szCs w:val="20"/>
        </w:rPr>
        <w:t>(2) Ponudnik je dolžan predložiti zahtevane dokumente v prejšnjem odstavku tega členu v roku 10 dni po podpisu pogodbe.</w:t>
      </w:r>
    </w:p>
    <w:p w14:paraId="5DDDBA06" w14:textId="77777777" w:rsidR="00A20077" w:rsidRDefault="00A20077" w:rsidP="00E629F8">
      <w:pPr>
        <w:suppressAutoHyphens/>
        <w:rPr>
          <w:rFonts w:cs="Arial"/>
          <w:b/>
          <w:bCs/>
          <w:noProof/>
          <w:szCs w:val="20"/>
        </w:rPr>
      </w:pPr>
    </w:p>
    <w:p w14:paraId="5FC5D24E" w14:textId="3D0821FB" w:rsidR="00A20077" w:rsidRDefault="00A20077" w:rsidP="00A20077">
      <w:pPr>
        <w:suppressAutoHyphens/>
        <w:spacing w:line="280" w:lineRule="exact"/>
        <w:rPr>
          <w:rFonts w:cs="Arial"/>
          <w:b/>
          <w:bCs/>
          <w:noProof/>
          <w:szCs w:val="20"/>
        </w:rPr>
      </w:pPr>
      <w:r>
        <w:rPr>
          <w:rFonts w:cs="Arial"/>
          <w:bCs/>
          <w:noProof/>
        </w:rPr>
        <w:t>(3) Novo</w:t>
      </w:r>
      <w:r w:rsidRPr="0038704A">
        <w:rPr>
          <w:rFonts w:cs="Arial"/>
          <w:noProof/>
          <w:szCs w:val="20"/>
        </w:rPr>
        <w:t xml:space="preserve"> garancijo za dobro izvedbo pogodbenih obveznosti</w:t>
      </w:r>
      <w:r>
        <w:rPr>
          <w:rFonts w:cs="Arial"/>
          <w:noProof/>
          <w:szCs w:val="20"/>
        </w:rPr>
        <w:t xml:space="preserve"> v drugem letu</w:t>
      </w:r>
      <w:r w:rsidRPr="0038704A">
        <w:rPr>
          <w:rFonts w:cs="Arial"/>
          <w:noProof/>
          <w:szCs w:val="20"/>
        </w:rPr>
        <w:t xml:space="preserve"> (ali podaljšanje že obstoječe garancije) v višini </w:t>
      </w:r>
      <w:r w:rsidRPr="0038704A">
        <w:rPr>
          <w:rFonts w:cs="Arial"/>
          <w:b/>
          <w:bCs/>
          <w:noProof/>
          <w:szCs w:val="20"/>
        </w:rPr>
        <w:t>10</w:t>
      </w:r>
      <w:r>
        <w:rPr>
          <w:rFonts w:cs="Arial"/>
          <w:b/>
          <w:bCs/>
          <w:noProof/>
          <w:szCs w:val="20"/>
        </w:rPr>
        <w:t>.000 €</w:t>
      </w:r>
      <w:r w:rsidRPr="0038704A">
        <w:rPr>
          <w:rFonts w:cs="Arial"/>
          <w:noProof/>
          <w:szCs w:val="20"/>
        </w:rPr>
        <w:t xml:space="preserve">, brezpogojno, nepreklicno in plačljivo na prvi poziv naročnika  </w:t>
      </w:r>
      <w:r>
        <w:rPr>
          <w:rFonts w:cs="Arial"/>
          <w:noProof/>
          <w:szCs w:val="20"/>
        </w:rPr>
        <w:t xml:space="preserve">mora ponudnik </w:t>
      </w:r>
      <w:r w:rsidRPr="0038704A">
        <w:rPr>
          <w:rFonts w:cs="Arial"/>
          <w:noProof/>
          <w:szCs w:val="20"/>
        </w:rPr>
        <w:t>predloži</w:t>
      </w:r>
      <w:r>
        <w:rPr>
          <w:rFonts w:cs="Arial"/>
          <w:noProof/>
          <w:szCs w:val="20"/>
        </w:rPr>
        <w:t>t</w:t>
      </w:r>
      <w:r w:rsidRPr="0038704A">
        <w:rPr>
          <w:rFonts w:cs="Arial"/>
          <w:noProof/>
          <w:szCs w:val="20"/>
        </w:rPr>
        <w:t xml:space="preserve">i za drugo pogodbeno leto, in sicer 30 dni pred potekom predhodne garancije in </w:t>
      </w:r>
      <w:r w:rsidRPr="00DF52D1">
        <w:rPr>
          <w:rFonts w:cs="Arial"/>
          <w:b/>
          <w:bCs/>
          <w:noProof/>
          <w:szCs w:val="20"/>
        </w:rPr>
        <w:t>z veljavnostjo 12 mesecev od dneva predložitve</w:t>
      </w:r>
      <w:r>
        <w:rPr>
          <w:rFonts w:cs="Arial"/>
          <w:b/>
          <w:bCs/>
          <w:noProof/>
          <w:szCs w:val="20"/>
        </w:rPr>
        <w:t>.</w:t>
      </w:r>
    </w:p>
    <w:p w14:paraId="059A089F" w14:textId="77777777" w:rsidR="00A20077" w:rsidRDefault="00A20077" w:rsidP="00A20077">
      <w:pPr>
        <w:suppressAutoHyphens/>
        <w:spacing w:line="280" w:lineRule="exact"/>
        <w:rPr>
          <w:rFonts w:cs="Arial"/>
          <w:b/>
          <w:bCs/>
          <w:noProof/>
          <w:szCs w:val="20"/>
        </w:rPr>
      </w:pPr>
    </w:p>
    <w:p w14:paraId="7BE83F5A" w14:textId="024838F0" w:rsidR="00A20077" w:rsidRDefault="00A20077" w:rsidP="00A20077">
      <w:pPr>
        <w:suppressAutoHyphens/>
        <w:spacing w:line="280" w:lineRule="exact"/>
        <w:rPr>
          <w:rFonts w:cs="Arial"/>
          <w:b/>
          <w:bCs/>
          <w:noProof/>
          <w:szCs w:val="20"/>
        </w:rPr>
      </w:pPr>
      <w:r>
        <w:rPr>
          <w:rFonts w:cs="Arial"/>
          <w:bCs/>
          <w:noProof/>
        </w:rPr>
        <w:t>(4) Novo</w:t>
      </w:r>
      <w:r w:rsidRPr="0038704A">
        <w:rPr>
          <w:rFonts w:cs="Arial"/>
          <w:noProof/>
          <w:szCs w:val="20"/>
        </w:rPr>
        <w:t xml:space="preserve"> garancijo za dobro izvedbo pogodbenih obveznosti</w:t>
      </w:r>
      <w:r>
        <w:rPr>
          <w:rFonts w:cs="Arial"/>
          <w:noProof/>
          <w:szCs w:val="20"/>
        </w:rPr>
        <w:t xml:space="preserve"> v tretjem letu</w:t>
      </w:r>
      <w:r w:rsidRPr="0038704A">
        <w:rPr>
          <w:rFonts w:cs="Arial"/>
          <w:noProof/>
          <w:szCs w:val="20"/>
        </w:rPr>
        <w:t xml:space="preserve"> (ali podaljšanje že obstoječe garancije) v višini </w:t>
      </w:r>
      <w:r w:rsidRPr="0038704A">
        <w:rPr>
          <w:rFonts w:cs="Arial"/>
          <w:b/>
          <w:bCs/>
          <w:noProof/>
          <w:szCs w:val="20"/>
        </w:rPr>
        <w:t>10</w:t>
      </w:r>
      <w:r>
        <w:rPr>
          <w:rFonts w:cs="Arial"/>
          <w:b/>
          <w:bCs/>
          <w:noProof/>
          <w:szCs w:val="20"/>
        </w:rPr>
        <w:t>.000 €</w:t>
      </w:r>
      <w:r w:rsidRPr="0038704A">
        <w:rPr>
          <w:rFonts w:cs="Arial"/>
          <w:noProof/>
          <w:szCs w:val="20"/>
        </w:rPr>
        <w:t xml:space="preserve">, brezpogojno, nepreklicno in plačljivo na prvi poziv naročnika  </w:t>
      </w:r>
      <w:r>
        <w:rPr>
          <w:rFonts w:cs="Arial"/>
          <w:noProof/>
          <w:szCs w:val="20"/>
        </w:rPr>
        <w:t xml:space="preserve">mora ponudnik </w:t>
      </w:r>
      <w:r w:rsidRPr="0038704A">
        <w:rPr>
          <w:rFonts w:cs="Arial"/>
          <w:noProof/>
          <w:szCs w:val="20"/>
        </w:rPr>
        <w:t>predloži</w:t>
      </w:r>
      <w:r>
        <w:rPr>
          <w:rFonts w:cs="Arial"/>
          <w:noProof/>
          <w:szCs w:val="20"/>
        </w:rPr>
        <w:t>t</w:t>
      </w:r>
      <w:r w:rsidRPr="0038704A">
        <w:rPr>
          <w:rFonts w:cs="Arial"/>
          <w:noProof/>
          <w:szCs w:val="20"/>
        </w:rPr>
        <w:t xml:space="preserve">i za </w:t>
      </w:r>
      <w:r>
        <w:rPr>
          <w:rFonts w:cs="Arial"/>
          <w:noProof/>
          <w:szCs w:val="20"/>
        </w:rPr>
        <w:t>tretje</w:t>
      </w:r>
      <w:r w:rsidRPr="0038704A">
        <w:rPr>
          <w:rFonts w:cs="Arial"/>
          <w:noProof/>
          <w:szCs w:val="20"/>
        </w:rPr>
        <w:t xml:space="preserve"> pogodbeno leto, in sicer 30 dni pred potekom predhodne garancije in </w:t>
      </w:r>
      <w:r w:rsidRPr="00DF52D1">
        <w:rPr>
          <w:rFonts w:cs="Arial"/>
          <w:b/>
          <w:bCs/>
          <w:noProof/>
          <w:szCs w:val="20"/>
        </w:rPr>
        <w:t>z veljavnostjo 12 mesecev od dneva predložitve</w:t>
      </w:r>
      <w:r>
        <w:rPr>
          <w:rFonts w:cs="Arial"/>
          <w:b/>
          <w:bCs/>
          <w:noProof/>
          <w:szCs w:val="20"/>
        </w:rPr>
        <w:t>.</w:t>
      </w:r>
    </w:p>
    <w:p w14:paraId="196C81D0" w14:textId="77777777" w:rsidR="00A20077" w:rsidRDefault="00A20077" w:rsidP="00A20077">
      <w:pPr>
        <w:suppressAutoHyphens/>
        <w:spacing w:line="280" w:lineRule="exact"/>
        <w:rPr>
          <w:rFonts w:cs="Arial"/>
          <w:b/>
          <w:bCs/>
          <w:noProof/>
          <w:szCs w:val="20"/>
        </w:rPr>
      </w:pPr>
    </w:p>
    <w:p w14:paraId="33EF4A77" w14:textId="7D9ED864" w:rsidR="00A20077" w:rsidRPr="0038704A" w:rsidRDefault="00A20077" w:rsidP="00A20077">
      <w:pPr>
        <w:rPr>
          <w:rFonts w:eastAsia="Calibri" w:cs="Arial"/>
          <w:bCs/>
          <w:szCs w:val="20"/>
        </w:rPr>
      </w:pPr>
      <w:r w:rsidRPr="00A20077">
        <w:rPr>
          <w:rFonts w:cs="Arial"/>
          <w:noProof/>
          <w:szCs w:val="20"/>
        </w:rPr>
        <w:t>(5)</w:t>
      </w:r>
      <w:r w:rsidRPr="0038704A">
        <w:rPr>
          <w:rFonts w:cs="Arial"/>
          <w:szCs w:val="20"/>
        </w:rPr>
        <w:t xml:space="preserve"> </w:t>
      </w:r>
      <w:r w:rsidRPr="0038704A">
        <w:rPr>
          <w:rFonts w:eastAsia="Calibri" w:cs="Arial"/>
          <w:bCs/>
          <w:szCs w:val="20"/>
        </w:rPr>
        <w:t xml:space="preserve">Pogodba je sklenjena za </w:t>
      </w:r>
      <w:r>
        <w:rPr>
          <w:rFonts w:eastAsia="Calibri" w:cs="Arial"/>
          <w:bCs/>
          <w:szCs w:val="20"/>
        </w:rPr>
        <w:t>dobo 3 let, uporablja pa se od 1. 2. 2024 naprej.</w:t>
      </w:r>
    </w:p>
    <w:p w14:paraId="28216011" w14:textId="77777777" w:rsidR="00E629F8" w:rsidRPr="0038704A" w:rsidRDefault="00E629F8" w:rsidP="00E629F8">
      <w:pPr>
        <w:rPr>
          <w:rFonts w:eastAsia="Calibri" w:cs="Arial"/>
          <w:bCs/>
          <w:szCs w:val="20"/>
        </w:rPr>
      </w:pPr>
    </w:p>
    <w:p w14:paraId="236F3469" w14:textId="60BA7AF7" w:rsidR="00E629F8" w:rsidRPr="0038704A" w:rsidRDefault="00E629F8" w:rsidP="00E629F8">
      <w:pPr>
        <w:spacing w:line="240" w:lineRule="atLeast"/>
        <w:jc w:val="center"/>
        <w:rPr>
          <w:rFonts w:cs="Arial"/>
          <w:b/>
          <w:bCs/>
        </w:rPr>
      </w:pPr>
      <w:r w:rsidRPr="0038704A">
        <w:rPr>
          <w:rFonts w:cs="Arial"/>
          <w:b/>
          <w:bCs/>
        </w:rPr>
        <w:t>1</w:t>
      </w:r>
      <w:r w:rsidR="008D618E">
        <w:rPr>
          <w:rFonts w:cs="Arial"/>
          <w:b/>
          <w:bCs/>
        </w:rPr>
        <w:t>4</w:t>
      </w:r>
      <w:r w:rsidRPr="0038704A">
        <w:rPr>
          <w:rFonts w:cs="Arial"/>
          <w:b/>
          <w:bCs/>
        </w:rPr>
        <w:t>. člen</w:t>
      </w:r>
    </w:p>
    <w:p w14:paraId="7C3A5783" w14:textId="77777777" w:rsidR="00E629F8" w:rsidRPr="0038704A" w:rsidRDefault="00E629F8" w:rsidP="00E629F8">
      <w:pPr>
        <w:spacing w:line="240" w:lineRule="atLeast"/>
        <w:rPr>
          <w:rFonts w:cs="Arial"/>
          <w:b/>
          <w:bCs/>
        </w:rPr>
      </w:pPr>
    </w:p>
    <w:p w14:paraId="653C45B5" w14:textId="77777777" w:rsidR="00E629F8" w:rsidRPr="0038704A" w:rsidRDefault="00E629F8" w:rsidP="00E629F8">
      <w:pPr>
        <w:rPr>
          <w:rFonts w:cs="Arial"/>
          <w:szCs w:val="20"/>
        </w:rPr>
      </w:pPr>
      <w:r w:rsidRPr="0038704A">
        <w:rPr>
          <w:rFonts w:cs="Arial"/>
          <w:szCs w:val="20"/>
        </w:rPr>
        <w:t xml:space="preserve">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 </w:t>
      </w:r>
    </w:p>
    <w:p w14:paraId="60381FFD" w14:textId="3A23990C" w:rsidR="00E629F8" w:rsidRPr="0038704A" w:rsidRDefault="00E629F8" w:rsidP="00E629F8">
      <w:pPr>
        <w:pStyle w:val="BESEDILO"/>
        <w:keepLines w:val="0"/>
        <w:widowControl/>
        <w:tabs>
          <w:tab w:val="clear" w:pos="2155"/>
        </w:tabs>
        <w:jc w:val="center"/>
        <w:rPr>
          <w:b/>
          <w:bCs/>
          <w:kern w:val="0"/>
          <w:szCs w:val="24"/>
        </w:rPr>
      </w:pPr>
      <w:r w:rsidRPr="0038704A">
        <w:rPr>
          <w:b/>
          <w:bCs/>
          <w:kern w:val="0"/>
          <w:szCs w:val="24"/>
        </w:rPr>
        <w:t>PROTIKORUPCIJSKA KLAVZULA</w:t>
      </w:r>
    </w:p>
    <w:p w14:paraId="02B33C07" w14:textId="77777777" w:rsidR="00B019FA" w:rsidRPr="0038704A" w:rsidRDefault="00B019FA" w:rsidP="00E629F8">
      <w:pPr>
        <w:pStyle w:val="BESEDILO"/>
        <w:keepLines w:val="0"/>
        <w:widowControl/>
        <w:tabs>
          <w:tab w:val="clear" w:pos="2155"/>
        </w:tabs>
        <w:jc w:val="center"/>
        <w:rPr>
          <w:b/>
          <w:bCs/>
          <w:kern w:val="0"/>
          <w:szCs w:val="24"/>
        </w:rPr>
      </w:pPr>
    </w:p>
    <w:p w14:paraId="64301F79" w14:textId="0B04DDA0" w:rsidR="00E629F8" w:rsidRPr="0038704A" w:rsidRDefault="00A20077" w:rsidP="00E629F8">
      <w:pPr>
        <w:pStyle w:val="BESEDILO"/>
        <w:keepLines w:val="0"/>
        <w:widowControl/>
        <w:tabs>
          <w:tab w:val="clear" w:pos="2155"/>
        </w:tabs>
        <w:jc w:val="center"/>
        <w:rPr>
          <w:b/>
          <w:bCs/>
          <w:kern w:val="0"/>
          <w:szCs w:val="24"/>
        </w:rPr>
      </w:pPr>
      <w:r>
        <w:rPr>
          <w:b/>
          <w:bCs/>
          <w:kern w:val="0"/>
          <w:szCs w:val="24"/>
        </w:rPr>
        <w:t>1</w:t>
      </w:r>
      <w:r w:rsidR="008D618E">
        <w:rPr>
          <w:b/>
          <w:bCs/>
          <w:kern w:val="0"/>
          <w:szCs w:val="24"/>
        </w:rPr>
        <w:t>5</w:t>
      </w:r>
      <w:r w:rsidR="00E629F8" w:rsidRPr="0038704A">
        <w:rPr>
          <w:b/>
          <w:bCs/>
          <w:kern w:val="0"/>
          <w:szCs w:val="24"/>
        </w:rPr>
        <w:t>. člen</w:t>
      </w:r>
    </w:p>
    <w:p w14:paraId="25345ABF" w14:textId="77777777" w:rsidR="00E629F8" w:rsidRPr="0038704A" w:rsidRDefault="00E629F8" w:rsidP="00E629F8">
      <w:pPr>
        <w:pStyle w:val="BESEDILO"/>
        <w:keepLines w:val="0"/>
        <w:widowControl/>
        <w:tabs>
          <w:tab w:val="clear" w:pos="2155"/>
        </w:tabs>
        <w:jc w:val="center"/>
        <w:rPr>
          <w:b/>
          <w:bCs/>
          <w:kern w:val="0"/>
          <w:szCs w:val="24"/>
        </w:rPr>
      </w:pPr>
    </w:p>
    <w:p w14:paraId="648A198A" w14:textId="77777777" w:rsidR="00E629F8" w:rsidRPr="0038704A" w:rsidRDefault="00E629F8" w:rsidP="00E629F8">
      <w:pPr>
        <w:suppressAutoHyphens/>
        <w:autoSpaceDE w:val="0"/>
        <w:rPr>
          <w:rFonts w:eastAsia="Calibri" w:cs="Arial"/>
          <w:bCs/>
          <w:iCs/>
          <w:szCs w:val="20"/>
          <w:lang w:eastAsia="ar-SA"/>
        </w:rPr>
      </w:pPr>
      <w:r w:rsidRPr="0038704A">
        <w:rPr>
          <w:rFonts w:eastAsia="Calibri" w:cs="Arial"/>
          <w:bCs/>
          <w:iCs/>
          <w:szCs w:val="20"/>
          <w:lang w:eastAsia="ar-SA"/>
        </w:rPr>
        <w:t>Če kdo od pogodbenih partnerjev posredno ali neposredno obljubi, ponudi ali da kakšno nedovoljeno korist, z namenom vplivati na:</w:t>
      </w:r>
    </w:p>
    <w:p w14:paraId="2102C044" w14:textId="77777777" w:rsidR="00E629F8" w:rsidRPr="0038704A" w:rsidRDefault="00E629F8" w:rsidP="004D1BE8">
      <w:pPr>
        <w:numPr>
          <w:ilvl w:val="0"/>
          <w:numId w:val="20"/>
        </w:numPr>
        <w:autoSpaceDE w:val="0"/>
        <w:autoSpaceDN w:val="0"/>
        <w:rPr>
          <w:rFonts w:eastAsia="Calibri" w:cs="Arial"/>
          <w:bCs/>
          <w:iCs/>
          <w:szCs w:val="20"/>
          <w:lang w:eastAsia="ar-SA"/>
        </w:rPr>
      </w:pPr>
      <w:r w:rsidRPr="0038704A">
        <w:rPr>
          <w:rFonts w:eastAsia="Calibri" w:cs="Arial"/>
          <w:bCs/>
          <w:iCs/>
          <w:szCs w:val="20"/>
          <w:lang w:eastAsia="ar-SA"/>
        </w:rPr>
        <w:t xml:space="preserve">pridobitev posla, </w:t>
      </w:r>
    </w:p>
    <w:p w14:paraId="0196B138" w14:textId="77777777" w:rsidR="00E629F8" w:rsidRPr="0038704A" w:rsidRDefault="00E629F8" w:rsidP="004D1BE8">
      <w:pPr>
        <w:numPr>
          <w:ilvl w:val="0"/>
          <w:numId w:val="20"/>
        </w:numPr>
        <w:autoSpaceDE w:val="0"/>
        <w:autoSpaceDN w:val="0"/>
        <w:rPr>
          <w:rFonts w:eastAsia="Calibri" w:cs="Arial"/>
          <w:bCs/>
          <w:iCs/>
          <w:szCs w:val="20"/>
          <w:lang w:eastAsia="ar-SA"/>
        </w:rPr>
      </w:pPr>
      <w:r w:rsidRPr="0038704A">
        <w:rPr>
          <w:rFonts w:eastAsia="Calibri" w:cs="Arial"/>
          <w:bCs/>
          <w:iCs/>
          <w:szCs w:val="20"/>
          <w:lang w:eastAsia="ar-SA"/>
        </w:rPr>
        <w:t xml:space="preserve">sklenitev posla pod ugodnejšimi pogoji, </w:t>
      </w:r>
    </w:p>
    <w:p w14:paraId="0D1973E2" w14:textId="77777777" w:rsidR="00E629F8" w:rsidRPr="0038704A" w:rsidRDefault="00E629F8" w:rsidP="004D1BE8">
      <w:pPr>
        <w:numPr>
          <w:ilvl w:val="0"/>
          <w:numId w:val="20"/>
        </w:numPr>
        <w:autoSpaceDE w:val="0"/>
        <w:autoSpaceDN w:val="0"/>
        <w:rPr>
          <w:rFonts w:eastAsia="Calibri" w:cs="Arial"/>
          <w:bCs/>
          <w:iCs/>
          <w:szCs w:val="20"/>
          <w:lang w:eastAsia="ar-SA"/>
        </w:rPr>
      </w:pPr>
      <w:r w:rsidRPr="0038704A">
        <w:rPr>
          <w:rFonts w:eastAsia="Calibri" w:cs="Arial"/>
          <w:bCs/>
          <w:iCs/>
          <w:szCs w:val="20"/>
          <w:lang w:eastAsia="ar-SA"/>
        </w:rPr>
        <w:t xml:space="preserve">opustitev dolžnega nadzora nad izvajanjem pogodbenih obveznosti ali </w:t>
      </w:r>
    </w:p>
    <w:p w14:paraId="247F63F8" w14:textId="77777777" w:rsidR="00E629F8" w:rsidRPr="0038704A" w:rsidRDefault="00E629F8" w:rsidP="004D1BE8">
      <w:pPr>
        <w:numPr>
          <w:ilvl w:val="0"/>
          <w:numId w:val="20"/>
        </w:numPr>
        <w:autoSpaceDE w:val="0"/>
        <w:autoSpaceDN w:val="0"/>
        <w:rPr>
          <w:rFonts w:eastAsia="Calibri" w:cs="Arial"/>
          <w:bCs/>
          <w:iCs/>
          <w:szCs w:val="20"/>
          <w:lang w:eastAsia="ar-SA"/>
        </w:rPr>
      </w:pPr>
      <w:r w:rsidRPr="0038704A">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62AEF48" w14:textId="77777777" w:rsidR="00E629F8" w:rsidRPr="0038704A" w:rsidRDefault="00E629F8" w:rsidP="00E629F8">
      <w:pPr>
        <w:suppressAutoHyphens/>
        <w:autoSpaceDE w:val="0"/>
        <w:rPr>
          <w:rFonts w:eastAsia="Calibri" w:cs="Arial"/>
          <w:bCs/>
          <w:iCs/>
          <w:szCs w:val="20"/>
          <w:lang w:eastAsia="ar-SA"/>
        </w:rPr>
      </w:pPr>
      <w:r w:rsidRPr="0038704A">
        <w:rPr>
          <w:rFonts w:eastAsia="Calibri" w:cs="Arial"/>
          <w:bCs/>
          <w:iCs/>
          <w:szCs w:val="20"/>
          <w:lang w:eastAsia="ar-SA"/>
        </w:rPr>
        <w:t> je pogodba nična.</w:t>
      </w:r>
    </w:p>
    <w:p w14:paraId="782A789A" w14:textId="77777777" w:rsidR="00E629F8" w:rsidRPr="0038704A" w:rsidRDefault="00E629F8" w:rsidP="00E629F8">
      <w:pPr>
        <w:suppressAutoHyphens/>
        <w:autoSpaceDE w:val="0"/>
        <w:rPr>
          <w:rFonts w:eastAsia="Calibri" w:cs="Arial"/>
          <w:bCs/>
          <w:iCs/>
          <w:szCs w:val="20"/>
          <w:lang w:eastAsia="ar-SA"/>
        </w:rPr>
      </w:pPr>
    </w:p>
    <w:p w14:paraId="1061B392" w14:textId="2D76CD26" w:rsidR="00E629F8" w:rsidRPr="0038704A" w:rsidRDefault="00E629F8" w:rsidP="00E629F8">
      <w:pPr>
        <w:spacing w:line="240" w:lineRule="atLeast"/>
        <w:jc w:val="center"/>
        <w:rPr>
          <w:rFonts w:cs="Arial"/>
          <w:b/>
          <w:bCs/>
        </w:rPr>
      </w:pPr>
      <w:r w:rsidRPr="0038704A">
        <w:rPr>
          <w:rFonts w:cs="Arial"/>
          <w:b/>
          <w:bCs/>
        </w:rPr>
        <w:t>ODPOVED IN ODSTOP OD POGODBE</w:t>
      </w:r>
    </w:p>
    <w:p w14:paraId="41A8E420" w14:textId="77777777" w:rsidR="00B019FA" w:rsidRPr="0038704A" w:rsidRDefault="00B019FA" w:rsidP="00E629F8">
      <w:pPr>
        <w:spacing w:line="240" w:lineRule="atLeast"/>
        <w:jc w:val="center"/>
        <w:rPr>
          <w:rFonts w:cs="Arial"/>
          <w:b/>
          <w:bCs/>
        </w:rPr>
      </w:pPr>
    </w:p>
    <w:p w14:paraId="0F3292D4" w14:textId="08535850" w:rsidR="00E629F8" w:rsidRPr="0038704A" w:rsidRDefault="00A20077" w:rsidP="00E629F8">
      <w:pPr>
        <w:spacing w:line="240" w:lineRule="atLeast"/>
        <w:jc w:val="center"/>
        <w:rPr>
          <w:rFonts w:cs="Arial"/>
          <w:b/>
          <w:bCs/>
        </w:rPr>
      </w:pPr>
      <w:r>
        <w:rPr>
          <w:rFonts w:cs="Arial"/>
          <w:b/>
          <w:bCs/>
        </w:rPr>
        <w:t>1</w:t>
      </w:r>
      <w:r w:rsidR="008D618E">
        <w:rPr>
          <w:rFonts w:cs="Arial"/>
          <w:b/>
          <w:bCs/>
        </w:rPr>
        <w:t>6</w:t>
      </w:r>
      <w:r w:rsidR="00E629F8" w:rsidRPr="0038704A">
        <w:rPr>
          <w:rFonts w:cs="Arial"/>
          <w:b/>
          <w:bCs/>
        </w:rPr>
        <w:t>. člen</w:t>
      </w:r>
    </w:p>
    <w:p w14:paraId="223777A1" w14:textId="77777777" w:rsidR="00E629F8" w:rsidRPr="0038704A" w:rsidRDefault="00E629F8" w:rsidP="00E629F8">
      <w:pPr>
        <w:rPr>
          <w:rFonts w:cs="Arial"/>
          <w:bCs/>
          <w:szCs w:val="20"/>
        </w:rPr>
      </w:pPr>
    </w:p>
    <w:p w14:paraId="44F52033" w14:textId="77777777" w:rsidR="00E629F8" w:rsidRPr="0038704A" w:rsidRDefault="00E629F8" w:rsidP="00E629F8">
      <w:pPr>
        <w:rPr>
          <w:rFonts w:cs="Arial"/>
          <w:szCs w:val="20"/>
        </w:rPr>
      </w:pPr>
      <w:r w:rsidRPr="0038704A">
        <w:rPr>
          <w:rFonts w:cs="Arial"/>
          <w:szCs w:val="20"/>
        </w:rPr>
        <w:t>(1) Pogodbeni stranki izjavljata, da je to pogodbo možno odpovedati pred njeno izpolnitvijo v primeru, da nastopi ena od naslednjih spodaj navedenih okoliščin.</w:t>
      </w:r>
    </w:p>
    <w:p w14:paraId="0AE10DA9" w14:textId="77777777" w:rsidR="00E629F8" w:rsidRPr="0038704A" w:rsidRDefault="00E629F8" w:rsidP="00E629F8">
      <w:pPr>
        <w:rPr>
          <w:rFonts w:cs="Arial"/>
        </w:rPr>
      </w:pPr>
    </w:p>
    <w:p w14:paraId="76D5CAA8" w14:textId="77777777" w:rsidR="00E629F8" w:rsidRPr="0038704A" w:rsidRDefault="00E629F8" w:rsidP="00E629F8">
      <w:pPr>
        <w:rPr>
          <w:rFonts w:cs="Arial"/>
        </w:rPr>
      </w:pPr>
      <w:r w:rsidRPr="0038704A">
        <w:rPr>
          <w:rFonts w:cs="Arial"/>
        </w:rPr>
        <w:t>(2) Naročnik lahko odpove pogodbo pred njeno izpolnitvijo:</w:t>
      </w:r>
    </w:p>
    <w:p w14:paraId="02CC8D11" w14:textId="77777777" w:rsidR="00E629F8" w:rsidRPr="0038704A" w:rsidRDefault="00E629F8" w:rsidP="004D1BE8">
      <w:pPr>
        <w:pStyle w:val="ListParagraph"/>
        <w:numPr>
          <w:ilvl w:val="0"/>
          <w:numId w:val="21"/>
        </w:numPr>
        <w:contextualSpacing w:val="0"/>
        <w:rPr>
          <w:bCs/>
          <w:szCs w:val="20"/>
        </w:rPr>
      </w:pPr>
      <w:r w:rsidRPr="0038704A">
        <w:t>če ponudnik ne izpolnjuje pogodbenih obveznosti na način, predviden v pogodbi o izvedbi javnega naročila, naročnik odstopi od te pogodbe.</w:t>
      </w:r>
    </w:p>
    <w:p w14:paraId="7C4C665E" w14:textId="77777777" w:rsidR="00E629F8" w:rsidRPr="0038704A" w:rsidRDefault="00E629F8" w:rsidP="004D1BE8">
      <w:pPr>
        <w:numPr>
          <w:ilvl w:val="0"/>
          <w:numId w:val="21"/>
        </w:numPr>
        <w:rPr>
          <w:rFonts w:cs="Arial"/>
        </w:rPr>
      </w:pPr>
      <w:r w:rsidRPr="0038704A">
        <w:rPr>
          <w:rFonts w:cs="Arial"/>
        </w:rPr>
        <w:t>če je proti ponudniku uveden stečaj ali prisilna poravnava,</w:t>
      </w:r>
    </w:p>
    <w:p w14:paraId="1A000FE6" w14:textId="77777777" w:rsidR="00E629F8" w:rsidRPr="0038704A" w:rsidRDefault="00E629F8" w:rsidP="004D1BE8">
      <w:pPr>
        <w:numPr>
          <w:ilvl w:val="0"/>
          <w:numId w:val="21"/>
        </w:numPr>
        <w:rPr>
          <w:rFonts w:cs="Arial"/>
        </w:rPr>
      </w:pPr>
      <w:r w:rsidRPr="0038704A">
        <w:rPr>
          <w:rFonts w:cs="Arial"/>
          <w:kern w:val="16"/>
          <w:szCs w:val="20"/>
        </w:rPr>
        <w:t>če je neuspešno pretekel pogodbeno določen rok, pa ponudnik ni izpolnil pogodbenih obveznosti,</w:t>
      </w:r>
    </w:p>
    <w:p w14:paraId="0F6EBCC1" w14:textId="37CDFE8B" w:rsidR="00E629F8" w:rsidRPr="0038704A" w:rsidRDefault="00E629F8" w:rsidP="004D1BE8">
      <w:pPr>
        <w:numPr>
          <w:ilvl w:val="0"/>
          <w:numId w:val="21"/>
        </w:numPr>
        <w:rPr>
          <w:rFonts w:cs="Arial"/>
        </w:rPr>
      </w:pPr>
      <w:r w:rsidRPr="0038704A">
        <w:rPr>
          <w:rFonts w:cs="Arial"/>
        </w:rPr>
        <w:t>če ponudnik ni odpravil ugovarjanjih napak oz. odprava napak ni možna</w:t>
      </w:r>
      <w:r w:rsidR="00ED089A" w:rsidRPr="0038704A">
        <w:rPr>
          <w:rFonts w:cs="Arial"/>
        </w:rPr>
        <w:t>,</w:t>
      </w:r>
    </w:p>
    <w:p w14:paraId="264BF58E" w14:textId="77777777" w:rsidR="00E629F8" w:rsidRPr="0038704A" w:rsidRDefault="00E629F8" w:rsidP="00E629F8">
      <w:pPr>
        <w:rPr>
          <w:rFonts w:cs="Arial"/>
        </w:rPr>
      </w:pPr>
    </w:p>
    <w:p w14:paraId="4B182054" w14:textId="046FF3ED" w:rsidR="00E629F8" w:rsidRPr="0038704A" w:rsidRDefault="00C9397E" w:rsidP="00E629F8">
      <w:pPr>
        <w:rPr>
          <w:rFonts w:cs="Arial"/>
        </w:rPr>
      </w:pPr>
      <w:r w:rsidRPr="0038704A">
        <w:rPr>
          <w:rFonts w:cs="Arial"/>
        </w:rPr>
        <w:t>(</w:t>
      </w:r>
      <w:r w:rsidR="00A20077">
        <w:rPr>
          <w:rFonts w:cs="Arial"/>
        </w:rPr>
        <w:t>3</w:t>
      </w:r>
      <w:r w:rsidRPr="0038704A">
        <w:rPr>
          <w:rFonts w:cs="Arial"/>
        </w:rPr>
        <w:t xml:space="preserve">) </w:t>
      </w:r>
      <w:r w:rsidR="00E629F8" w:rsidRPr="0038704A">
        <w:rPr>
          <w:rFonts w:cs="Arial"/>
        </w:rPr>
        <w:t>Ponudnik lahko odpove pogodbo, če naročnik ne plača pogodbene cene.</w:t>
      </w:r>
    </w:p>
    <w:p w14:paraId="779D04E3" w14:textId="77777777" w:rsidR="00E629F8" w:rsidRPr="0038704A" w:rsidRDefault="00E629F8" w:rsidP="00E629F8"/>
    <w:p w14:paraId="5DD17884" w14:textId="1276E694" w:rsidR="00E629F8" w:rsidRPr="0038704A" w:rsidRDefault="00E629F8" w:rsidP="00E629F8">
      <w:r w:rsidRPr="0038704A">
        <w:lastRenderedPageBreak/>
        <w:t>(</w:t>
      </w:r>
      <w:r w:rsidR="00A20077">
        <w:t>4</w:t>
      </w:r>
      <w:r w:rsidRPr="0038704A">
        <w:t>)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50CDB2AA" w14:textId="77777777" w:rsidR="00D331A3" w:rsidRPr="0038704A" w:rsidRDefault="00D331A3" w:rsidP="00D331A3">
      <w:pPr>
        <w:rPr>
          <w:b/>
        </w:rPr>
      </w:pPr>
    </w:p>
    <w:p w14:paraId="276D963A" w14:textId="074477BF" w:rsidR="00E629F8" w:rsidRPr="0038704A" w:rsidRDefault="00E629F8" w:rsidP="00E629F8">
      <w:pPr>
        <w:jc w:val="center"/>
        <w:rPr>
          <w:b/>
        </w:rPr>
      </w:pPr>
      <w:r w:rsidRPr="0038704A">
        <w:rPr>
          <w:b/>
        </w:rPr>
        <w:t>KONČNE DOLOČBE</w:t>
      </w:r>
    </w:p>
    <w:p w14:paraId="68B27EE0" w14:textId="77777777" w:rsidR="00B019FA" w:rsidRPr="0038704A" w:rsidRDefault="00B019FA" w:rsidP="00E629F8">
      <w:pPr>
        <w:jc w:val="center"/>
        <w:rPr>
          <w:b/>
        </w:rPr>
      </w:pPr>
    </w:p>
    <w:p w14:paraId="3228F86D" w14:textId="57A43C2A" w:rsidR="00E629F8" w:rsidRPr="0038704A" w:rsidRDefault="00A20077" w:rsidP="00E629F8">
      <w:pPr>
        <w:pStyle w:val="BodyText3"/>
        <w:jc w:val="center"/>
        <w:rPr>
          <w:b/>
          <w:sz w:val="20"/>
          <w:lang w:val="sl-SI"/>
        </w:rPr>
      </w:pPr>
      <w:r>
        <w:rPr>
          <w:b/>
          <w:sz w:val="20"/>
          <w:lang w:val="sl-SI"/>
        </w:rPr>
        <w:t>1</w:t>
      </w:r>
      <w:r w:rsidR="008D618E">
        <w:rPr>
          <w:b/>
          <w:sz w:val="20"/>
          <w:lang w:val="sl-SI"/>
        </w:rPr>
        <w:t>7</w:t>
      </w:r>
      <w:r w:rsidR="00E629F8" w:rsidRPr="0038704A">
        <w:rPr>
          <w:b/>
          <w:sz w:val="20"/>
          <w:lang w:val="sl-SI"/>
        </w:rPr>
        <w:t>. člen</w:t>
      </w:r>
    </w:p>
    <w:p w14:paraId="68CF40C4" w14:textId="77777777" w:rsidR="00E629F8" w:rsidRPr="0038704A" w:rsidRDefault="00E629F8" w:rsidP="00E629F8">
      <w:pPr>
        <w:pStyle w:val="BodyText3"/>
        <w:jc w:val="center"/>
        <w:rPr>
          <w:b/>
          <w:sz w:val="20"/>
          <w:lang w:val="sl-SI"/>
        </w:rPr>
      </w:pPr>
    </w:p>
    <w:p w14:paraId="71F490DE" w14:textId="77777777" w:rsidR="00E629F8" w:rsidRPr="0038704A" w:rsidRDefault="00E629F8" w:rsidP="00E629F8">
      <w:pPr>
        <w:rPr>
          <w:szCs w:val="20"/>
        </w:rPr>
      </w:pPr>
      <w:r w:rsidRPr="0038704A">
        <w:rPr>
          <w:szCs w:val="20"/>
        </w:rPr>
        <w:t>(1) 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49CB45CA" w14:textId="77777777" w:rsidR="00B019FA" w:rsidRPr="0038704A" w:rsidRDefault="00B019FA" w:rsidP="00E629F8"/>
    <w:p w14:paraId="4DD13EBE" w14:textId="1E999403" w:rsidR="00E629F8" w:rsidRPr="0038704A" w:rsidRDefault="00A20077" w:rsidP="00E629F8">
      <w:pPr>
        <w:jc w:val="center"/>
        <w:rPr>
          <w:b/>
          <w:noProof/>
          <w:szCs w:val="20"/>
        </w:rPr>
      </w:pPr>
      <w:r>
        <w:rPr>
          <w:b/>
          <w:noProof/>
          <w:szCs w:val="20"/>
        </w:rPr>
        <w:t>1</w:t>
      </w:r>
      <w:r w:rsidR="008D618E">
        <w:rPr>
          <w:b/>
          <w:noProof/>
          <w:szCs w:val="20"/>
        </w:rPr>
        <w:t>8</w:t>
      </w:r>
      <w:r w:rsidR="00E629F8" w:rsidRPr="0038704A">
        <w:rPr>
          <w:b/>
          <w:noProof/>
          <w:szCs w:val="20"/>
        </w:rPr>
        <w:t>. člen</w:t>
      </w:r>
    </w:p>
    <w:p w14:paraId="6F60D14B" w14:textId="77777777" w:rsidR="00E629F8" w:rsidRPr="0038704A" w:rsidRDefault="00E629F8" w:rsidP="00E629F8">
      <w:pPr>
        <w:rPr>
          <w:b/>
          <w:noProof/>
          <w:szCs w:val="20"/>
        </w:rPr>
      </w:pPr>
    </w:p>
    <w:p w14:paraId="704A1504" w14:textId="77777777" w:rsidR="00E629F8" w:rsidRPr="0038704A" w:rsidRDefault="00E629F8" w:rsidP="00E629F8">
      <w:pPr>
        <w:rPr>
          <w:szCs w:val="20"/>
        </w:rPr>
      </w:pPr>
      <w:r w:rsidRPr="0038704A">
        <w:rPr>
          <w:szCs w:val="20"/>
        </w:rPr>
        <w:t>(1) Ta pogodba je sklenjena pod razveznim pogojem, ki se uresniči v primeru izpolnitve ene od naslednjih okoliščin:</w:t>
      </w:r>
    </w:p>
    <w:p w14:paraId="65153482" w14:textId="77777777" w:rsidR="00E629F8" w:rsidRPr="0038704A" w:rsidRDefault="00E629F8" w:rsidP="004D1BE8">
      <w:pPr>
        <w:pStyle w:val="ListParagraph"/>
        <w:numPr>
          <w:ilvl w:val="0"/>
          <w:numId w:val="22"/>
        </w:numPr>
        <w:rPr>
          <w:szCs w:val="20"/>
        </w:rPr>
      </w:pPr>
      <w:r w:rsidRPr="0038704A">
        <w:rPr>
          <w:szCs w:val="20"/>
        </w:rPr>
        <w:t xml:space="preserve">če je naročnik seznanjen, da je sodišče s pravnomočno odločitvijo ugotovilo kršitev obveznosti delovne, okoljske ali socialne zakonodaje s strani ponudnika ali podizvajalca ali </w:t>
      </w:r>
    </w:p>
    <w:p w14:paraId="798C5B61" w14:textId="77777777" w:rsidR="00E629F8" w:rsidRPr="0038704A" w:rsidRDefault="00E629F8" w:rsidP="004D1BE8">
      <w:pPr>
        <w:pStyle w:val="ListParagraph"/>
        <w:numPr>
          <w:ilvl w:val="0"/>
          <w:numId w:val="22"/>
        </w:numPr>
        <w:rPr>
          <w:szCs w:val="20"/>
        </w:rPr>
      </w:pPr>
      <w:r w:rsidRPr="0038704A">
        <w:rPr>
          <w:szCs w:val="20"/>
        </w:rPr>
        <w:t>če je naročnik seznanjen, da je pristojni državni organ pri ponudniku ali podizvajalcu v času izvajanja pogodbe ugotovil najmanj dve kršitvi v zvezi s:</w:t>
      </w:r>
    </w:p>
    <w:p w14:paraId="189A979E" w14:textId="77777777" w:rsidR="00E629F8" w:rsidRPr="0038704A" w:rsidRDefault="00E629F8" w:rsidP="004D1BE8">
      <w:pPr>
        <w:pStyle w:val="ListParagraph"/>
        <w:numPr>
          <w:ilvl w:val="1"/>
          <w:numId w:val="11"/>
        </w:numPr>
        <w:rPr>
          <w:szCs w:val="20"/>
        </w:rPr>
      </w:pPr>
      <w:r w:rsidRPr="0038704A">
        <w:rPr>
          <w:szCs w:val="20"/>
        </w:rPr>
        <w:t xml:space="preserve">plačilom za delo, </w:t>
      </w:r>
    </w:p>
    <w:p w14:paraId="7DB75A24" w14:textId="77777777" w:rsidR="00E629F8" w:rsidRPr="0038704A" w:rsidRDefault="00E629F8" w:rsidP="004D1BE8">
      <w:pPr>
        <w:pStyle w:val="ListParagraph"/>
        <w:numPr>
          <w:ilvl w:val="1"/>
          <w:numId w:val="11"/>
        </w:numPr>
        <w:rPr>
          <w:szCs w:val="20"/>
        </w:rPr>
      </w:pPr>
      <w:r w:rsidRPr="0038704A">
        <w:rPr>
          <w:szCs w:val="20"/>
        </w:rPr>
        <w:t xml:space="preserve">delovnim časom, </w:t>
      </w:r>
    </w:p>
    <w:p w14:paraId="7E0A1DCC" w14:textId="77777777" w:rsidR="00E629F8" w:rsidRPr="0038704A" w:rsidRDefault="00E629F8" w:rsidP="004D1BE8">
      <w:pPr>
        <w:pStyle w:val="ListParagraph"/>
        <w:numPr>
          <w:ilvl w:val="1"/>
          <w:numId w:val="11"/>
        </w:numPr>
        <w:rPr>
          <w:szCs w:val="20"/>
        </w:rPr>
      </w:pPr>
      <w:r w:rsidRPr="0038704A">
        <w:rPr>
          <w:szCs w:val="20"/>
        </w:rPr>
        <w:t xml:space="preserve">počitki, </w:t>
      </w:r>
    </w:p>
    <w:p w14:paraId="65260BBA" w14:textId="77777777" w:rsidR="00E629F8" w:rsidRPr="0038704A" w:rsidRDefault="00E629F8" w:rsidP="004D1BE8">
      <w:pPr>
        <w:pStyle w:val="ListParagraph"/>
        <w:numPr>
          <w:ilvl w:val="1"/>
          <w:numId w:val="11"/>
        </w:numPr>
        <w:rPr>
          <w:szCs w:val="20"/>
        </w:rPr>
      </w:pPr>
      <w:r w:rsidRPr="0038704A">
        <w:rPr>
          <w:szCs w:val="20"/>
        </w:rPr>
        <w:t xml:space="preserve">opravljanjem dela na podlagi pogodb civilnega prava kljub obstoju elementov delovnega razmerja ali v zvezi z zaposlovanjem na črno </w:t>
      </w:r>
    </w:p>
    <w:p w14:paraId="7F9CB8B5" w14:textId="77777777" w:rsidR="00E629F8" w:rsidRPr="0038704A" w:rsidRDefault="00E629F8" w:rsidP="00E629F8">
      <w:pPr>
        <w:rPr>
          <w:szCs w:val="20"/>
        </w:rPr>
      </w:pPr>
      <w:r w:rsidRPr="0038704A">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A66E54D" w14:textId="77777777" w:rsidR="00E629F8" w:rsidRPr="0038704A" w:rsidRDefault="00E629F8" w:rsidP="00E629F8">
      <w:pPr>
        <w:rPr>
          <w:szCs w:val="20"/>
        </w:rPr>
      </w:pPr>
    </w:p>
    <w:p w14:paraId="18778408" w14:textId="77777777" w:rsidR="00E629F8" w:rsidRPr="0038704A" w:rsidRDefault="00E629F8" w:rsidP="00E629F8">
      <w:pPr>
        <w:rPr>
          <w:szCs w:val="20"/>
        </w:rPr>
      </w:pPr>
      <w:r w:rsidRPr="0038704A">
        <w:rPr>
          <w:szCs w:val="20"/>
        </w:rPr>
        <w:t xml:space="preserve">(2) V primeru izpolnitve okoliščine in pogojev iz prejšnjega odstavka se šteje, da je razvezana z dnem sklenitve nove pogodbe o izvedbi javnega naročila za predmetno naročilo. </w:t>
      </w:r>
    </w:p>
    <w:p w14:paraId="3C10DE34" w14:textId="77777777" w:rsidR="00E629F8" w:rsidRPr="0038704A" w:rsidRDefault="00E629F8" w:rsidP="00E629F8">
      <w:pPr>
        <w:rPr>
          <w:szCs w:val="20"/>
        </w:rPr>
      </w:pPr>
    </w:p>
    <w:p w14:paraId="6E294CAD" w14:textId="77777777" w:rsidR="00E629F8" w:rsidRPr="0038704A" w:rsidRDefault="00E629F8" w:rsidP="00E629F8">
      <w:pPr>
        <w:rPr>
          <w:szCs w:val="20"/>
        </w:rPr>
      </w:pPr>
      <w:r w:rsidRPr="0038704A">
        <w:rPr>
          <w:szCs w:val="20"/>
        </w:rPr>
        <w:t>(3) O datumu sklenitve nove pogodbe bo naročnik obvestil ponudnika.</w:t>
      </w:r>
    </w:p>
    <w:p w14:paraId="416F763E" w14:textId="77777777" w:rsidR="00E629F8" w:rsidRPr="0038704A" w:rsidRDefault="00E629F8" w:rsidP="00E629F8">
      <w:pPr>
        <w:rPr>
          <w:szCs w:val="20"/>
        </w:rPr>
      </w:pPr>
    </w:p>
    <w:p w14:paraId="6C1809DA" w14:textId="77777777" w:rsidR="00E629F8" w:rsidRPr="0038704A" w:rsidRDefault="00E629F8" w:rsidP="00E629F8">
      <w:pPr>
        <w:rPr>
          <w:b/>
          <w:noProof/>
          <w:szCs w:val="20"/>
        </w:rPr>
      </w:pPr>
      <w:r w:rsidRPr="0038704A">
        <w:rPr>
          <w:szCs w:val="20"/>
        </w:rPr>
        <w:t>(4) Če naročnik v roku 30 dni od seznanitve s kršitvijo ne začne novega postopka javnega naročila, se šteje, da je pogodba razvezana trideseti dan od seznanitve s kršitvijo.</w:t>
      </w:r>
    </w:p>
    <w:p w14:paraId="713EEE86" w14:textId="77777777" w:rsidR="00E629F8" w:rsidRPr="0038704A" w:rsidRDefault="00E629F8" w:rsidP="00E629F8">
      <w:pPr>
        <w:rPr>
          <w:b/>
          <w:noProof/>
          <w:szCs w:val="20"/>
        </w:rPr>
      </w:pPr>
    </w:p>
    <w:p w14:paraId="16516E1D" w14:textId="3855239D" w:rsidR="00E629F8" w:rsidRPr="0038704A" w:rsidRDefault="00A20077" w:rsidP="00E629F8">
      <w:pPr>
        <w:jc w:val="center"/>
        <w:rPr>
          <w:b/>
          <w:noProof/>
          <w:szCs w:val="20"/>
        </w:rPr>
      </w:pPr>
      <w:r>
        <w:rPr>
          <w:b/>
          <w:noProof/>
          <w:szCs w:val="20"/>
        </w:rPr>
        <w:t>1</w:t>
      </w:r>
      <w:r w:rsidR="008D618E">
        <w:rPr>
          <w:b/>
          <w:noProof/>
          <w:szCs w:val="20"/>
        </w:rPr>
        <w:t>9</w:t>
      </w:r>
      <w:r w:rsidR="00E629F8" w:rsidRPr="0038704A">
        <w:rPr>
          <w:b/>
          <w:noProof/>
          <w:szCs w:val="20"/>
        </w:rPr>
        <w:t>. člen</w:t>
      </w:r>
    </w:p>
    <w:p w14:paraId="4CFA0382" w14:textId="77777777" w:rsidR="00E629F8" w:rsidRPr="0038704A" w:rsidRDefault="00E629F8" w:rsidP="00E629F8">
      <w:pPr>
        <w:rPr>
          <w:noProof/>
          <w:szCs w:val="20"/>
        </w:rPr>
      </w:pPr>
    </w:p>
    <w:p w14:paraId="2E657C2D" w14:textId="77777777" w:rsidR="00E629F8" w:rsidRPr="0038704A" w:rsidRDefault="00E629F8" w:rsidP="00E629F8">
      <w:r w:rsidRPr="0038704A">
        <w:t>Pogodba je sestavljena iz naslednjih delov, ki predstavljajo enovito celoto:</w:t>
      </w:r>
    </w:p>
    <w:p w14:paraId="06599E0C" w14:textId="77777777" w:rsidR="00E629F8" w:rsidRPr="0038704A" w:rsidRDefault="00E629F8" w:rsidP="00E629F8"/>
    <w:p w14:paraId="3710E1B7" w14:textId="77777777" w:rsidR="00E629F8" w:rsidRPr="0038704A" w:rsidRDefault="00E629F8" w:rsidP="004D1BE8">
      <w:pPr>
        <w:numPr>
          <w:ilvl w:val="0"/>
          <w:numId w:val="5"/>
        </w:numPr>
      </w:pPr>
      <w:r w:rsidRPr="0038704A">
        <w:t>Osnovna pogodba s komercialnimi pogoji,</w:t>
      </w:r>
    </w:p>
    <w:p w14:paraId="1DAFFB88" w14:textId="77777777" w:rsidR="00E629F8" w:rsidRDefault="00E629F8" w:rsidP="004D1BE8">
      <w:pPr>
        <w:numPr>
          <w:ilvl w:val="0"/>
          <w:numId w:val="5"/>
        </w:numPr>
      </w:pPr>
      <w:r w:rsidRPr="0038704A">
        <w:t>Priloga 1 – Ponudbena dokumentacija št……….. z dne …………</w:t>
      </w:r>
    </w:p>
    <w:p w14:paraId="113E593C" w14:textId="00F72E21" w:rsidR="00DD3197" w:rsidRPr="0038704A" w:rsidRDefault="00DD3197" w:rsidP="004D1BE8">
      <w:pPr>
        <w:numPr>
          <w:ilvl w:val="0"/>
          <w:numId w:val="5"/>
        </w:numPr>
      </w:pPr>
      <w:r>
        <w:t>Priloga 2</w:t>
      </w:r>
      <w:r w:rsidRPr="0038704A">
        <w:t xml:space="preserve"> – </w:t>
      </w:r>
      <w:r>
        <w:rPr>
          <w:rFonts w:cs="Arial"/>
          <w:bCs/>
          <w:noProof/>
          <w:szCs w:val="20"/>
        </w:rPr>
        <w:t>Pogodba za nakup licenc / »Enterprise Agreement«</w:t>
      </w:r>
    </w:p>
    <w:p w14:paraId="03513FEA" w14:textId="005B296F" w:rsidR="00E629F8" w:rsidRDefault="00E629F8" w:rsidP="004D1BE8">
      <w:pPr>
        <w:numPr>
          <w:ilvl w:val="0"/>
          <w:numId w:val="5"/>
        </w:numPr>
      </w:pPr>
      <w:r w:rsidRPr="0038704A">
        <w:t xml:space="preserve">Priloga </w:t>
      </w:r>
      <w:r w:rsidR="00DD3197">
        <w:t>3</w:t>
      </w:r>
      <w:r w:rsidRPr="0038704A">
        <w:t xml:space="preserve"> – Garancija za dobro izvedbo pogodbenih obveznosti</w:t>
      </w:r>
    </w:p>
    <w:p w14:paraId="79AE8EA3" w14:textId="5147A30F" w:rsidR="00DD3197" w:rsidRDefault="00DD3197" w:rsidP="004D1BE8">
      <w:pPr>
        <w:numPr>
          <w:ilvl w:val="0"/>
          <w:numId w:val="5"/>
        </w:numPr>
      </w:pPr>
      <w:r>
        <w:t>Priloga 4</w:t>
      </w:r>
      <w:r w:rsidR="00D331A3">
        <w:t xml:space="preserve"> – Pogodba o obdelavi osebnih podatkov</w:t>
      </w:r>
    </w:p>
    <w:p w14:paraId="01E535C5" w14:textId="24AF5570" w:rsidR="00D331A3" w:rsidRDefault="00D331A3" w:rsidP="004D1BE8">
      <w:pPr>
        <w:numPr>
          <w:ilvl w:val="0"/>
          <w:numId w:val="5"/>
        </w:numPr>
      </w:pPr>
      <w:r>
        <w:t>Priloga 5 – Dogovor o varovanju poslovne skrivnosti</w:t>
      </w:r>
    </w:p>
    <w:p w14:paraId="0198AF0B" w14:textId="16A4E1AA" w:rsidR="00D331A3" w:rsidRPr="0038704A" w:rsidRDefault="00D331A3" w:rsidP="004D1BE8">
      <w:pPr>
        <w:numPr>
          <w:ilvl w:val="0"/>
          <w:numId w:val="5"/>
        </w:numPr>
      </w:pPr>
      <w:r>
        <w:t>Priloga 6 – Vprašalnik za pogodbene obdelovalce osebnih podatkov</w:t>
      </w:r>
    </w:p>
    <w:p w14:paraId="40459B45" w14:textId="77777777" w:rsidR="00E629F8" w:rsidRPr="0038704A" w:rsidRDefault="00E629F8" w:rsidP="00E629F8">
      <w:pPr>
        <w:spacing w:line="276" w:lineRule="auto"/>
        <w:rPr>
          <w:rFonts w:cs="Arial"/>
        </w:rPr>
      </w:pPr>
    </w:p>
    <w:p w14:paraId="496289F2" w14:textId="77777777" w:rsidR="00E629F8" w:rsidRPr="0038704A" w:rsidRDefault="00E629F8" w:rsidP="00E629F8">
      <w:pPr>
        <w:pStyle w:val="BodyText3"/>
        <w:spacing w:line="276" w:lineRule="auto"/>
        <w:rPr>
          <w:sz w:val="20"/>
          <w:lang w:val="sl-SI"/>
        </w:rPr>
      </w:pPr>
      <w:r w:rsidRPr="0038704A">
        <w:rPr>
          <w:sz w:val="20"/>
          <w:lang w:val="sl-SI"/>
        </w:rPr>
        <w:t>Pogodba je sestavljena v petih izvodih, od katerih prejme naročnik tri izvode, ponudnik pa dva izvoda.</w:t>
      </w:r>
    </w:p>
    <w:p w14:paraId="6452E79F" w14:textId="77777777" w:rsidR="00E629F8" w:rsidRPr="0038704A" w:rsidRDefault="00E629F8" w:rsidP="00E629F8">
      <w:pPr>
        <w:pStyle w:val="BodyText3"/>
        <w:spacing w:line="276" w:lineRule="auto"/>
        <w:rPr>
          <w:sz w:val="20"/>
          <w:lang w:val="sl-SI"/>
        </w:rPr>
      </w:pPr>
    </w:p>
    <w:p w14:paraId="5B8CAF61" w14:textId="46F82B24" w:rsidR="00E629F8" w:rsidRPr="0038704A" w:rsidRDefault="00E629F8" w:rsidP="00E629F8">
      <w:pPr>
        <w:rPr>
          <w:rFonts w:cs="Arial"/>
        </w:rPr>
      </w:pPr>
      <w:r w:rsidRPr="0038704A">
        <w:rPr>
          <w:rFonts w:cs="Arial"/>
          <w:sz w:val="18"/>
        </w:rPr>
        <w:t>PODPIS IN ŽIG POOBLAŠČENIH PREDSTAVNIKOV NAROČNIKA IN PONUDNIKA – POGODBA ŠT. JN-</w:t>
      </w:r>
      <w:r w:rsidR="00D331A3">
        <w:rPr>
          <w:rFonts w:cs="Arial"/>
          <w:sz w:val="18"/>
        </w:rPr>
        <w:t>B1045</w:t>
      </w:r>
      <w:r w:rsidR="001619D0" w:rsidRPr="0038704A">
        <w:rPr>
          <w:rFonts w:cs="Arial"/>
          <w:sz w:val="18"/>
        </w:rPr>
        <w:t xml:space="preserve"> </w:t>
      </w:r>
      <w:r w:rsidRPr="0038704A">
        <w:rPr>
          <w:rFonts w:cs="Arial"/>
          <w:sz w:val="18"/>
        </w:rPr>
        <w:t xml:space="preserve">– </w:t>
      </w:r>
      <w:r w:rsidR="00D331A3">
        <w:rPr>
          <w:rFonts w:cs="Arial"/>
          <w:sz w:val="18"/>
        </w:rPr>
        <w:t>Obnova lastništva in dokup uporabniških in strežniških licenc za podporo pisarniškemu poslovanju in skupinskemu delu za dobo 3 let</w:t>
      </w:r>
      <w:r w:rsidRPr="0038704A">
        <w:rPr>
          <w:rFonts w:cs="Arial"/>
          <w:bCs/>
        </w:rPr>
        <w:t>.</w:t>
      </w:r>
    </w:p>
    <w:p w14:paraId="4E3BBEE6" w14:textId="77777777" w:rsidR="00D331A3" w:rsidRDefault="00D331A3" w:rsidP="00D331A3">
      <w:pPr>
        <w:spacing w:line="280" w:lineRule="exact"/>
        <w:rPr>
          <w:rFonts w:cs="Arial"/>
          <w:b/>
          <w:sz w:val="18"/>
        </w:rPr>
      </w:pPr>
    </w:p>
    <w:p w14:paraId="65175392" w14:textId="77777777" w:rsidR="00D331A3" w:rsidRPr="003D62F5" w:rsidRDefault="00D331A3" w:rsidP="00D331A3">
      <w:pPr>
        <w:tabs>
          <w:tab w:val="center" w:pos="2268"/>
          <w:tab w:val="center" w:pos="6804"/>
        </w:tabs>
        <w:rPr>
          <w:rFonts w:cs="Arial"/>
          <w:szCs w:val="20"/>
        </w:rPr>
      </w:pPr>
      <w:r w:rsidRPr="003D62F5">
        <w:rPr>
          <w:rFonts w:cs="Arial"/>
          <w:szCs w:val="20"/>
        </w:rPr>
        <w:lastRenderedPageBreak/>
        <w:tab/>
        <w:t>Ljubljana, dne ………………..</w:t>
      </w:r>
      <w:r w:rsidRPr="003D62F5">
        <w:rPr>
          <w:rFonts w:cs="Arial"/>
          <w:szCs w:val="20"/>
        </w:rPr>
        <w:tab/>
        <w:t>……………….., dne ………………..</w:t>
      </w:r>
    </w:p>
    <w:p w14:paraId="4AEDF5F5" w14:textId="77777777" w:rsidR="00D331A3" w:rsidRPr="003D62F5" w:rsidRDefault="00D331A3" w:rsidP="00D331A3">
      <w:pPr>
        <w:tabs>
          <w:tab w:val="center" w:pos="2268"/>
          <w:tab w:val="center" w:pos="6804"/>
        </w:tabs>
        <w:rPr>
          <w:rFonts w:cs="Arial"/>
          <w:szCs w:val="20"/>
        </w:rPr>
      </w:pPr>
    </w:p>
    <w:p w14:paraId="2601A3C1" w14:textId="77777777" w:rsidR="00D331A3" w:rsidRPr="003D62F5" w:rsidRDefault="00D331A3" w:rsidP="00D331A3">
      <w:pPr>
        <w:tabs>
          <w:tab w:val="center" w:pos="2268"/>
          <w:tab w:val="center" w:pos="6804"/>
        </w:tabs>
        <w:rPr>
          <w:rFonts w:cs="Arial"/>
          <w:szCs w:val="20"/>
        </w:rPr>
      </w:pPr>
      <w:r w:rsidRPr="003D62F5">
        <w:rPr>
          <w:rFonts w:cs="Arial"/>
          <w:szCs w:val="20"/>
        </w:rPr>
        <w:tab/>
        <w:t>NAROČNIK:</w:t>
      </w:r>
      <w:r w:rsidRPr="003D62F5">
        <w:rPr>
          <w:rFonts w:cs="Arial"/>
          <w:szCs w:val="20"/>
        </w:rPr>
        <w:tab/>
        <w:t>PONUDNIK:</w:t>
      </w:r>
    </w:p>
    <w:p w14:paraId="27F3DE3C" w14:textId="77777777" w:rsidR="00D331A3" w:rsidRPr="003D62F5" w:rsidRDefault="00D331A3" w:rsidP="00D331A3">
      <w:pPr>
        <w:tabs>
          <w:tab w:val="center" w:pos="2268"/>
          <w:tab w:val="center" w:pos="6804"/>
        </w:tabs>
        <w:rPr>
          <w:rFonts w:cs="Arial"/>
          <w:szCs w:val="20"/>
        </w:rPr>
      </w:pPr>
    </w:p>
    <w:p w14:paraId="51A16356" w14:textId="77777777" w:rsidR="00D331A3" w:rsidRPr="003D62F5" w:rsidRDefault="00D331A3" w:rsidP="00D331A3">
      <w:pPr>
        <w:tabs>
          <w:tab w:val="center" w:pos="2268"/>
          <w:tab w:val="center" w:pos="6804"/>
        </w:tabs>
        <w:rPr>
          <w:rFonts w:cs="Arial"/>
          <w:szCs w:val="20"/>
        </w:rPr>
      </w:pPr>
      <w:r w:rsidRPr="003D62F5">
        <w:rPr>
          <w:rFonts w:cs="Arial"/>
          <w:szCs w:val="20"/>
        </w:rPr>
        <w:tab/>
        <w:t>Radiotelevizija Slovenija, Javni zavod</w:t>
      </w:r>
      <w:r w:rsidRPr="003D62F5">
        <w:rPr>
          <w:rFonts w:cs="Arial"/>
          <w:szCs w:val="20"/>
        </w:rPr>
        <w:tab/>
        <w:t>……………………………………..</w:t>
      </w:r>
    </w:p>
    <w:p w14:paraId="376CB548" w14:textId="77777777" w:rsidR="00D331A3" w:rsidRPr="003D62F5" w:rsidRDefault="00D331A3" w:rsidP="00D331A3">
      <w:pPr>
        <w:tabs>
          <w:tab w:val="center" w:pos="2268"/>
          <w:tab w:val="center" w:pos="6804"/>
        </w:tabs>
        <w:rPr>
          <w:rFonts w:cs="Arial"/>
          <w:szCs w:val="20"/>
        </w:rPr>
      </w:pPr>
    </w:p>
    <w:p w14:paraId="6073593B" w14:textId="77777777" w:rsidR="00D331A3" w:rsidRPr="003D62F5" w:rsidRDefault="00D331A3" w:rsidP="00D331A3">
      <w:pPr>
        <w:tabs>
          <w:tab w:val="center" w:pos="2268"/>
          <w:tab w:val="center" w:pos="6804"/>
        </w:tabs>
        <w:rPr>
          <w:rFonts w:cs="Arial"/>
          <w:szCs w:val="20"/>
        </w:rPr>
      </w:pPr>
      <w:r w:rsidRPr="003D62F5">
        <w:rPr>
          <w:rFonts w:cs="Arial"/>
          <w:szCs w:val="20"/>
        </w:rPr>
        <w:tab/>
        <w:t>Uprava Javnega zavoda</w:t>
      </w:r>
    </w:p>
    <w:p w14:paraId="4433109D" w14:textId="77777777" w:rsidR="00D331A3" w:rsidRPr="003D62F5" w:rsidRDefault="00D331A3" w:rsidP="00D331A3">
      <w:pPr>
        <w:tabs>
          <w:tab w:val="center" w:pos="2268"/>
          <w:tab w:val="center" w:pos="6804"/>
        </w:tabs>
        <w:rPr>
          <w:rFonts w:cs="Arial"/>
          <w:szCs w:val="20"/>
        </w:rPr>
      </w:pPr>
      <w:r w:rsidRPr="003D62F5">
        <w:rPr>
          <w:rFonts w:cs="Arial"/>
          <w:szCs w:val="20"/>
        </w:rPr>
        <w:tab/>
        <w:t>Radiotelevizije Slovenija</w:t>
      </w:r>
    </w:p>
    <w:p w14:paraId="76112B40" w14:textId="77777777" w:rsidR="00D331A3" w:rsidRPr="003D62F5" w:rsidRDefault="00D331A3" w:rsidP="00D331A3">
      <w:pPr>
        <w:tabs>
          <w:tab w:val="center" w:pos="2268"/>
          <w:tab w:val="center" w:pos="6804"/>
        </w:tabs>
        <w:rPr>
          <w:rFonts w:cs="Arial"/>
          <w:szCs w:val="20"/>
        </w:rPr>
      </w:pPr>
    </w:p>
    <w:p w14:paraId="0BB53CC0" w14:textId="77777777" w:rsidR="00D331A3" w:rsidRPr="003D62F5" w:rsidRDefault="00D331A3" w:rsidP="00D331A3">
      <w:pPr>
        <w:tabs>
          <w:tab w:val="center" w:pos="2268"/>
          <w:tab w:val="center" w:pos="6804"/>
        </w:tabs>
        <w:rPr>
          <w:rFonts w:cs="Arial"/>
          <w:szCs w:val="20"/>
        </w:rPr>
      </w:pPr>
      <w:r w:rsidRPr="003D62F5">
        <w:rPr>
          <w:rFonts w:cs="Arial"/>
          <w:szCs w:val="20"/>
        </w:rPr>
        <w:tab/>
        <w:t>Zvezdan Martić</w:t>
      </w:r>
    </w:p>
    <w:p w14:paraId="42E84706" w14:textId="77777777" w:rsidR="00D331A3" w:rsidRPr="003D62F5" w:rsidRDefault="00D331A3" w:rsidP="00D331A3">
      <w:pPr>
        <w:tabs>
          <w:tab w:val="center" w:pos="2268"/>
          <w:tab w:val="center" w:pos="6804"/>
        </w:tabs>
        <w:rPr>
          <w:rFonts w:cs="Arial"/>
          <w:szCs w:val="20"/>
        </w:rPr>
      </w:pPr>
      <w:r w:rsidRPr="003D62F5">
        <w:rPr>
          <w:rFonts w:cs="Arial"/>
          <w:szCs w:val="20"/>
        </w:rPr>
        <w:tab/>
        <w:t>Predsednik uprave RTV Slovenija</w:t>
      </w:r>
    </w:p>
    <w:p w14:paraId="63F990A3" w14:textId="77777777" w:rsidR="00D331A3" w:rsidRPr="003D62F5" w:rsidRDefault="00D331A3" w:rsidP="00D331A3">
      <w:pPr>
        <w:tabs>
          <w:tab w:val="center" w:pos="2268"/>
          <w:tab w:val="center" w:pos="6804"/>
        </w:tabs>
        <w:rPr>
          <w:rFonts w:cs="Arial"/>
          <w:szCs w:val="20"/>
        </w:rPr>
      </w:pPr>
    </w:p>
    <w:p w14:paraId="782EA6C9" w14:textId="77777777" w:rsidR="00D331A3" w:rsidRPr="003D62F5" w:rsidRDefault="00D331A3" w:rsidP="00D331A3">
      <w:pPr>
        <w:tabs>
          <w:tab w:val="center" w:pos="2268"/>
          <w:tab w:val="center" w:pos="6804"/>
        </w:tabs>
        <w:rPr>
          <w:rFonts w:cs="Arial"/>
          <w:szCs w:val="20"/>
        </w:rPr>
      </w:pPr>
      <w:r w:rsidRPr="003D62F5">
        <w:rPr>
          <w:rFonts w:cs="Arial"/>
          <w:szCs w:val="20"/>
        </w:rPr>
        <w:tab/>
        <w:t>……………………………………..</w:t>
      </w:r>
    </w:p>
    <w:p w14:paraId="30C16A9A" w14:textId="77777777" w:rsidR="00D331A3" w:rsidRPr="003D62F5" w:rsidRDefault="00D331A3" w:rsidP="00D331A3">
      <w:pPr>
        <w:tabs>
          <w:tab w:val="center" w:pos="2268"/>
          <w:tab w:val="center" w:pos="6804"/>
        </w:tabs>
        <w:rPr>
          <w:rFonts w:cs="Arial"/>
          <w:szCs w:val="20"/>
        </w:rPr>
      </w:pPr>
    </w:p>
    <w:p w14:paraId="072359E9" w14:textId="77777777" w:rsidR="00D331A3" w:rsidRPr="003D62F5" w:rsidRDefault="00D331A3" w:rsidP="00D331A3">
      <w:pPr>
        <w:tabs>
          <w:tab w:val="center" w:pos="2268"/>
          <w:tab w:val="center" w:pos="6804"/>
        </w:tabs>
        <w:rPr>
          <w:rFonts w:cs="Arial"/>
          <w:szCs w:val="20"/>
        </w:rPr>
      </w:pPr>
      <w:r w:rsidRPr="003D62F5">
        <w:rPr>
          <w:rFonts w:cs="Arial"/>
          <w:szCs w:val="20"/>
        </w:rPr>
        <w:tab/>
        <w:t xml:space="preserve">Simon </w:t>
      </w:r>
      <w:proofErr w:type="spellStart"/>
      <w:r w:rsidRPr="003D62F5">
        <w:rPr>
          <w:rFonts w:cs="Arial"/>
          <w:szCs w:val="20"/>
        </w:rPr>
        <w:t>Kardum</w:t>
      </w:r>
      <w:proofErr w:type="spellEnd"/>
    </w:p>
    <w:p w14:paraId="723CE974" w14:textId="77777777" w:rsidR="00D331A3" w:rsidRPr="003D62F5" w:rsidRDefault="00D331A3" w:rsidP="00D331A3">
      <w:pPr>
        <w:tabs>
          <w:tab w:val="center" w:pos="2268"/>
          <w:tab w:val="center" w:pos="6804"/>
        </w:tabs>
        <w:rPr>
          <w:rFonts w:cs="Arial"/>
          <w:szCs w:val="20"/>
        </w:rPr>
      </w:pPr>
      <w:r w:rsidRPr="003D62F5">
        <w:rPr>
          <w:rFonts w:cs="Arial"/>
          <w:szCs w:val="20"/>
        </w:rPr>
        <w:tab/>
        <w:t>Član uprave RTV Slovenija</w:t>
      </w:r>
    </w:p>
    <w:p w14:paraId="25D4EE9E" w14:textId="77777777" w:rsidR="00D331A3" w:rsidRPr="003D62F5" w:rsidRDefault="00D331A3" w:rsidP="00D331A3">
      <w:pPr>
        <w:tabs>
          <w:tab w:val="center" w:pos="2268"/>
          <w:tab w:val="center" w:pos="6804"/>
        </w:tabs>
        <w:rPr>
          <w:rFonts w:cs="Arial"/>
          <w:szCs w:val="20"/>
        </w:rPr>
      </w:pPr>
    </w:p>
    <w:p w14:paraId="74D2F764" w14:textId="77777777" w:rsidR="00D331A3" w:rsidRPr="003D62F5" w:rsidRDefault="00D331A3" w:rsidP="00D331A3">
      <w:pPr>
        <w:tabs>
          <w:tab w:val="center" w:pos="2268"/>
          <w:tab w:val="center" w:pos="6804"/>
        </w:tabs>
        <w:rPr>
          <w:rFonts w:cs="Arial"/>
          <w:szCs w:val="20"/>
        </w:rPr>
      </w:pPr>
      <w:r w:rsidRPr="003D62F5">
        <w:rPr>
          <w:rFonts w:cs="Arial"/>
          <w:szCs w:val="20"/>
        </w:rPr>
        <w:tab/>
        <w:t>……………………………………..</w:t>
      </w:r>
    </w:p>
    <w:p w14:paraId="5C69A8EB" w14:textId="77777777" w:rsidR="00D331A3" w:rsidRPr="003D62F5" w:rsidRDefault="00D331A3" w:rsidP="00D331A3">
      <w:pPr>
        <w:tabs>
          <w:tab w:val="center" w:pos="2268"/>
          <w:tab w:val="center" w:pos="6804"/>
        </w:tabs>
        <w:rPr>
          <w:rFonts w:cs="Arial"/>
          <w:szCs w:val="20"/>
        </w:rPr>
      </w:pPr>
    </w:p>
    <w:p w14:paraId="5C82274C" w14:textId="77777777" w:rsidR="00D331A3" w:rsidRPr="003D62F5" w:rsidRDefault="00D331A3" w:rsidP="00D331A3">
      <w:pPr>
        <w:tabs>
          <w:tab w:val="center" w:pos="2268"/>
          <w:tab w:val="center" w:pos="6804"/>
        </w:tabs>
        <w:rPr>
          <w:rFonts w:cs="Arial"/>
          <w:szCs w:val="20"/>
        </w:rPr>
      </w:pPr>
      <w:r w:rsidRPr="003D62F5">
        <w:rPr>
          <w:rFonts w:cs="Arial"/>
          <w:szCs w:val="20"/>
        </w:rPr>
        <w:tab/>
        <w:t>Andrej Trček</w:t>
      </w:r>
    </w:p>
    <w:p w14:paraId="082A65FB" w14:textId="77777777" w:rsidR="00D331A3" w:rsidRPr="003D62F5" w:rsidRDefault="00D331A3" w:rsidP="00D331A3">
      <w:pPr>
        <w:tabs>
          <w:tab w:val="center" w:pos="2268"/>
          <w:tab w:val="center" w:pos="6804"/>
        </w:tabs>
        <w:rPr>
          <w:rFonts w:cs="Arial"/>
          <w:szCs w:val="20"/>
        </w:rPr>
      </w:pPr>
      <w:r w:rsidRPr="003D62F5">
        <w:rPr>
          <w:rFonts w:cs="Arial"/>
          <w:szCs w:val="20"/>
        </w:rPr>
        <w:tab/>
        <w:t>Član uprave RTV Slovenija</w:t>
      </w:r>
    </w:p>
    <w:p w14:paraId="5D96F9B7" w14:textId="77777777" w:rsidR="00D331A3" w:rsidRPr="003D62F5" w:rsidRDefault="00D331A3" w:rsidP="00D331A3">
      <w:pPr>
        <w:tabs>
          <w:tab w:val="center" w:pos="2268"/>
          <w:tab w:val="center" w:pos="6804"/>
        </w:tabs>
        <w:rPr>
          <w:rFonts w:cs="Arial"/>
          <w:szCs w:val="20"/>
        </w:rPr>
      </w:pPr>
    </w:p>
    <w:p w14:paraId="03F6CFC7" w14:textId="77777777" w:rsidR="00D331A3" w:rsidRPr="003D62F5" w:rsidRDefault="00D331A3" w:rsidP="00D331A3">
      <w:pPr>
        <w:tabs>
          <w:tab w:val="center" w:pos="2268"/>
          <w:tab w:val="center" w:pos="6804"/>
        </w:tabs>
        <w:rPr>
          <w:rFonts w:cs="Arial"/>
          <w:szCs w:val="20"/>
        </w:rPr>
      </w:pPr>
      <w:r w:rsidRPr="003D62F5">
        <w:rPr>
          <w:rFonts w:cs="Arial"/>
          <w:szCs w:val="20"/>
        </w:rPr>
        <w:tab/>
        <w:t>……………………………………..</w:t>
      </w:r>
    </w:p>
    <w:p w14:paraId="2E8DC728" w14:textId="77777777" w:rsidR="00D331A3" w:rsidRPr="003D62F5" w:rsidRDefault="00D331A3" w:rsidP="00D331A3">
      <w:pPr>
        <w:tabs>
          <w:tab w:val="center" w:pos="2268"/>
          <w:tab w:val="center" w:pos="6804"/>
        </w:tabs>
        <w:rPr>
          <w:rFonts w:cs="Arial"/>
          <w:szCs w:val="20"/>
        </w:rPr>
      </w:pPr>
    </w:p>
    <w:p w14:paraId="101E1669" w14:textId="77777777" w:rsidR="00D331A3" w:rsidRPr="003D62F5" w:rsidRDefault="00D331A3" w:rsidP="00D331A3">
      <w:pPr>
        <w:tabs>
          <w:tab w:val="center" w:pos="2268"/>
          <w:tab w:val="center" w:pos="6804"/>
        </w:tabs>
        <w:rPr>
          <w:rFonts w:cs="Arial"/>
          <w:szCs w:val="20"/>
        </w:rPr>
      </w:pPr>
      <w:r w:rsidRPr="003D62F5">
        <w:rPr>
          <w:rFonts w:cs="Arial"/>
          <w:szCs w:val="20"/>
        </w:rPr>
        <w:tab/>
        <w:t>Franci Pavšer</w:t>
      </w:r>
    </w:p>
    <w:p w14:paraId="6D4E7B8E" w14:textId="77777777" w:rsidR="00D331A3" w:rsidRPr="003D62F5" w:rsidRDefault="00D331A3" w:rsidP="00D331A3">
      <w:pPr>
        <w:tabs>
          <w:tab w:val="center" w:pos="2268"/>
          <w:tab w:val="center" w:pos="6804"/>
        </w:tabs>
        <w:rPr>
          <w:rFonts w:cs="Arial"/>
          <w:szCs w:val="20"/>
        </w:rPr>
      </w:pPr>
      <w:r w:rsidRPr="003D62F5">
        <w:rPr>
          <w:rFonts w:cs="Arial"/>
          <w:szCs w:val="20"/>
        </w:rPr>
        <w:tab/>
        <w:t>Član uprave RTV Slovenija</w:t>
      </w:r>
    </w:p>
    <w:p w14:paraId="76E6E660" w14:textId="77777777" w:rsidR="00D331A3" w:rsidRPr="003D62F5" w:rsidRDefault="00D331A3" w:rsidP="00D331A3">
      <w:pPr>
        <w:tabs>
          <w:tab w:val="center" w:pos="2268"/>
          <w:tab w:val="center" w:pos="6804"/>
        </w:tabs>
        <w:rPr>
          <w:rFonts w:cs="Arial"/>
          <w:szCs w:val="20"/>
        </w:rPr>
      </w:pPr>
      <w:r w:rsidRPr="003D62F5">
        <w:rPr>
          <w:rFonts w:cs="Arial"/>
          <w:szCs w:val="20"/>
        </w:rPr>
        <w:tab/>
        <w:t>Delavski direktor</w:t>
      </w:r>
    </w:p>
    <w:p w14:paraId="1320F161" w14:textId="77777777" w:rsidR="00D331A3" w:rsidRPr="003D62F5" w:rsidRDefault="00D331A3" w:rsidP="00D331A3">
      <w:pPr>
        <w:tabs>
          <w:tab w:val="center" w:pos="2268"/>
          <w:tab w:val="center" w:pos="6804"/>
        </w:tabs>
        <w:rPr>
          <w:rFonts w:cs="Arial"/>
          <w:szCs w:val="20"/>
        </w:rPr>
      </w:pPr>
    </w:p>
    <w:p w14:paraId="71D8DD7E" w14:textId="77777777" w:rsidR="00D331A3" w:rsidRPr="003D62F5" w:rsidRDefault="00D331A3" w:rsidP="00D331A3">
      <w:pPr>
        <w:tabs>
          <w:tab w:val="center" w:pos="2268"/>
          <w:tab w:val="center" w:pos="6804"/>
        </w:tabs>
        <w:rPr>
          <w:rFonts w:cs="Arial"/>
          <w:szCs w:val="20"/>
        </w:rPr>
      </w:pPr>
      <w:r w:rsidRPr="003D62F5">
        <w:rPr>
          <w:rFonts w:cs="Arial"/>
          <w:szCs w:val="20"/>
        </w:rPr>
        <w:tab/>
        <w:t>……………………………………..</w:t>
      </w:r>
    </w:p>
    <w:p w14:paraId="27B62103" w14:textId="77777777" w:rsidR="00D331A3" w:rsidRPr="003D62F5" w:rsidRDefault="00D331A3" w:rsidP="00D331A3">
      <w:pPr>
        <w:tabs>
          <w:tab w:val="center" w:pos="2268"/>
          <w:tab w:val="center" w:pos="6804"/>
        </w:tabs>
        <w:rPr>
          <w:rFonts w:cs="Arial"/>
          <w:szCs w:val="20"/>
        </w:rPr>
      </w:pPr>
    </w:p>
    <w:p w14:paraId="111D3BD8" w14:textId="77777777" w:rsidR="00D331A3" w:rsidRDefault="00D331A3" w:rsidP="00D331A3">
      <w:pPr>
        <w:ind w:left="1416" w:firstLine="708"/>
        <w:rPr>
          <w:rFonts w:cs="Arial"/>
          <w:b/>
          <w:noProof/>
        </w:rPr>
      </w:pPr>
      <w:r w:rsidRPr="003D62F5">
        <w:rPr>
          <w:rFonts w:cs="Arial"/>
          <w:szCs w:val="20"/>
        </w:rPr>
        <w:t>Žig</w:t>
      </w:r>
      <w:r w:rsidRPr="003D62F5">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proofErr w:type="spellStart"/>
      <w:r w:rsidRPr="003D62F5">
        <w:rPr>
          <w:rFonts w:cs="Arial"/>
          <w:szCs w:val="20"/>
        </w:rPr>
        <w:t>Žig</w:t>
      </w:r>
      <w:proofErr w:type="spellEnd"/>
    </w:p>
    <w:p w14:paraId="3A24F736" w14:textId="77777777" w:rsidR="004444B4" w:rsidRDefault="004444B4" w:rsidP="00DF52D1">
      <w:pPr>
        <w:pStyle w:val="BESEDILO"/>
        <w:rPr>
          <w:b/>
          <w:noProof/>
        </w:rPr>
      </w:pPr>
    </w:p>
    <w:p w14:paraId="48F55CFC" w14:textId="77777777" w:rsidR="00DF52D1" w:rsidRDefault="00DF52D1" w:rsidP="00DF52D1">
      <w:pPr>
        <w:pStyle w:val="BESEDILO"/>
        <w:rPr>
          <w:b/>
          <w:noProof/>
        </w:rPr>
      </w:pPr>
    </w:p>
    <w:p w14:paraId="47AFF860" w14:textId="77777777" w:rsidR="004444B4" w:rsidRDefault="004444B4" w:rsidP="00A0643F">
      <w:pPr>
        <w:pStyle w:val="BESEDILO"/>
        <w:jc w:val="right"/>
        <w:rPr>
          <w:b/>
          <w:noProof/>
        </w:rPr>
      </w:pPr>
    </w:p>
    <w:p w14:paraId="5DBEDB51" w14:textId="77777777" w:rsidR="00D331A3" w:rsidRDefault="00D331A3" w:rsidP="00A0643F">
      <w:pPr>
        <w:pStyle w:val="BESEDILO"/>
        <w:jc w:val="right"/>
        <w:rPr>
          <w:b/>
          <w:noProof/>
        </w:rPr>
      </w:pPr>
    </w:p>
    <w:p w14:paraId="137AD943" w14:textId="77777777" w:rsidR="00D331A3" w:rsidRDefault="00D331A3" w:rsidP="00A0643F">
      <w:pPr>
        <w:pStyle w:val="BESEDILO"/>
        <w:jc w:val="right"/>
        <w:rPr>
          <w:b/>
          <w:noProof/>
        </w:rPr>
      </w:pPr>
    </w:p>
    <w:p w14:paraId="3811E2FE" w14:textId="77777777" w:rsidR="00D331A3" w:rsidRDefault="00D331A3" w:rsidP="00A0643F">
      <w:pPr>
        <w:pStyle w:val="BESEDILO"/>
        <w:jc w:val="right"/>
        <w:rPr>
          <w:b/>
          <w:noProof/>
        </w:rPr>
      </w:pPr>
    </w:p>
    <w:p w14:paraId="6439124F" w14:textId="77777777" w:rsidR="00D331A3" w:rsidRDefault="00D331A3" w:rsidP="00A0643F">
      <w:pPr>
        <w:pStyle w:val="BESEDILO"/>
        <w:jc w:val="right"/>
        <w:rPr>
          <w:b/>
          <w:noProof/>
        </w:rPr>
      </w:pPr>
    </w:p>
    <w:p w14:paraId="5EEDCAD2" w14:textId="77777777" w:rsidR="00D331A3" w:rsidRDefault="00D331A3" w:rsidP="00A0643F">
      <w:pPr>
        <w:pStyle w:val="BESEDILO"/>
        <w:jc w:val="right"/>
        <w:rPr>
          <w:b/>
          <w:noProof/>
        </w:rPr>
      </w:pPr>
    </w:p>
    <w:p w14:paraId="5C411B3E" w14:textId="77777777" w:rsidR="00D331A3" w:rsidRDefault="00D331A3" w:rsidP="00A0643F">
      <w:pPr>
        <w:pStyle w:val="BESEDILO"/>
        <w:jc w:val="right"/>
        <w:rPr>
          <w:b/>
          <w:noProof/>
        </w:rPr>
      </w:pPr>
    </w:p>
    <w:p w14:paraId="646D9BB5" w14:textId="77777777" w:rsidR="00D331A3" w:rsidRDefault="00D331A3" w:rsidP="00A0643F">
      <w:pPr>
        <w:pStyle w:val="BESEDILO"/>
        <w:jc w:val="right"/>
        <w:rPr>
          <w:b/>
          <w:noProof/>
        </w:rPr>
      </w:pPr>
    </w:p>
    <w:p w14:paraId="56D40A93" w14:textId="77777777" w:rsidR="00D331A3" w:rsidRDefault="00D331A3" w:rsidP="00A0643F">
      <w:pPr>
        <w:pStyle w:val="BESEDILO"/>
        <w:jc w:val="right"/>
        <w:rPr>
          <w:b/>
          <w:noProof/>
        </w:rPr>
      </w:pPr>
    </w:p>
    <w:p w14:paraId="5147FBBB" w14:textId="77777777" w:rsidR="00D331A3" w:rsidRDefault="00D331A3" w:rsidP="00A0643F">
      <w:pPr>
        <w:pStyle w:val="BESEDILO"/>
        <w:jc w:val="right"/>
        <w:rPr>
          <w:b/>
          <w:noProof/>
        </w:rPr>
      </w:pPr>
    </w:p>
    <w:p w14:paraId="45638E6E" w14:textId="77777777" w:rsidR="00D331A3" w:rsidRDefault="00D331A3" w:rsidP="00A0643F">
      <w:pPr>
        <w:pStyle w:val="BESEDILO"/>
        <w:jc w:val="right"/>
        <w:rPr>
          <w:b/>
          <w:noProof/>
        </w:rPr>
      </w:pPr>
    </w:p>
    <w:p w14:paraId="3AABBD94" w14:textId="77777777" w:rsidR="00D331A3" w:rsidRDefault="00D331A3" w:rsidP="00A0643F">
      <w:pPr>
        <w:pStyle w:val="BESEDILO"/>
        <w:jc w:val="right"/>
        <w:rPr>
          <w:b/>
          <w:noProof/>
        </w:rPr>
      </w:pPr>
    </w:p>
    <w:p w14:paraId="080E7E92" w14:textId="77777777" w:rsidR="00D331A3" w:rsidRDefault="00D331A3" w:rsidP="00A0643F">
      <w:pPr>
        <w:pStyle w:val="BESEDILO"/>
        <w:jc w:val="right"/>
        <w:rPr>
          <w:b/>
          <w:noProof/>
        </w:rPr>
      </w:pPr>
    </w:p>
    <w:p w14:paraId="21D88293" w14:textId="77777777" w:rsidR="00D331A3" w:rsidRDefault="00D331A3" w:rsidP="00A0643F">
      <w:pPr>
        <w:pStyle w:val="BESEDILO"/>
        <w:jc w:val="right"/>
        <w:rPr>
          <w:b/>
          <w:noProof/>
        </w:rPr>
      </w:pPr>
    </w:p>
    <w:p w14:paraId="0A120E60" w14:textId="77777777" w:rsidR="00D331A3" w:rsidRDefault="00D331A3" w:rsidP="00A0643F">
      <w:pPr>
        <w:pStyle w:val="BESEDILO"/>
        <w:jc w:val="right"/>
        <w:rPr>
          <w:b/>
          <w:noProof/>
        </w:rPr>
      </w:pPr>
    </w:p>
    <w:p w14:paraId="28E8FCA9" w14:textId="77777777" w:rsidR="00D331A3" w:rsidRDefault="00D331A3" w:rsidP="00A0643F">
      <w:pPr>
        <w:pStyle w:val="BESEDILO"/>
        <w:jc w:val="right"/>
        <w:rPr>
          <w:b/>
          <w:noProof/>
        </w:rPr>
      </w:pPr>
    </w:p>
    <w:p w14:paraId="45519EDA" w14:textId="77777777" w:rsidR="00D331A3" w:rsidRDefault="00D331A3" w:rsidP="00A0643F">
      <w:pPr>
        <w:pStyle w:val="BESEDILO"/>
        <w:jc w:val="right"/>
        <w:rPr>
          <w:b/>
          <w:noProof/>
        </w:rPr>
      </w:pPr>
    </w:p>
    <w:p w14:paraId="4C80D068" w14:textId="77777777" w:rsidR="00D331A3" w:rsidRDefault="00D331A3" w:rsidP="00A0643F">
      <w:pPr>
        <w:pStyle w:val="BESEDILO"/>
        <w:jc w:val="right"/>
        <w:rPr>
          <w:b/>
          <w:noProof/>
        </w:rPr>
      </w:pPr>
    </w:p>
    <w:p w14:paraId="09B730A4" w14:textId="77777777" w:rsidR="00D331A3" w:rsidRDefault="00D331A3" w:rsidP="00A0643F">
      <w:pPr>
        <w:pStyle w:val="BESEDILO"/>
        <w:jc w:val="right"/>
        <w:rPr>
          <w:b/>
          <w:noProof/>
        </w:rPr>
      </w:pPr>
    </w:p>
    <w:p w14:paraId="30B01704" w14:textId="77777777" w:rsidR="00D331A3" w:rsidRDefault="00D331A3" w:rsidP="00A0643F">
      <w:pPr>
        <w:pStyle w:val="BESEDILO"/>
        <w:jc w:val="right"/>
        <w:rPr>
          <w:b/>
          <w:noProof/>
        </w:rPr>
      </w:pPr>
    </w:p>
    <w:p w14:paraId="50CE75FD" w14:textId="77777777" w:rsidR="00D331A3" w:rsidRDefault="00D331A3" w:rsidP="00A0643F">
      <w:pPr>
        <w:pStyle w:val="BESEDILO"/>
        <w:jc w:val="right"/>
        <w:rPr>
          <w:b/>
          <w:noProof/>
        </w:rPr>
      </w:pPr>
    </w:p>
    <w:p w14:paraId="3004400B" w14:textId="77777777" w:rsidR="00D331A3" w:rsidRDefault="00D331A3" w:rsidP="00A0643F">
      <w:pPr>
        <w:pStyle w:val="BESEDILO"/>
        <w:jc w:val="right"/>
        <w:rPr>
          <w:b/>
          <w:noProof/>
        </w:rPr>
      </w:pPr>
    </w:p>
    <w:p w14:paraId="2A352532" w14:textId="77777777" w:rsidR="00D331A3" w:rsidRDefault="00D331A3" w:rsidP="00A0643F">
      <w:pPr>
        <w:pStyle w:val="BESEDILO"/>
        <w:jc w:val="right"/>
        <w:rPr>
          <w:b/>
          <w:noProof/>
        </w:rPr>
      </w:pPr>
    </w:p>
    <w:p w14:paraId="6EFC9A85" w14:textId="77777777" w:rsidR="00D331A3" w:rsidRDefault="00D331A3" w:rsidP="00A0643F">
      <w:pPr>
        <w:pStyle w:val="BESEDILO"/>
        <w:jc w:val="right"/>
        <w:rPr>
          <w:b/>
          <w:noProof/>
        </w:rPr>
      </w:pPr>
    </w:p>
    <w:p w14:paraId="5E758276" w14:textId="77777777" w:rsidR="00D331A3" w:rsidRDefault="00D331A3" w:rsidP="00A0643F">
      <w:pPr>
        <w:pStyle w:val="BESEDILO"/>
        <w:jc w:val="right"/>
        <w:rPr>
          <w:b/>
          <w:noProof/>
        </w:rPr>
      </w:pPr>
    </w:p>
    <w:p w14:paraId="6AF67A05" w14:textId="77777777" w:rsidR="00D331A3" w:rsidRDefault="00D331A3" w:rsidP="00A0643F">
      <w:pPr>
        <w:pStyle w:val="BESEDILO"/>
        <w:jc w:val="right"/>
        <w:rPr>
          <w:b/>
          <w:noProof/>
        </w:rPr>
      </w:pPr>
    </w:p>
    <w:p w14:paraId="72DF1EAA" w14:textId="77777777" w:rsidR="00D331A3" w:rsidRDefault="00D331A3" w:rsidP="00A0643F">
      <w:pPr>
        <w:pStyle w:val="BESEDILO"/>
        <w:jc w:val="right"/>
        <w:rPr>
          <w:b/>
          <w:noProof/>
        </w:rPr>
      </w:pPr>
    </w:p>
    <w:p w14:paraId="790362DE" w14:textId="77777777" w:rsidR="00D331A3" w:rsidRDefault="00D331A3" w:rsidP="00A0643F">
      <w:pPr>
        <w:pStyle w:val="BESEDILO"/>
        <w:jc w:val="right"/>
        <w:rPr>
          <w:b/>
          <w:noProof/>
        </w:rPr>
      </w:pPr>
    </w:p>
    <w:p w14:paraId="7B4C94F9" w14:textId="77777777" w:rsidR="00D331A3" w:rsidRDefault="00D331A3" w:rsidP="00A0643F">
      <w:pPr>
        <w:pStyle w:val="BESEDILO"/>
        <w:jc w:val="right"/>
        <w:rPr>
          <w:b/>
          <w:noProof/>
        </w:rPr>
      </w:pPr>
    </w:p>
    <w:p w14:paraId="4153678E" w14:textId="590E6F37" w:rsidR="00517350" w:rsidRPr="0038704A" w:rsidRDefault="00D41BA3" w:rsidP="00A0643F">
      <w:pPr>
        <w:pStyle w:val="BESEDILO"/>
        <w:jc w:val="right"/>
        <w:rPr>
          <w:b/>
          <w:noProof/>
        </w:rPr>
      </w:pPr>
      <w:r w:rsidRPr="0038704A">
        <w:rPr>
          <w:b/>
          <w:noProof/>
        </w:rPr>
        <w:lastRenderedPageBreak/>
        <w:t>OBR-</w:t>
      </w:r>
      <w:r w:rsidR="00CF63C5">
        <w:rPr>
          <w:b/>
          <w:noProof/>
        </w:rPr>
        <w:t>9</w:t>
      </w:r>
    </w:p>
    <w:p w14:paraId="3DCAA4F4" w14:textId="77777777" w:rsidR="00517350" w:rsidRPr="0038704A" w:rsidRDefault="00517350" w:rsidP="00167F8E">
      <w:pPr>
        <w:pStyle w:val="BESEDILO"/>
        <w:rPr>
          <w:noProof/>
        </w:rPr>
      </w:pPr>
    </w:p>
    <w:p w14:paraId="0A20DA7E" w14:textId="1158E4DB" w:rsidR="00167F8E" w:rsidRPr="0038704A" w:rsidRDefault="00517350" w:rsidP="00167F8E">
      <w:pPr>
        <w:pStyle w:val="BESEDILO"/>
        <w:rPr>
          <w:i/>
          <w:noProof/>
        </w:rPr>
      </w:pPr>
      <w:r w:rsidRPr="0038704A">
        <w:rPr>
          <w:noProof/>
        </w:rPr>
        <w:t>Naziv:</w:t>
      </w:r>
      <w:r w:rsidR="00167F8E" w:rsidRPr="0038704A">
        <w:rPr>
          <w:noProof/>
        </w:rPr>
        <w:t xml:space="preserve"> ..................................................</w:t>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p>
    <w:p w14:paraId="296AD962" w14:textId="1A50513F" w:rsidR="00167F8E" w:rsidRPr="0038704A" w:rsidRDefault="00167F8E" w:rsidP="00167F8E">
      <w:pPr>
        <w:pStyle w:val="BESEDILO"/>
        <w:rPr>
          <w:noProof/>
        </w:rPr>
      </w:pPr>
      <w:r w:rsidRPr="0038704A">
        <w:rPr>
          <w:noProof/>
        </w:rPr>
        <w:t>Naslov</w:t>
      </w:r>
      <w:r w:rsidR="00517350" w:rsidRPr="0038704A">
        <w:rPr>
          <w:noProof/>
        </w:rPr>
        <w:t>:</w:t>
      </w:r>
      <w:r w:rsidRPr="0038704A">
        <w:rPr>
          <w:noProof/>
        </w:rPr>
        <w:t xml:space="preserve"> .......................................................</w:t>
      </w:r>
    </w:p>
    <w:p w14:paraId="032254A1" w14:textId="77777777" w:rsidR="00167F8E" w:rsidRPr="0038704A" w:rsidRDefault="00167F8E" w:rsidP="00167F8E">
      <w:pPr>
        <w:pStyle w:val="BESEDILO"/>
        <w:rPr>
          <w:noProof/>
        </w:rPr>
      </w:pPr>
    </w:p>
    <w:p w14:paraId="68D0F0EB" w14:textId="77777777" w:rsidR="00167F8E" w:rsidRPr="0038704A" w:rsidRDefault="00167F8E" w:rsidP="00167F8E">
      <w:pPr>
        <w:pStyle w:val="BESEDILO"/>
        <w:rPr>
          <w:noProof/>
        </w:rPr>
      </w:pPr>
    </w:p>
    <w:p w14:paraId="32B76840" w14:textId="77777777" w:rsidR="00167F8E" w:rsidRPr="0038704A" w:rsidRDefault="00167F8E" w:rsidP="00167F8E">
      <w:pPr>
        <w:pStyle w:val="BESEDILO"/>
        <w:rPr>
          <w:noProof/>
        </w:rPr>
      </w:pPr>
    </w:p>
    <w:p w14:paraId="412722E9" w14:textId="77777777" w:rsidR="00167F8E" w:rsidRPr="0038704A" w:rsidRDefault="00167F8E" w:rsidP="00167F8E">
      <w:pPr>
        <w:pStyle w:val="BESEDILO"/>
        <w:rPr>
          <w:noProof/>
        </w:rPr>
      </w:pPr>
    </w:p>
    <w:p w14:paraId="15731F50" w14:textId="77777777" w:rsidR="00167F8E" w:rsidRPr="0038704A" w:rsidRDefault="00167F8E" w:rsidP="00167F8E">
      <w:pPr>
        <w:pStyle w:val="BESEDILO"/>
        <w:rPr>
          <w:noProof/>
        </w:rPr>
      </w:pPr>
    </w:p>
    <w:p w14:paraId="7C84EB4B" w14:textId="342F01EB" w:rsidR="00167F8E" w:rsidRPr="0038704A" w:rsidRDefault="00BD730A" w:rsidP="00167F8E">
      <w:pPr>
        <w:pStyle w:val="Heading2"/>
        <w:numPr>
          <w:ilvl w:val="0"/>
          <w:numId w:val="0"/>
        </w:numPr>
        <w:jc w:val="center"/>
        <w:rPr>
          <w:b/>
          <w:noProof/>
        </w:rPr>
      </w:pPr>
      <w:bookmarkStart w:id="206" w:name="_Toc360107197"/>
      <w:bookmarkStart w:id="207" w:name="_Toc370472202"/>
      <w:bookmarkStart w:id="208" w:name="_Toc435370625"/>
      <w:bookmarkStart w:id="209" w:name="_Toc128383664"/>
      <w:bookmarkStart w:id="210" w:name="_Toc152835609"/>
      <w:r w:rsidRPr="0038704A">
        <w:rPr>
          <w:b/>
          <w:noProof/>
        </w:rPr>
        <w:t>Izjava o posredovanju podatkov o razkritju lastništva ponudnika</w:t>
      </w:r>
      <w:bookmarkEnd w:id="206"/>
      <w:bookmarkEnd w:id="207"/>
      <w:bookmarkEnd w:id="208"/>
      <w:bookmarkEnd w:id="209"/>
      <w:bookmarkEnd w:id="210"/>
    </w:p>
    <w:p w14:paraId="12439509" w14:textId="705EB216" w:rsidR="00167F8E" w:rsidRPr="0038704A" w:rsidRDefault="00167F8E" w:rsidP="00B6123A">
      <w:pPr>
        <w:pStyle w:val="BESEDILO"/>
        <w:jc w:val="center"/>
        <w:rPr>
          <w:b/>
          <w:noProof/>
        </w:rPr>
      </w:pPr>
      <w:r w:rsidRPr="0038704A">
        <w:rPr>
          <w:b/>
          <w:noProof/>
        </w:rPr>
        <w:t xml:space="preserve">ZA JAVNO NAROČILO </w:t>
      </w:r>
      <w:r w:rsidR="00BF1C59" w:rsidRPr="0038704A">
        <w:rPr>
          <w:b/>
          <w:noProof/>
        </w:rPr>
        <w:t>JN-</w:t>
      </w:r>
      <w:r w:rsidR="00DF52D1">
        <w:rPr>
          <w:b/>
          <w:noProof/>
        </w:rPr>
        <w:t>B1045</w:t>
      </w:r>
    </w:p>
    <w:p w14:paraId="45B92641" w14:textId="77777777" w:rsidR="00167F8E" w:rsidRPr="0038704A" w:rsidRDefault="00167F8E" w:rsidP="00167F8E">
      <w:pPr>
        <w:pStyle w:val="BESEDILO"/>
        <w:rPr>
          <w:b/>
          <w:noProof/>
          <w:u w:val="single"/>
        </w:rPr>
      </w:pPr>
    </w:p>
    <w:p w14:paraId="6AFD56FD" w14:textId="77777777" w:rsidR="00167F8E" w:rsidRPr="0038704A" w:rsidRDefault="00167F8E" w:rsidP="00167F8E">
      <w:pPr>
        <w:pStyle w:val="BESEDILO"/>
        <w:rPr>
          <w:b/>
          <w:noProof/>
          <w:u w:val="single"/>
        </w:rPr>
      </w:pPr>
    </w:p>
    <w:p w14:paraId="13FF1DC6" w14:textId="77777777" w:rsidR="00167F8E" w:rsidRPr="0038704A" w:rsidRDefault="00167F8E" w:rsidP="00167F8E">
      <w:pPr>
        <w:pStyle w:val="BESEDILO"/>
        <w:rPr>
          <w:b/>
          <w:noProof/>
          <w:u w:val="single"/>
        </w:rPr>
      </w:pPr>
    </w:p>
    <w:p w14:paraId="3D260421" w14:textId="77777777" w:rsidR="00167F8E" w:rsidRPr="0038704A" w:rsidRDefault="00167F8E" w:rsidP="00167F8E">
      <w:pPr>
        <w:pStyle w:val="BESEDILO"/>
        <w:rPr>
          <w:b/>
          <w:noProof/>
          <w:u w:val="single"/>
        </w:rPr>
      </w:pPr>
    </w:p>
    <w:p w14:paraId="76793F99" w14:textId="77777777" w:rsidR="00167F8E" w:rsidRPr="0038704A" w:rsidRDefault="00167F8E" w:rsidP="00167F8E">
      <w:pPr>
        <w:pStyle w:val="BESEDILO"/>
        <w:rPr>
          <w:b/>
          <w:noProof/>
          <w:u w:val="single"/>
        </w:rPr>
      </w:pPr>
    </w:p>
    <w:p w14:paraId="2489DA14" w14:textId="77777777" w:rsidR="00167F8E" w:rsidRPr="0038704A" w:rsidRDefault="00167F8E" w:rsidP="00167F8E">
      <w:pPr>
        <w:pStyle w:val="BESEDILO"/>
        <w:rPr>
          <w:b/>
          <w:noProof/>
          <w:u w:val="single"/>
        </w:rPr>
      </w:pPr>
    </w:p>
    <w:p w14:paraId="577FF0BB" w14:textId="77777777" w:rsidR="00167F8E" w:rsidRPr="0038704A" w:rsidRDefault="00167F8E" w:rsidP="00167F8E">
      <w:pPr>
        <w:pStyle w:val="BESEDILO"/>
        <w:rPr>
          <w:noProof/>
        </w:rPr>
      </w:pPr>
      <w:r w:rsidRPr="0038704A">
        <w:rPr>
          <w:noProof/>
        </w:rPr>
        <w:t xml:space="preserve">Pod kazensko in materialno odgovornostjo izjavljamo, da bomo naročniku v roku osmih dni od prejema poziva naročnika posredovali </w:t>
      </w:r>
      <w:r w:rsidRPr="0038704A">
        <w:rPr>
          <w:b/>
          <w:i/>
          <w:noProof/>
        </w:rPr>
        <w:t>Izjavo o udeležbi fizičnih in pravnih oseb v lastništvu ponudnika</w:t>
      </w:r>
      <w:r w:rsidRPr="0038704A">
        <w:rPr>
          <w:b/>
          <w:noProof/>
        </w:rPr>
        <w:t>,</w:t>
      </w:r>
      <w:r w:rsidRPr="0038704A">
        <w:rPr>
          <w:noProof/>
        </w:rPr>
        <w:t xml:space="preserve"> ki je priložena v </w:t>
      </w:r>
      <w:r w:rsidR="0037438C" w:rsidRPr="0038704A">
        <w:rPr>
          <w:noProof/>
        </w:rPr>
        <w:t xml:space="preserve">nadaljevanju </w:t>
      </w:r>
      <w:r w:rsidRPr="0038704A">
        <w:rPr>
          <w:noProof/>
        </w:rPr>
        <w:t xml:space="preserve">te </w:t>
      </w:r>
      <w:r w:rsidR="00FB71C0" w:rsidRPr="0038704A">
        <w:rPr>
          <w:rFonts w:cs="Arial"/>
          <w:noProof/>
        </w:rPr>
        <w:t>dokumentacije v zvezi z oddajo javnega naročila</w:t>
      </w:r>
      <w:r w:rsidRPr="0038704A">
        <w:rPr>
          <w:noProof/>
        </w:rPr>
        <w:t>.</w:t>
      </w:r>
    </w:p>
    <w:p w14:paraId="62430A00" w14:textId="77777777" w:rsidR="00167F8E" w:rsidRPr="0038704A" w:rsidRDefault="00167F8E" w:rsidP="00167F8E">
      <w:pPr>
        <w:pStyle w:val="BESEDILO"/>
        <w:rPr>
          <w:noProof/>
        </w:rPr>
      </w:pPr>
    </w:p>
    <w:p w14:paraId="40E39A8F" w14:textId="77777777" w:rsidR="00167F8E" w:rsidRPr="0038704A" w:rsidRDefault="00167F8E" w:rsidP="00167F8E">
      <w:pPr>
        <w:pStyle w:val="BESEDILO"/>
        <w:rPr>
          <w:noProof/>
        </w:rPr>
      </w:pPr>
    </w:p>
    <w:p w14:paraId="76AD43C0" w14:textId="77777777" w:rsidR="00167F8E" w:rsidRPr="0038704A" w:rsidRDefault="00167F8E" w:rsidP="00167F8E">
      <w:pPr>
        <w:pStyle w:val="BESEDILO"/>
        <w:rPr>
          <w:noProof/>
        </w:rPr>
      </w:pPr>
    </w:p>
    <w:p w14:paraId="700D1ADA" w14:textId="77777777" w:rsidR="00167F8E" w:rsidRPr="0038704A" w:rsidRDefault="00167F8E" w:rsidP="00167F8E">
      <w:pPr>
        <w:pStyle w:val="BESEDILO"/>
        <w:rPr>
          <w:noProof/>
        </w:rPr>
      </w:pPr>
    </w:p>
    <w:p w14:paraId="41CC1202" w14:textId="77777777" w:rsidR="00167F8E" w:rsidRPr="0038704A" w:rsidRDefault="00167F8E" w:rsidP="00167F8E">
      <w:pPr>
        <w:pStyle w:val="BESEDILO"/>
        <w:rPr>
          <w:noProof/>
        </w:rPr>
      </w:pPr>
    </w:p>
    <w:p w14:paraId="4CDBB775" w14:textId="77777777" w:rsidR="00167F8E" w:rsidRPr="0038704A" w:rsidRDefault="00167F8E" w:rsidP="00167F8E">
      <w:pPr>
        <w:pStyle w:val="BESEDILO"/>
        <w:rPr>
          <w:noProof/>
        </w:rPr>
      </w:pPr>
    </w:p>
    <w:p w14:paraId="2419F074" w14:textId="77777777" w:rsidR="00167F8E" w:rsidRPr="0038704A" w:rsidRDefault="00167F8E" w:rsidP="00167F8E">
      <w:pPr>
        <w:pStyle w:val="BESEDILO"/>
        <w:rPr>
          <w:noProof/>
        </w:rPr>
      </w:pPr>
    </w:p>
    <w:p w14:paraId="122A49AA" w14:textId="77777777" w:rsidR="00167F8E" w:rsidRPr="0038704A" w:rsidRDefault="00167F8E" w:rsidP="00167F8E">
      <w:pPr>
        <w:pStyle w:val="BESEDILO"/>
        <w:rPr>
          <w:noProof/>
        </w:rPr>
      </w:pPr>
    </w:p>
    <w:p w14:paraId="7B58C915" w14:textId="77777777" w:rsidR="00167F8E" w:rsidRPr="0038704A" w:rsidRDefault="00167F8E" w:rsidP="00167F8E">
      <w:pPr>
        <w:pStyle w:val="BESEDILO"/>
        <w:rPr>
          <w:noProof/>
        </w:rPr>
      </w:pPr>
    </w:p>
    <w:p w14:paraId="18273207" w14:textId="77777777" w:rsidR="00167F8E" w:rsidRPr="0038704A" w:rsidRDefault="00167F8E" w:rsidP="00167F8E">
      <w:pPr>
        <w:pStyle w:val="BESEDILO"/>
        <w:rPr>
          <w:noProof/>
        </w:rPr>
      </w:pPr>
    </w:p>
    <w:p w14:paraId="32B6F2B6" w14:textId="77777777" w:rsidR="00167F8E" w:rsidRPr="0038704A" w:rsidRDefault="00167F8E" w:rsidP="00167F8E">
      <w:pPr>
        <w:pStyle w:val="BESEDILO"/>
        <w:rPr>
          <w:noProof/>
        </w:rPr>
      </w:pPr>
    </w:p>
    <w:p w14:paraId="2F8A047D" w14:textId="77777777" w:rsidR="00167F8E" w:rsidRPr="0038704A" w:rsidRDefault="00167F8E" w:rsidP="00167F8E">
      <w:pPr>
        <w:pStyle w:val="BESEDILO"/>
        <w:rPr>
          <w:noProof/>
        </w:rPr>
      </w:pPr>
    </w:p>
    <w:p w14:paraId="5CDAF71D" w14:textId="77777777" w:rsidR="00167F8E" w:rsidRPr="0038704A" w:rsidRDefault="00167F8E" w:rsidP="00167F8E">
      <w:pPr>
        <w:pStyle w:val="BESEDILO"/>
        <w:rPr>
          <w:noProof/>
        </w:rPr>
      </w:pPr>
    </w:p>
    <w:p w14:paraId="57470D38" w14:textId="77777777" w:rsidR="00167F8E" w:rsidRPr="0038704A" w:rsidRDefault="00167F8E" w:rsidP="00167F8E">
      <w:pPr>
        <w:pStyle w:val="BESEDILO"/>
        <w:rPr>
          <w:noProof/>
        </w:rPr>
      </w:pPr>
    </w:p>
    <w:p w14:paraId="5BD2F695" w14:textId="577BBD65" w:rsidR="00167F8E" w:rsidRPr="0038704A" w:rsidRDefault="00167F8E" w:rsidP="00167F8E">
      <w:pPr>
        <w:pStyle w:val="BESEDILO"/>
        <w:rPr>
          <w:noProof/>
        </w:rPr>
      </w:pPr>
    </w:p>
    <w:p w14:paraId="411D9E90" w14:textId="2858D01B" w:rsidR="00705239" w:rsidRPr="0038704A" w:rsidRDefault="00705239" w:rsidP="00167F8E">
      <w:pPr>
        <w:pStyle w:val="BESEDILO"/>
        <w:rPr>
          <w:noProof/>
        </w:rPr>
      </w:pPr>
    </w:p>
    <w:p w14:paraId="723474D2" w14:textId="61729466" w:rsidR="00705239" w:rsidRPr="0038704A" w:rsidRDefault="00705239" w:rsidP="00167F8E">
      <w:pPr>
        <w:pStyle w:val="BESEDILO"/>
        <w:rPr>
          <w:noProof/>
        </w:rPr>
      </w:pPr>
    </w:p>
    <w:p w14:paraId="03B3ED7E" w14:textId="28AAA57C" w:rsidR="00705239" w:rsidRPr="0038704A" w:rsidRDefault="00705239" w:rsidP="00167F8E">
      <w:pPr>
        <w:pStyle w:val="BESEDILO"/>
        <w:rPr>
          <w:noProof/>
        </w:rPr>
      </w:pPr>
    </w:p>
    <w:p w14:paraId="359B4E0E" w14:textId="220E37EB" w:rsidR="00705239" w:rsidRPr="0038704A" w:rsidRDefault="00705239" w:rsidP="00167F8E">
      <w:pPr>
        <w:pStyle w:val="BESEDILO"/>
        <w:rPr>
          <w:noProof/>
        </w:rPr>
      </w:pPr>
    </w:p>
    <w:p w14:paraId="110A2FF2" w14:textId="4EBB9600" w:rsidR="00705239" w:rsidRPr="0038704A" w:rsidRDefault="00705239" w:rsidP="00167F8E">
      <w:pPr>
        <w:pStyle w:val="BESEDILO"/>
        <w:rPr>
          <w:noProof/>
        </w:rPr>
      </w:pPr>
    </w:p>
    <w:p w14:paraId="0D766062" w14:textId="77777777" w:rsidR="00781B3B" w:rsidRPr="0038704A" w:rsidRDefault="00781B3B" w:rsidP="00167F8E">
      <w:pPr>
        <w:pStyle w:val="BESEDILO"/>
        <w:rPr>
          <w:noProof/>
        </w:rPr>
      </w:pPr>
    </w:p>
    <w:p w14:paraId="42EBF7F5" w14:textId="77777777" w:rsidR="00705239" w:rsidRPr="0038704A" w:rsidRDefault="00705239" w:rsidP="00167F8E">
      <w:pPr>
        <w:pStyle w:val="BESEDILO"/>
        <w:rPr>
          <w:noProof/>
        </w:rPr>
      </w:pPr>
    </w:p>
    <w:p w14:paraId="474A98C8" w14:textId="44F4E43A" w:rsidR="00167F8E" w:rsidRPr="0038704A" w:rsidRDefault="00167F8E" w:rsidP="00167F8E">
      <w:pPr>
        <w:pStyle w:val="BESEDILO"/>
        <w:rPr>
          <w:noProof/>
        </w:rPr>
      </w:pPr>
    </w:p>
    <w:p w14:paraId="01E46F3F" w14:textId="338C8620" w:rsidR="00A0643F" w:rsidRPr="0038704A" w:rsidRDefault="00A0643F" w:rsidP="00167F8E">
      <w:pPr>
        <w:pStyle w:val="BESEDILO"/>
        <w:rPr>
          <w:noProof/>
        </w:rPr>
      </w:pPr>
    </w:p>
    <w:p w14:paraId="310242FC" w14:textId="3ED0815B" w:rsidR="00A0643F" w:rsidRPr="0038704A" w:rsidRDefault="00A0643F" w:rsidP="00167F8E">
      <w:pPr>
        <w:pStyle w:val="BESEDILO"/>
        <w:rPr>
          <w:noProof/>
        </w:rPr>
      </w:pPr>
    </w:p>
    <w:p w14:paraId="5FFF68A8" w14:textId="645EE4BF" w:rsidR="00A0643F" w:rsidRPr="0038704A" w:rsidRDefault="00A0643F" w:rsidP="00167F8E">
      <w:pPr>
        <w:pStyle w:val="BESEDILO"/>
        <w:rPr>
          <w:noProof/>
        </w:rPr>
      </w:pPr>
    </w:p>
    <w:p w14:paraId="277A6CEC" w14:textId="1EB1650A" w:rsidR="00A0643F" w:rsidRPr="0038704A" w:rsidRDefault="00A0643F" w:rsidP="00167F8E">
      <w:pPr>
        <w:pStyle w:val="BESEDILO"/>
        <w:rPr>
          <w:noProof/>
        </w:rPr>
      </w:pPr>
    </w:p>
    <w:p w14:paraId="167DF92B" w14:textId="79CC9380" w:rsidR="00A0643F" w:rsidRPr="0038704A" w:rsidRDefault="00A0643F" w:rsidP="00167F8E">
      <w:pPr>
        <w:pStyle w:val="BESEDILO"/>
        <w:rPr>
          <w:noProof/>
        </w:rPr>
      </w:pPr>
    </w:p>
    <w:p w14:paraId="38438E23" w14:textId="12B09947" w:rsidR="00A0643F" w:rsidRPr="0038704A" w:rsidRDefault="00A0643F" w:rsidP="00167F8E">
      <w:pPr>
        <w:pStyle w:val="BESEDILO"/>
        <w:rPr>
          <w:noProof/>
        </w:rPr>
      </w:pPr>
    </w:p>
    <w:p w14:paraId="1BF4F3FD" w14:textId="1F40F76C" w:rsidR="00A0643F" w:rsidRPr="0038704A" w:rsidRDefault="00A0643F" w:rsidP="00167F8E">
      <w:pPr>
        <w:pStyle w:val="BESEDILO"/>
        <w:rPr>
          <w:noProof/>
        </w:rPr>
      </w:pPr>
    </w:p>
    <w:p w14:paraId="1A609ACA" w14:textId="071F05D6" w:rsidR="00A0643F" w:rsidRPr="0038704A" w:rsidRDefault="00A0643F" w:rsidP="00167F8E">
      <w:pPr>
        <w:pStyle w:val="BESEDILO"/>
        <w:rPr>
          <w:noProof/>
        </w:rPr>
      </w:pPr>
    </w:p>
    <w:p w14:paraId="4C2F9D09" w14:textId="59A8483F" w:rsidR="00A0643F" w:rsidRPr="0038704A" w:rsidRDefault="00A0643F" w:rsidP="00167F8E">
      <w:pPr>
        <w:pStyle w:val="BESEDILO"/>
        <w:rPr>
          <w:noProof/>
        </w:rPr>
      </w:pPr>
    </w:p>
    <w:p w14:paraId="27E87AE5" w14:textId="1CBF6D26" w:rsidR="00A0643F" w:rsidRPr="0038704A" w:rsidRDefault="00A0643F" w:rsidP="00167F8E">
      <w:pPr>
        <w:pStyle w:val="BESEDILO"/>
        <w:rPr>
          <w:noProof/>
        </w:rPr>
      </w:pPr>
    </w:p>
    <w:p w14:paraId="177B9724" w14:textId="77777777" w:rsidR="00A0643F" w:rsidRPr="0038704A" w:rsidRDefault="00A0643F" w:rsidP="00167F8E">
      <w:pPr>
        <w:pStyle w:val="BESEDILO"/>
        <w:rPr>
          <w:noProof/>
        </w:rPr>
      </w:pPr>
    </w:p>
    <w:p w14:paraId="13D404A7" w14:textId="77777777" w:rsidR="00167F8E" w:rsidRPr="0038704A" w:rsidRDefault="00167F8E" w:rsidP="00167F8E">
      <w:pPr>
        <w:pStyle w:val="BESEDILO"/>
        <w:rPr>
          <w:noProof/>
        </w:rPr>
      </w:pPr>
    </w:p>
    <w:p w14:paraId="47C345E5" w14:textId="4BCEB02D" w:rsidR="00167F8E" w:rsidRPr="0038704A" w:rsidRDefault="00167F8E" w:rsidP="00637E01">
      <w:pPr>
        <w:pStyle w:val="BESEDILO"/>
        <w:jc w:val="center"/>
        <w:rPr>
          <w:noProof/>
        </w:rPr>
      </w:pPr>
      <w:r w:rsidRPr="0038704A">
        <w:rPr>
          <w:noProof/>
        </w:rPr>
        <w:t xml:space="preserve">Kraj in datum: </w:t>
      </w:r>
      <w:r w:rsidRPr="0038704A">
        <w:rPr>
          <w:noProof/>
        </w:rPr>
        <w:tab/>
      </w:r>
      <w:r w:rsidRPr="0038704A">
        <w:rPr>
          <w:noProof/>
        </w:rPr>
        <w:tab/>
      </w:r>
      <w:r w:rsidR="00E41A57" w:rsidRPr="0038704A">
        <w:rPr>
          <w:noProof/>
        </w:rPr>
        <w:tab/>
      </w:r>
      <w:r w:rsidR="00E41A57" w:rsidRPr="0038704A">
        <w:rPr>
          <w:noProof/>
        </w:rPr>
        <w:tab/>
      </w:r>
      <w:r w:rsidRPr="0038704A">
        <w:rPr>
          <w:noProof/>
        </w:rPr>
        <w:t>Žig:</w:t>
      </w:r>
      <w:r w:rsidRPr="0038704A">
        <w:rPr>
          <w:noProof/>
        </w:rPr>
        <w:tab/>
      </w:r>
      <w:r w:rsidRPr="0038704A">
        <w:rPr>
          <w:noProof/>
        </w:rPr>
        <w:tab/>
      </w:r>
      <w:r w:rsidRPr="0038704A">
        <w:rPr>
          <w:noProof/>
        </w:rPr>
        <w:tab/>
        <w:t>Podpis zastopnika</w:t>
      </w:r>
    </w:p>
    <w:p w14:paraId="295D4A1E" w14:textId="2EEB7730" w:rsidR="00167F8E" w:rsidRPr="0038704A" w:rsidRDefault="00637E01" w:rsidP="00637E01">
      <w:pPr>
        <w:pStyle w:val="BESEDILO"/>
        <w:jc w:val="center"/>
        <w:rPr>
          <w:noProof/>
        </w:rPr>
      </w:pP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o</w:t>
      </w:r>
      <w:r w:rsidR="00167F8E" w:rsidRPr="0038704A">
        <w:rPr>
          <w:noProof/>
        </w:rPr>
        <w:t>z. prokurista:</w:t>
      </w:r>
    </w:p>
    <w:p w14:paraId="7AF13843" w14:textId="77777777" w:rsidR="00167F8E" w:rsidRPr="0038704A" w:rsidRDefault="00167F8E" w:rsidP="00637E01">
      <w:pPr>
        <w:pStyle w:val="BESEDILO"/>
        <w:jc w:val="center"/>
        <w:rPr>
          <w:noProof/>
        </w:rPr>
      </w:pPr>
    </w:p>
    <w:p w14:paraId="13085A9A" w14:textId="1A4842FB" w:rsidR="00167F8E" w:rsidRPr="0038704A" w:rsidRDefault="00167F8E" w:rsidP="00637E01">
      <w:pPr>
        <w:pStyle w:val="BESEDILO"/>
        <w:jc w:val="center"/>
        <w:rPr>
          <w:noProof/>
        </w:rPr>
      </w:pPr>
      <w:r w:rsidRPr="0038704A">
        <w:rPr>
          <w:noProof/>
        </w:rPr>
        <w:t>........................................</w:t>
      </w:r>
      <w:r w:rsidRPr="0038704A">
        <w:rPr>
          <w:noProof/>
        </w:rPr>
        <w:tab/>
      </w:r>
      <w:r w:rsidRPr="0038704A">
        <w:rPr>
          <w:noProof/>
        </w:rPr>
        <w:tab/>
      </w:r>
      <w:r w:rsidRPr="0038704A">
        <w:rPr>
          <w:noProof/>
        </w:rPr>
        <w:tab/>
      </w:r>
      <w:r w:rsidRPr="0038704A">
        <w:rPr>
          <w:noProof/>
        </w:rPr>
        <w:tab/>
      </w:r>
      <w:r w:rsidRPr="0038704A">
        <w:rPr>
          <w:noProof/>
        </w:rPr>
        <w:tab/>
      </w:r>
      <w:r w:rsidR="00637E01" w:rsidRPr="0038704A">
        <w:rPr>
          <w:noProof/>
        </w:rPr>
        <w:tab/>
      </w:r>
      <w:r w:rsidRPr="0038704A">
        <w:rPr>
          <w:noProof/>
        </w:rPr>
        <w:t>.........................................</w:t>
      </w:r>
    </w:p>
    <w:p w14:paraId="42888DF4" w14:textId="77777777" w:rsidR="00167F8E" w:rsidRPr="0038704A" w:rsidRDefault="00167F8E" w:rsidP="00167F8E">
      <w:pPr>
        <w:pStyle w:val="BESEDILO"/>
        <w:rPr>
          <w:noProof/>
        </w:rPr>
      </w:pPr>
    </w:p>
    <w:p w14:paraId="764066F9" w14:textId="5ACAFFDB" w:rsidR="00167F8E" w:rsidRPr="0038704A" w:rsidRDefault="00167F8E" w:rsidP="00167F8E">
      <w:pPr>
        <w:pStyle w:val="BESEDILO"/>
        <w:rPr>
          <w:noProof/>
        </w:rPr>
      </w:pPr>
      <w:r w:rsidRPr="0038704A">
        <w:rPr>
          <w:noProof/>
        </w:rPr>
        <w:lastRenderedPageBreak/>
        <w:t xml:space="preserve">Zaradi namena iz šestega odstavka 14. </w:t>
      </w:r>
      <w:r w:rsidR="005D7493" w:rsidRPr="0038704A">
        <w:rPr>
          <w:noProof/>
        </w:rPr>
        <w:t>č</w:t>
      </w:r>
      <w:r w:rsidRPr="0038704A">
        <w:rPr>
          <w:noProof/>
        </w:rPr>
        <w:t>lena Zakona o integriteti in preprečevanju korupcije (</w:t>
      </w:r>
      <w:r w:rsidR="00495058" w:rsidRPr="0038704A">
        <w:rPr>
          <w:noProof/>
        </w:rPr>
        <w:t>Uradni list RS, št. 69/11 s spremembami</w:t>
      </w:r>
      <w:r w:rsidRPr="0038704A">
        <w:rPr>
          <w:noProof/>
        </w:rPr>
        <w:t>), t.j. zaradi zagotovitve transparentnosti in posla in preprečitve korupcijskih tveganj pri sklepanju pravnih poslov kot zakoniti zastopnik ponudnika v postopku javnega naročanja podajam naslednjo</w:t>
      </w:r>
    </w:p>
    <w:p w14:paraId="1FBB4A6E" w14:textId="77777777" w:rsidR="00167F8E" w:rsidRPr="0038704A" w:rsidRDefault="00167F8E" w:rsidP="00167F8E">
      <w:pPr>
        <w:pStyle w:val="BESEDILO"/>
        <w:rPr>
          <w:noProof/>
        </w:rPr>
      </w:pPr>
    </w:p>
    <w:p w14:paraId="6F232E0F" w14:textId="77777777" w:rsidR="00167F8E" w:rsidRPr="0038704A" w:rsidRDefault="00167F8E" w:rsidP="00167F8E">
      <w:pPr>
        <w:pStyle w:val="BESEDILO"/>
        <w:rPr>
          <w:noProof/>
        </w:rPr>
      </w:pPr>
    </w:p>
    <w:p w14:paraId="33AAD5F5" w14:textId="5DCF13DF" w:rsidR="00167F8E" w:rsidRPr="0038704A" w:rsidRDefault="00BD730A" w:rsidP="00167F8E">
      <w:pPr>
        <w:pStyle w:val="Heading2"/>
        <w:numPr>
          <w:ilvl w:val="0"/>
          <w:numId w:val="0"/>
        </w:numPr>
        <w:jc w:val="center"/>
        <w:rPr>
          <w:b/>
          <w:noProof/>
        </w:rPr>
      </w:pPr>
      <w:bookmarkStart w:id="211" w:name="_Toc128383665"/>
      <w:bookmarkStart w:id="212" w:name="_Toc152835610"/>
      <w:r w:rsidRPr="0038704A">
        <w:rPr>
          <w:b/>
          <w:noProof/>
        </w:rPr>
        <w:t>Izjava o udeležbi fizičnih in pravnih oseb v lastništvu ponudnika</w:t>
      </w:r>
      <w:bookmarkEnd w:id="211"/>
      <w:bookmarkEnd w:id="212"/>
    </w:p>
    <w:p w14:paraId="3BDEF00C" w14:textId="1993D79D" w:rsidR="00167F8E" w:rsidRPr="0038704A" w:rsidRDefault="00167F8E" w:rsidP="00167F8E">
      <w:pPr>
        <w:pStyle w:val="BESEDILO"/>
        <w:jc w:val="center"/>
        <w:rPr>
          <w:b/>
          <w:noProof/>
        </w:rPr>
      </w:pPr>
      <w:r w:rsidRPr="0038704A">
        <w:rPr>
          <w:b/>
          <w:noProof/>
        </w:rPr>
        <w:t xml:space="preserve">ZA JAVNO NAROČILO </w:t>
      </w:r>
      <w:r w:rsidR="00BF1C59" w:rsidRPr="0038704A">
        <w:rPr>
          <w:b/>
          <w:noProof/>
        </w:rPr>
        <w:t>JN-</w:t>
      </w:r>
      <w:r w:rsidR="00DF52D1">
        <w:rPr>
          <w:b/>
          <w:noProof/>
        </w:rPr>
        <w:t>B1045</w:t>
      </w:r>
    </w:p>
    <w:p w14:paraId="41FAFA18" w14:textId="77777777" w:rsidR="00167F8E" w:rsidRPr="0038704A" w:rsidRDefault="00167F8E" w:rsidP="00167F8E">
      <w:pPr>
        <w:pStyle w:val="BESEDILO"/>
        <w:rPr>
          <w:noProof/>
        </w:rPr>
      </w:pPr>
    </w:p>
    <w:p w14:paraId="54593007" w14:textId="77777777" w:rsidR="00167F8E" w:rsidRPr="0038704A" w:rsidRDefault="00167F8E" w:rsidP="00167F8E">
      <w:pPr>
        <w:pStyle w:val="BESEDILO"/>
        <w:rPr>
          <w:b/>
          <w:noProof/>
        </w:rPr>
      </w:pPr>
      <w:r w:rsidRPr="0038704A">
        <w:rPr>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38704A"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38704A" w:rsidRDefault="00167F8E" w:rsidP="00167F8E">
            <w:pPr>
              <w:pStyle w:val="BESEDILO"/>
              <w:rPr>
                <w:bCs/>
                <w:noProof/>
              </w:rPr>
            </w:pPr>
            <w:r w:rsidRPr="0038704A">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38704A" w:rsidRDefault="00167F8E" w:rsidP="00167F8E">
            <w:pPr>
              <w:pStyle w:val="BESEDILO"/>
              <w:rPr>
                <w:b/>
                <w:bCs/>
                <w:noProof/>
              </w:rPr>
            </w:pPr>
          </w:p>
        </w:tc>
      </w:tr>
      <w:tr w:rsidR="0018100B" w:rsidRPr="0038704A"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38704A" w:rsidRDefault="00167F8E" w:rsidP="00167F8E">
            <w:pPr>
              <w:pStyle w:val="BESEDILO"/>
              <w:rPr>
                <w:bCs/>
                <w:noProof/>
              </w:rPr>
            </w:pPr>
            <w:r w:rsidRPr="0038704A">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38704A" w:rsidRDefault="00167F8E" w:rsidP="00167F8E">
            <w:pPr>
              <w:pStyle w:val="BESEDILO"/>
              <w:rPr>
                <w:bCs/>
                <w:noProof/>
              </w:rPr>
            </w:pPr>
          </w:p>
        </w:tc>
      </w:tr>
      <w:tr w:rsidR="0018100B" w:rsidRPr="0038704A"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38704A" w:rsidRDefault="00167F8E" w:rsidP="00167F8E">
            <w:pPr>
              <w:pStyle w:val="BESEDILO"/>
              <w:rPr>
                <w:bCs/>
                <w:noProof/>
              </w:rPr>
            </w:pPr>
            <w:r w:rsidRPr="0038704A">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38704A" w:rsidRDefault="00167F8E" w:rsidP="00167F8E">
            <w:pPr>
              <w:pStyle w:val="BESEDILO"/>
              <w:rPr>
                <w:bCs/>
                <w:noProof/>
              </w:rPr>
            </w:pPr>
          </w:p>
        </w:tc>
      </w:tr>
      <w:tr w:rsidR="00167F8E" w:rsidRPr="0038704A"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38704A" w:rsidRDefault="00167F8E" w:rsidP="00167F8E">
            <w:pPr>
              <w:pStyle w:val="BESEDILO"/>
              <w:rPr>
                <w:bCs/>
                <w:noProof/>
              </w:rPr>
            </w:pPr>
            <w:r w:rsidRPr="0038704A">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38704A" w:rsidRDefault="00167F8E" w:rsidP="00167F8E">
            <w:pPr>
              <w:pStyle w:val="BESEDILO"/>
              <w:rPr>
                <w:bCs/>
                <w:noProof/>
              </w:rPr>
            </w:pPr>
          </w:p>
          <w:p w14:paraId="41B85DEC" w14:textId="47DBA870" w:rsidR="00167F8E" w:rsidRPr="0038704A" w:rsidRDefault="00167F8E" w:rsidP="00167F8E">
            <w:pPr>
              <w:pStyle w:val="BESEDILO"/>
              <w:rPr>
                <w:bCs/>
                <w:noProof/>
              </w:rPr>
            </w:pPr>
            <w:r w:rsidRPr="0038704A">
              <w:rPr>
                <w:bCs/>
                <w:noProof/>
              </w:rPr>
              <w:t>DA</w:t>
            </w:r>
            <w:r w:rsidR="00954F8A" w:rsidRPr="0038704A">
              <w:rPr>
                <w:bCs/>
                <w:noProof/>
              </w:rPr>
              <w:t xml:space="preserve"> </w:t>
            </w:r>
            <w:r w:rsidRPr="0038704A">
              <w:rPr>
                <w:bCs/>
                <w:noProof/>
              </w:rPr>
              <w:t>-</w:t>
            </w:r>
            <w:r w:rsidR="00954F8A" w:rsidRPr="0038704A">
              <w:rPr>
                <w:bCs/>
                <w:noProof/>
              </w:rPr>
              <w:t xml:space="preserve"> </w:t>
            </w:r>
            <w:r w:rsidRPr="0038704A">
              <w:rPr>
                <w:bCs/>
                <w:noProof/>
              </w:rPr>
              <w:t>NE</w:t>
            </w:r>
          </w:p>
        </w:tc>
      </w:tr>
    </w:tbl>
    <w:p w14:paraId="3B32907C" w14:textId="77777777" w:rsidR="00167F8E" w:rsidRPr="0038704A" w:rsidRDefault="00167F8E" w:rsidP="00167F8E">
      <w:pPr>
        <w:pStyle w:val="BESEDILO"/>
        <w:rPr>
          <w:noProof/>
        </w:rPr>
      </w:pPr>
    </w:p>
    <w:p w14:paraId="1DDDA916" w14:textId="77777777" w:rsidR="00167F8E" w:rsidRPr="0038704A" w:rsidRDefault="00167F8E" w:rsidP="00167F8E">
      <w:pPr>
        <w:pStyle w:val="BESEDILO"/>
        <w:rPr>
          <w:b/>
          <w:noProof/>
        </w:rPr>
      </w:pPr>
      <w:r w:rsidRPr="0038704A">
        <w:rPr>
          <w:b/>
          <w:noProof/>
        </w:rPr>
        <w:t>Lastniška struktura ponudnika:</w:t>
      </w:r>
    </w:p>
    <w:p w14:paraId="5BAC61C5" w14:textId="77777777" w:rsidR="00167F8E" w:rsidRPr="0038704A" w:rsidRDefault="00167F8E" w:rsidP="00167F8E">
      <w:pPr>
        <w:pStyle w:val="BESEDILO"/>
        <w:rPr>
          <w:b/>
          <w:i/>
          <w:noProof/>
        </w:rPr>
      </w:pPr>
    </w:p>
    <w:p w14:paraId="7F2FA5EB" w14:textId="77777777" w:rsidR="00167F8E" w:rsidRPr="0038704A" w:rsidRDefault="00167F8E" w:rsidP="00517350">
      <w:pPr>
        <w:pStyle w:val="BESEDILO"/>
        <w:numPr>
          <w:ilvl w:val="0"/>
          <w:numId w:val="3"/>
        </w:numPr>
        <w:rPr>
          <w:b/>
          <w:noProof/>
        </w:rPr>
      </w:pPr>
      <w:r w:rsidRPr="0038704A">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38704A"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38704A" w:rsidRDefault="00167F8E" w:rsidP="00167F8E">
            <w:pPr>
              <w:pStyle w:val="BESEDILO"/>
              <w:rPr>
                <w:bCs/>
                <w:noProof/>
              </w:rPr>
            </w:pPr>
            <w:r w:rsidRPr="0038704A">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38704A" w:rsidRDefault="00167F8E" w:rsidP="00167F8E">
            <w:pPr>
              <w:pStyle w:val="BESEDILO"/>
              <w:rPr>
                <w:b/>
                <w:bCs/>
                <w:noProof/>
              </w:rPr>
            </w:pPr>
          </w:p>
        </w:tc>
      </w:tr>
      <w:tr w:rsidR="0018100B" w:rsidRPr="0038704A"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38704A" w:rsidRDefault="00167F8E" w:rsidP="00167F8E">
            <w:pPr>
              <w:pStyle w:val="BESEDILO"/>
              <w:rPr>
                <w:bCs/>
                <w:noProof/>
              </w:rPr>
            </w:pPr>
            <w:r w:rsidRPr="0038704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38704A" w:rsidRDefault="00167F8E" w:rsidP="00167F8E">
            <w:pPr>
              <w:pStyle w:val="BESEDILO"/>
              <w:rPr>
                <w:bCs/>
                <w:noProof/>
              </w:rPr>
            </w:pPr>
          </w:p>
        </w:tc>
      </w:tr>
      <w:tr w:rsidR="0018100B" w:rsidRPr="0038704A"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38704A" w:rsidRDefault="00167F8E" w:rsidP="00167F8E">
            <w:pPr>
              <w:pStyle w:val="BESEDILO"/>
              <w:rPr>
                <w:bCs/>
                <w:noProof/>
              </w:rPr>
            </w:pPr>
            <w:r w:rsidRPr="0038704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38704A" w:rsidRDefault="00167F8E" w:rsidP="00167F8E">
            <w:pPr>
              <w:pStyle w:val="BESEDILO"/>
              <w:rPr>
                <w:bCs/>
                <w:noProof/>
              </w:rPr>
            </w:pPr>
          </w:p>
        </w:tc>
      </w:tr>
      <w:tr w:rsidR="00167F8E" w:rsidRPr="0038704A"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38704A" w:rsidRDefault="00167F8E" w:rsidP="00167F8E">
            <w:pPr>
              <w:pStyle w:val="BESEDILO"/>
              <w:rPr>
                <w:bCs/>
                <w:noProof/>
              </w:rPr>
            </w:pPr>
            <w:r w:rsidRPr="0038704A">
              <w:rPr>
                <w:bCs/>
                <w:noProof/>
              </w:rPr>
              <w:t>Tihi družbenik (ustrezno označi)</w:t>
            </w:r>
          </w:p>
          <w:p w14:paraId="54A99A82" w14:textId="0508DA68" w:rsidR="00167F8E" w:rsidRPr="0038704A" w:rsidRDefault="00167F8E" w:rsidP="00167F8E">
            <w:pPr>
              <w:pStyle w:val="BESEDILO"/>
              <w:rPr>
                <w:bCs/>
                <w:noProof/>
              </w:rPr>
            </w:pPr>
            <w:r w:rsidRPr="0038704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38704A" w:rsidRDefault="00167F8E" w:rsidP="00167F8E">
            <w:pPr>
              <w:pStyle w:val="BESEDILO"/>
              <w:rPr>
                <w:bCs/>
                <w:noProof/>
              </w:rPr>
            </w:pPr>
          </w:p>
          <w:p w14:paraId="5808EBB1" w14:textId="3B686F13" w:rsidR="00167F8E" w:rsidRPr="0038704A" w:rsidRDefault="00167F8E" w:rsidP="00167F8E">
            <w:pPr>
              <w:pStyle w:val="BESEDILO"/>
              <w:rPr>
                <w:bCs/>
                <w:noProof/>
              </w:rPr>
            </w:pPr>
            <w:r w:rsidRPr="0038704A">
              <w:rPr>
                <w:bCs/>
                <w:noProof/>
              </w:rPr>
              <w:t>DA</w:t>
            </w:r>
            <w:r w:rsidR="00954F8A" w:rsidRPr="0038704A">
              <w:rPr>
                <w:bCs/>
                <w:noProof/>
              </w:rPr>
              <w:t xml:space="preserve"> </w:t>
            </w:r>
            <w:r w:rsidRPr="0038704A">
              <w:rPr>
                <w:bCs/>
                <w:noProof/>
              </w:rPr>
              <w:t>-</w:t>
            </w:r>
            <w:r w:rsidR="00954F8A" w:rsidRPr="0038704A">
              <w:rPr>
                <w:bCs/>
                <w:noProof/>
              </w:rPr>
              <w:t xml:space="preserve"> </w:t>
            </w:r>
            <w:r w:rsidRPr="0038704A">
              <w:rPr>
                <w:bCs/>
                <w:noProof/>
              </w:rPr>
              <w:t>NE</w:t>
            </w:r>
          </w:p>
          <w:p w14:paraId="6946CCA0" w14:textId="77777777" w:rsidR="00167F8E" w:rsidRPr="0038704A" w:rsidRDefault="00167F8E" w:rsidP="00167F8E">
            <w:pPr>
              <w:pStyle w:val="BESEDILO"/>
              <w:rPr>
                <w:bCs/>
                <w:noProof/>
              </w:rPr>
            </w:pPr>
          </w:p>
        </w:tc>
      </w:tr>
    </w:tbl>
    <w:p w14:paraId="12DCA876" w14:textId="77777777" w:rsidR="00167F8E" w:rsidRPr="0038704A" w:rsidRDefault="00167F8E" w:rsidP="00167F8E">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38704A"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38704A" w:rsidRDefault="00167F8E" w:rsidP="00167F8E">
            <w:pPr>
              <w:pStyle w:val="BESEDILO"/>
              <w:rPr>
                <w:bCs/>
                <w:noProof/>
              </w:rPr>
            </w:pPr>
            <w:r w:rsidRPr="0038704A">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38704A" w:rsidRDefault="00167F8E" w:rsidP="00167F8E">
            <w:pPr>
              <w:pStyle w:val="BESEDILO"/>
              <w:rPr>
                <w:b/>
                <w:bCs/>
                <w:noProof/>
              </w:rPr>
            </w:pPr>
          </w:p>
        </w:tc>
      </w:tr>
      <w:tr w:rsidR="0018100B" w:rsidRPr="0038704A"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38704A" w:rsidRDefault="00167F8E" w:rsidP="00167F8E">
            <w:pPr>
              <w:pStyle w:val="BESEDILO"/>
              <w:rPr>
                <w:bCs/>
                <w:noProof/>
              </w:rPr>
            </w:pPr>
            <w:r w:rsidRPr="0038704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38704A" w:rsidRDefault="00167F8E" w:rsidP="00167F8E">
            <w:pPr>
              <w:pStyle w:val="BESEDILO"/>
              <w:rPr>
                <w:bCs/>
                <w:noProof/>
              </w:rPr>
            </w:pPr>
          </w:p>
        </w:tc>
      </w:tr>
      <w:tr w:rsidR="0018100B" w:rsidRPr="0038704A"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38704A" w:rsidRDefault="00167F8E" w:rsidP="00167F8E">
            <w:pPr>
              <w:pStyle w:val="BESEDILO"/>
              <w:rPr>
                <w:bCs/>
                <w:noProof/>
              </w:rPr>
            </w:pPr>
            <w:r w:rsidRPr="0038704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38704A" w:rsidRDefault="00167F8E" w:rsidP="00167F8E">
            <w:pPr>
              <w:pStyle w:val="BESEDILO"/>
              <w:rPr>
                <w:bCs/>
                <w:noProof/>
              </w:rPr>
            </w:pPr>
          </w:p>
        </w:tc>
      </w:tr>
      <w:tr w:rsidR="0018100B" w:rsidRPr="0038704A"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38704A" w:rsidRDefault="00167F8E" w:rsidP="00167F8E">
            <w:pPr>
              <w:pStyle w:val="BESEDILO"/>
              <w:rPr>
                <w:bCs/>
                <w:noProof/>
              </w:rPr>
            </w:pPr>
            <w:r w:rsidRPr="0038704A">
              <w:rPr>
                <w:bCs/>
                <w:noProof/>
              </w:rPr>
              <w:t>Tihi družbenik (DA – NE)</w:t>
            </w:r>
          </w:p>
          <w:p w14:paraId="73EF2A99" w14:textId="3FAF8513" w:rsidR="00167F8E" w:rsidRPr="0038704A" w:rsidRDefault="00167F8E" w:rsidP="00167F8E">
            <w:pPr>
              <w:pStyle w:val="BESEDILO"/>
              <w:rPr>
                <w:bCs/>
                <w:noProof/>
              </w:rPr>
            </w:pPr>
            <w:r w:rsidRPr="0038704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38704A" w:rsidRDefault="00167F8E" w:rsidP="00167F8E">
            <w:pPr>
              <w:pStyle w:val="BESEDILO"/>
              <w:rPr>
                <w:bCs/>
                <w:noProof/>
              </w:rPr>
            </w:pPr>
          </w:p>
        </w:tc>
      </w:tr>
    </w:tbl>
    <w:p w14:paraId="460C3F4F" w14:textId="77777777" w:rsidR="00167F8E" w:rsidRPr="0038704A" w:rsidRDefault="00167F8E" w:rsidP="00167F8E">
      <w:pPr>
        <w:pStyle w:val="BESEDILO"/>
        <w:rPr>
          <w:noProof/>
        </w:rPr>
      </w:pPr>
      <w:r w:rsidRPr="0038704A">
        <w:rPr>
          <w:noProof/>
        </w:rPr>
        <w:t xml:space="preserve"> (ustrezno nadaljujte seznam)</w:t>
      </w:r>
    </w:p>
    <w:p w14:paraId="5EE58C32" w14:textId="77777777" w:rsidR="00167F8E" w:rsidRPr="0038704A" w:rsidRDefault="00167F8E" w:rsidP="00167F8E">
      <w:pPr>
        <w:pStyle w:val="BESEDILO"/>
        <w:rPr>
          <w:noProof/>
        </w:rPr>
      </w:pPr>
    </w:p>
    <w:p w14:paraId="2740337B" w14:textId="77777777" w:rsidR="00167F8E" w:rsidRPr="0038704A" w:rsidRDefault="00167F8E" w:rsidP="00517350">
      <w:pPr>
        <w:pStyle w:val="BESEDILO"/>
        <w:numPr>
          <w:ilvl w:val="0"/>
          <w:numId w:val="3"/>
        </w:numPr>
        <w:rPr>
          <w:b/>
          <w:noProof/>
        </w:rPr>
      </w:pPr>
      <w:r w:rsidRPr="0038704A">
        <w:rPr>
          <w:b/>
          <w:noProof/>
        </w:rPr>
        <w:t>PODATKI O UDELEŽBI PRAVNIH OSEB V LASTNIŠTVU PONUDNIKA (VKLJUČNO S TIHIMI DRUŽBENIKI)</w:t>
      </w:r>
    </w:p>
    <w:p w14:paraId="6503BCF0" w14:textId="77777777" w:rsidR="00167F8E" w:rsidRPr="0038704A" w:rsidRDefault="00167F8E" w:rsidP="00167F8E">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38704A"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38704A" w:rsidRDefault="00167F8E" w:rsidP="00167F8E">
            <w:pPr>
              <w:pStyle w:val="BESEDILO"/>
              <w:rPr>
                <w:bCs/>
                <w:noProof/>
              </w:rPr>
            </w:pPr>
            <w:r w:rsidRPr="0038704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38704A" w:rsidRDefault="00167F8E" w:rsidP="00167F8E">
            <w:pPr>
              <w:pStyle w:val="BESEDILO"/>
              <w:rPr>
                <w:b/>
                <w:bCs/>
                <w:noProof/>
              </w:rPr>
            </w:pPr>
          </w:p>
        </w:tc>
      </w:tr>
      <w:tr w:rsidR="0018100B" w:rsidRPr="0038704A"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38704A" w:rsidRDefault="00167F8E" w:rsidP="00167F8E">
            <w:pPr>
              <w:pStyle w:val="BESEDILO"/>
              <w:rPr>
                <w:bCs/>
                <w:noProof/>
              </w:rPr>
            </w:pPr>
            <w:r w:rsidRPr="0038704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38704A" w:rsidRDefault="00167F8E" w:rsidP="00167F8E">
            <w:pPr>
              <w:pStyle w:val="BESEDILO"/>
              <w:rPr>
                <w:bCs/>
                <w:noProof/>
              </w:rPr>
            </w:pPr>
          </w:p>
        </w:tc>
      </w:tr>
      <w:tr w:rsidR="0018100B" w:rsidRPr="0038704A"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38704A" w:rsidRDefault="00167F8E" w:rsidP="00167F8E">
            <w:pPr>
              <w:pStyle w:val="BESEDILO"/>
              <w:rPr>
                <w:bCs/>
                <w:noProof/>
              </w:rPr>
            </w:pPr>
            <w:r w:rsidRPr="0038704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38704A" w:rsidRDefault="00167F8E" w:rsidP="00167F8E">
            <w:pPr>
              <w:pStyle w:val="BESEDILO"/>
              <w:rPr>
                <w:bCs/>
                <w:noProof/>
              </w:rPr>
            </w:pPr>
          </w:p>
        </w:tc>
      </w:tr>
      <w:tr w:rsidR="0018100B" w:rsidRPr="0038704A"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38704A" w:rsidRDefault="00167F8E" w:rsidP="00167F8E">
            <w:pPr>
              <w:pStyle w:val="BESEDILO"/>
              <w:rPr>
                <w:bCs/>
                <w:noProof/>
              </w:rPr>
            </w:pPr>
            <w:r w:rsidRPr="0038704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38704A" w:rsidRDefault="00167F8E" w:rsidP="00167F8E">
            <w:pPr>
              <w:pStyle w:val="BESEDILO"/>
              <w:rPr>
                <w:bCs/>
                <w:noProof/>
              </w:rPr>
            </w:pPr>
          </w:p>
        </w:tc>
      </w:tr>
      <w:tr w:rsidR="00167F8E" w:rsidRPr="0038704A" w14:paraId="0CD471D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38704A" w:rsidRDefault="00167F8E" w:rsidP="00167F8E">
            <w:pPr>
              <w:pStyle w:val="BESEDILO"/>
              <w:rPr>
                <w:bCs/>
                <w:noProof/>
              </w:rPr>
            </w:pPr>
            <w:r w:rsidRPr="0038704A">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B653374" w14:textId="77777777" w:rsidR="00167F8E" w:rsidRPr="0038704A" w:rsidRDefault="00167F8E" w:rsidP="00167F8E">
            <w:pPr>
              <w:pStyle w:val="BESEDILO"/>
              <w:rPr>
                <w:bCs/>
                <w:noProof/>
              </w:rPr>
            </w:pPr>
          </w:p>
          <w:p w14:paraId="2473E2E7" w14:textId="07C9044C" w:rsidR="00167F8E" w:rsidRPr="0038704A" w:rsidRDefault="00167F8E" w:rsidP="00167F8E">
            <w:pPr>
              <w:pStyle w:val="BESEDILO"/>
              <w:rPr>
                <w:bCs/>
                <w:noProof/>
              </w:rPr>
            </w:pPr>
            <w:r w:rsidRPr="0038704A">
              <w:rPr>
                <w:bCs/>
                <w:noProof/>
              </w:rPr>
              <w:t>DA</w:t>
            </w:r>
            <w:r w:rsidR="00954F8A" w:rsidRPr="0038704A">
              <w:rPr>
                <w:bCs/>
                <w:noProof/>
              </w:rPr>
              <w:t xml:space="preserve"> </w:t>
            </w:r>
            <w:r w:rsidRPr="0038704A">
              <w:rPr>
                <w:bCs/>
                <w:noProof/>
              </w:rPr>
              <w:t>-</w:t>
            </w:r>
            <w:r w:rsidR="00954F8A" w:rsidRPr="0038704A">
              <w:rPr>
                <w:bCs/>
                <w:noProof/>
              </w:rPr>
              <w:t xml:space="preserve"> </w:t>
            </w:r>
            <w:r w:rsidRPr="0038704A">
              <w:rPr>
                <w:bCs/>
                <w:noProof/>
              </w:rPr>
              <w:t>NE</w:t>
            </w:r>
          </w:p>
        </w:tc>
      </w:tr>
    </w:tbl>
    <w:p w14:paraId="4D20083E" w14:textId="77777777" w:rsidR="00167F8E" w:rsidRPr="0038704A" w:rsidRDefault="00167F8E" w:rsidP="00167F8E">
      <w:pPr>
        <w:pStyle w:val="BESEDILO"/>
        <w:rPr>
          <w:b/>
          <w:bCs/>
          <w:noProof/>
        </w:rPr>
      </w:pPr>
    </w:p>
    <w:p w14:paraId="60E902C5" w14:textId="77777777" w:rsidR="00167F8E" w:rsidRPr="0038704A" w:rsidRDefault="00167F8E" w:rsidP="00167F8E">
      <w:pPr>
        <w:pStyle w:val="BESEDILO"/>
        <w:rPr>
          <w:noProof/>
        </w:rPr>
      </w:pPr>
      <w:r w:rsidRPr="0038704A">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38704A"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38704A" w:rsidRDefault="00167F8E" w:rsidP="00167F8E">
            <w:pPr>
              <w:pStyle w:val="BESEDILO"/>
              <w:rPr>
                <w:bCs/>
                <w:noProof/>
              </w:rPr>
            </w:pPr>
            <w:r w:rsidRPr="0038704A">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38704A" w:rsidRDefault="00167F8E" w:rsidP="00167F8E">
            <w:pPr>
              <w:pStyle w:val="BESEDILO"/>
              <w:rPr>
                <w:b/>
                <w:bCs/>
                <w:noProof/>
              </w:rPr>
            </w:pPr>
          </w:p>
        </w:tc>
      </w:tr>
      <w:tr w:rsidR="0018100B" w:rsidRPr="0038704A"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38704A" w:rsidRDefault="00167F8E" w:rsidP="00167F8E">
            <w:pPr>
              <w:pStyle w:val="BESEDILO"/>
              <w:rPr>
                <w:bCs/>
                <w:noProof/>
              </w:rPr>
            </w:pPr>
            <w:r w:rsidRPr="0038704A">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38704A" w:rsidRDefault="00167F8E" w:rsidP="00167F8E">
            <w:pPr>
              <w:pStyle w:val="BESEDILO"/>
              <w:rPr>
                <w:bCs/>
                <w:noProof/>
              </w:rPr>
            </w:pPr>
          </w:p>
        </w:tc>
      </w:tr>
      <w:tr w:rsidR="0018100B" w:rsidRPr="0038704A"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38704A" w:rsidRDefault="00167F8E" w:rsidP="00167F8E">
            <w:pPr>
              <w:pStyle w:val="BESEDILO"/>
              <w:rPr>
                <w:bCs/>
                <w:noProof/>
              </w:rPr>
            </w:pPr>
            <w:r w:rsidRPr="0038704A">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38704A" w:rsidRDefault="00167F8E" w:rsidP="00167F8E">
            <w:pPr>
              <w:pStyle w:val="BESEDILO"/>
              <w:rPr>
                <w:bCs/>
                <w:noProof/>
              </w:rPr>
            </w:pPr>
          </w:p>
        </w:tc>
      </w:tr>
      <w:tr w:rsidR="00167F8E" w:rsidRPr="0038704A"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38704A" w:rsidRDefault="00167F8E" w:rsidP="00167F8E">
            <w:pPr>
              <w:pStyle w:val="BESEDILO"/>
              <w:rPr>
                <w:bCs/>
                <w:noProof/>
              </w:rPr>
            </w:pPr>
            <w:r w:rsidRPr="0038704A">
              <w:rPr>
                <w:bCs/>
                <w:noProof/>
              </w:rPr>
              <w:t>Tihi družbenik (DA – NE)</w:t>
            </w:r>
          </w:p>
          <w:p w14:paraId="74300B41" w14:textId="4B90F3B5" w:rsidR="00167F8E" w:rsidRPr="0038704A" w:rsidRDefault="00167F8E" w:rsidP="00167F8E">
            <w:pPr>
              <w:pStyle w:val="BESEDILO"/>
              <w:rPr>
                <w:bCs/>
                <w:noProof/>
              </w:rPr>
            </w:pPr>
            <w:r w:rsidRPr="0038704A">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38704A" w:rsidRDefault="00167F8E" w:rsidP="00167F8E">
            <w:pPr>
              <w:pStyle w:val="BESEDILO"/>
              <w:rPr>
                <w:bCs/>
                <w:noProof/>
              </w:rPr>
            </w:pPr>
          </w:p>
        </w:tc>
      </w:tr>
    </w:tbl>
    <w:p w14:paraId="6BC1A48E" w14:textId="77777777" w:rsidR="00167F8E" w:rsidRPr="0038704A" w:rsidRDefault="00167F8E" w:rsidP="00167F8E">
      <w:pPr>
        <w:pStyle w:val="BESEDILO"/>
        <w:rPr>
          <w:noProof/>
        </w:rPr>
      </w:pPr>
    </w:p>
    <w:p w14:paraId="7ED2C4EE" w14:textId="77777777" w:rsidR="00167F8E" w:rsidRPr="0038704A" w:rsidRDefault="00167F8E" w:rsidP="00167F8E">
      <w:pPr>
        <w:pStyle w:val="BESEDILO"/>
        <w:rPr>
          <w:noProof/>
        </w:rPr>
      </w:pPr>
      <w:r w:rsidRPr="0038704A">
        <w:rPr>
          <w:noProof/>
        </w:rPr>
        <w:t>(ustrezno nadaljujte seznam)</w:t>
      </w:r>
    </w:p>
    <w:p w14:paraId="76D9EDA5" w14:textId="77777777" w:rsidR="00167F8E" w:rsidRPr="0038704A" w:rsidRDefault="00167F8E" w:rsidP="00167F8E">
      <w:pPr>
        <w:pStyle w:val="BESEDILO"/>
        <w:rPr>
          <w:noProof/>
        </w:rPr>
      </w:pPr>
    </w:p>
    <w:p w14:paraId="217ED7A4" w14:textId="77777777" w:rsidR="00167F8E" w:rsidRPr="0038704A" w:rsidRDefault="00167F8E" w:rsidP="00167F8E">
      <w:pPr>
        <w:pStyle w:val="BESEDILO"/>
        <w:rPr>
          <w:noProof/>
        </w:rPr>
      </w:pPr>
    </w:p>
    <w:p w14:paraId="1A237C6E" w14:textId="77777777" w:rsidR="00167F8E" w:rsidRPr="0038704A" w:rsidRDefault="00167F8E" w:rsidP="00167F8E">
      <w:pPr>
        <w:pStyle w:val="BESEDILO"/>
        <w:rPr>
          <w:noProof/>
        </w:rPr>
      </w:pPr>
    </w:p>
    <w:p w14:paraId="5E69573C" w14:textId="77777777" w:rsidR="00167F8E" w:rsidRPr="0038704A" w:rsidRDefault="00167F8E" w:rsidP="00167F8E">
      <w:pPr>
        <w:pStyle w:val="BESEDILO"/>
        <w:rPr>
          <w:noProof/>
        </w:rPr>
      </w:pPr>
    </w:p>
    <w:p w14:paraId="0A447962" w14:textId="77777777" w:rsidR="00167F8E" w:rsidRPr="0038704A" w:rsidRDefault="00167F8E" w:rsidP="00167F8E">
      <w:pPr>
        <w:pStyle w:val="BESEDILO"/>
        <w:rPr>
          <w:noProof/>
        </w:rPr>
      </w:pPr>
    </w:p>
    <w:p w14:paraId="7FF15D3E" w14:textId="77777777" w:rsidR="00167F8E" w:rsidRPr="0038704A" w:rsidRDefault="00167F8E" w:rsidP="00167F8E">
      <w:pPr>
        <w:pStyle w:val="BESEDILO"/>
        <w:rPr>
          <w:noProof/>
        </w:rPr>
      </w:pPr>
    </w:p>
    <w:p w14:paraId="69932003" w14:textId="77777777" w:rsidR="00167F8E" w:rsidRPr="0038704A" w:rsidRDefault="00167F8E" w:rsidP="00517350">
      <w:pPr>
        <w:pStyle w:val="BESEDILO"/>
        <w:numPr>
          <w:ilvl w:val="0"/>
          <w:numId w:val="3"/>
        </w:numPr>
        <w:rPr>
          <w:b/>
          <w:noProof/>
        </w:rPr>
      </w:pPr>
      <w:r w:rsidRPr="0038704A">
        <w:rPr>
          <w:b/>
          <w:noProof/>
        </w:rPr>
        <w:lastRenderedPageBreak/>
        <w:t>PODATKI O POVEZANIH DRUŽBAH</w:t>
      </w:r>
    </w:p>
    <w:p w14:paraId="4C40031B" w14:textId="77777777" w:rsidR="00167F8E" w:rsidRPr="0038704A" w:rsidRDefault="00167F8E" w:rsidP="00167F8E">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38704A"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38704A" w:rsidRDefault="00167F8E" w:rsidP="00167F8E">
            <w:pPr>
              <w:pStyle w:val="BESEDILO"/>
              <w:rPr>
                <w:bCs/>
                <w:noProof/>
              </w:rPr>
            </w:pPr>
            <w:r w:rsidRPr="0038704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38704A" w:rsidRDefault="00167F8E" w:rsidP="00167F8E">
            <w:pPr>
              <w:pStyle w:val="BESEDILO"/>
              <w:rPr>
                <w:b/>
                <w:bCs/>
                <w:noProof/>
              </w:rPr>
            </w:pPr>
          </w:p>
        </w:tc>
      </w:tr>
      <w:tr w:rsidR="0018100B" w:rsidRPr="0038704A"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38704A" w:rsidRDefault="00167F8E" w:rsidP="00167F8E">
            <w:pPr>
              <w:pStyle w:val="BESEDILO"/>
              <w:rPr>
                <w:bCs/>
                <w:noProof/>
              </w:rPr>
            </w:pPr>
            <w:r w:rsidRPr="0038704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38704A" w:rsidRDefault="00167F8E" w:rsidP="00167F8E">
            <w:pPr>
              <w:pStyle w:val="BESEDILO"/>
              <w:rPr>
                <w:bCs/>
                <w:noProof/>
              </w:rPr>
            </w:pPr>
          </w:p>
        </w:tc>
      </w:tr>
      <w:tr w:rsidR="0018100B" w:rsidRPr="0038704A"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38704A" w:rsidRDefault="00167F8E" w:rsidP="00167F8E">
            <w:pPr>
              <w:pStyle w:val="BESEDILO"/>
              <w:rPr>
                <w:bCs/>
                <w:noProof/>
              </w:rPr>
            </w:pPr>
            <w:r w:rsidRPr="0038704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38704A" w:rsidRDefault="00167F8E" w:rsidP="00167F8E">
            <w:pPr>
              <w:pStyle w:val="BESEDILO"/>
              <w:rPr>
                <w:bCs/>
                <w:noProof/>
              </w:rPr>
            </w:pPr>
          </w:p>
        </w:tc>
      </w:tr>
      <w:tr w:rsidR="0018100B" w:rsidRPr="0038704A"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38704A" w:rsidRDefault="00167F8E" w:rsidP="00167F8E">
            <w:pPr>
              <w:pStyle w:val="BESEDILO"/>
              <w:rPr>
                <w:bCs/>
                <w:noProof/>
              </w:rPr>
            </w:pPr>
          </w:p>
        </w:tc>
        <w:tc>
          <w:tcPr>
            <w:tcW w:w="6166" w:type="dxa"/>
            <w:tcBorders>
              <w:top w:val="single" w:sz="4" w:space="0" w:color="auto"/>
              <w:left w:val="nil"/>
              <w:bottom w:val="nil"/>
              <w:right w:val="nil"/>
            </w:tcBorders>
            <w:shd w:val="clear" w:color="auto" w:fill="auto"/>
          </w:tcPr>
          <w:p w14:paraId="362AE1A9" w14:textId="77777777" w:rsidR="00167F8E" w:rsidRPr="0038704A" w:rsidRDefault="00167F8E" w:rsidP="00167F8E">
            <w:pPr>
              <w:pStyle w:val="BESEDILO"/>
              <w:rPr>
                <w:bCs/>
                <w:noProof/>
              </w:rPr>
            </w:pPr>
          </w:p>
        </w:tc>
      </w:tr>
    </w:tbl>
    <w:p w14:paraId="31FF4ABF" w14:textId="2E8C2CE8" w:rsidR="00167F8E" w:rsidRPr="0038704A" w:rsidRDefault="00167F8E" w:rsidP="00167F8E">
      <w:pPr>
        <w:pStyle w:val="BESEDILO"/>
        <w:rPr>
          <w:b/>
          <w:noProof/>
        </w:rPr>
      </w:pPr>
      <w:r w:rsidRPr="0038704A">
        <w:rPr>
          <w:b/>
          <w:noProof/>
        </w:rPr>
        <w:t>je v medsebojnem razmerju, v skladu s 527. Členom ZGD s pravno osebo:</w:t>
      </w:r>
    </w:p>
    <w:p w14:paraId="52A3800B" w14:textId="77777777" w:rsidR="008C7737" w:rsidRPr="0038704A" w:rsidRDefault="008C7737" w:rsidP="00167F8E">
      <w:pPr>
        <w:pStyle w:val="BESEDILO"/>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38704A"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38704A" w:rsidRDefault="00167F8E" w:rsidP="00167F8E">
            <w:pPr>
              <w:pStyle w:val="BESEDILO"/>
              <w:rPr>
                <w:bCs/>
                <w:noProof/>
              </w:rPr>
            </w:pPr>
            <w:r w:rsidRPr="0038704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38704A" w:rsidRDefault="00167F8E" w:rsidP="00167F8E">
            <w:pPr>
              <w:pStyle w:val="BESEDILO"/>
              <w:rPr>
                <w:b/>
                <w:bCs/>
                <w:noProof/>
              </w:rPr>
            </w:pPr>
          </w:p>
        </w:tc>
      </w:tr>
      <w:tr w:rsidR="0018100B" w:rsidRPr="0038704A"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38704A" w:rsidRDefault="00167F8E" w:rsidP="00167F8E">
            <w:pPr>
              <w:pStyle w:val="BESEDILO"/>
              <w:rPr>
                <w:bCs/>
                <w:noProof/>
              </w:rPr>
            </w:pPr>
            <w:r w:rsidRPr="0038704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38704A" w:rsidRDefault="00167F8E" w:rsidP="00167F8E">
            <w:pPr>
              <w:pStyle w:val="BESEDILO"/>
              <w:rPr>
                <w:bCs/>
                <w:noProof/>
              </w:rPr>
            </w:pPr>
          </w:p>
        </w:tc>
      </w:tr>
      <w:tr w:rsidR="0018100B" w:rsidRPr="0038704A"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38704A" w:rsidRDefault="00167F8E" w:rsidP="00167F8E">
            <w:pPr>
              <w:pStyle w:val="BESEDILO"/>
              <w:rPr>
                <w:bCs/>
                <w:noProof/>
              </w:rPr>
            </w:pPr>
            <w:r w:rsidRPr="0038704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38704A" w:rsidRDefault="00167F8E" w:rsidP="00167F8E">
            <w:pPr>
              <w:pStyle w:val="BESEDILO"/>
              <w:rPr>
                <w:bCs/>
                <w:noProof/>
              </w:rPr>
            </w:pPr>
          </w:p>
        </w:tc>
      </w:tr>
      <w:tr w:rsidR="00167F8E" w:rsidRPr="0038704A"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38704A" w:rsidRDefault="00167F8E" w:rsidP="00167F8E">
            <w:pPr>
              <w:pStyle w:val="BESEDILO"/>
              <w:rPr>
                <w:b/>
                <w:bCs/>
                <w:noProof/>
              </w:rPr>
            </w:pPr>
            <w:r w:rsidRPr="0038704A">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38704A" w:rsidRDefault="00167F8E" w:rsidP="00167F8E">
            <w:pPr>
              <w:pStyle w:val="BESEDILO"/>
              <w:rPr>
                <w:bCs/>
                <w:noProof/>
              </w:rPr>
            </w:pPr>
          </w:p>
        </w:tc>
      </w:tr>
    </w:tbl>
    <w:p w14:paraId="5C9D77E1" w14:textId="77777777" w:rsidR="00167F8E" w:rsidRPr="0038704A" w:rsidRDefault="00167F8E" w:rsidP="00167F8E">
      <w:pPr>
        <w:pStyle w:val="BESEDILO"/>
        <w:rPr>
          <w:noProof/>
        </w:rPr>
      </w:pPr>
    </w:p>
    <w:p w14:paraId="200CDD4A" w14:textId="77777777" w:rsidR="00167F8E" w:rsidRPr="0038704A" w:rsidRDefault="00167F8E" w:rsidP="00167F8E">
      <w:pPr>
        <w:pStyle w:val="BESEDILO"/>
        <w:rPr>
          <w:noProof/>
        </w:rPr>
      </w:pPr>
      <w:r w:rsidRPr="0038704A">
        <w:rPr>
          <w:noProof/>
        </w:rPr>
        <w:t>(ustrezno nadaljujte seznam)</w:t>
      </w:r>
    </w:p>
    <w:p w14:paraId="28921E99" w14:textId="77777777" w:rsidR="00167F8E" w:rsidRPr="0038704A" w:rsidRDefault="00167F8E" w:rsidP="00167F8E">
      <w:pPr>
        <w:pStyle w:val="BESEDILO"/>
        <w:rPr>
          <w:noProof/>
        </w:rPr>
      </w:pPr>
    </w:p>
    <w:p w14:paraId="08ACAEB3" w14:textId="77777777" w:rsidR="00167F8E" w:rsidRPr="0038704A" w:rsidRDefault="00167F8E" w:rsidP="00167F8E">
      <w:pPr>
        <w:pStyle w:val="BESEDILO"/>
        <w:rPr>
          <w:noProof/>
        </w:rPr>
      </w:pPr>
      <w:r w:rsidRPr="0038704A">
        <w:rPr>
          <w:noProof/>
        </w:rPr>
        <w:t>Izjavljam, da sem kot fizične osebe – udeležence v lastništvu ponudnika navedel:</w:t>
      </w:r>
    </w:p>
    <w:p w14:paraId="63B6B7B5" w14:textId="77777777" w:rsidR="00167F8E" w:rsidRPr="0038704A" w:rsidRDefault="00167F8E" w:rsidP="00517350">
      <w:pPr>
        <w:pStyle w:val="BESEDILO"/>
        <w:numPr>
          <w:ilvl w:val="0"/>
          <w:numId w:val="4"/>
        </w:numPr>
        <w:rPr>
          <w:noProof/>
        </w:rPr>
      </w:pPr>
      <w:r w:rsidRPr="0038704A">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38704A" w:rsidRDefault="00167F8E" w:rsidP="00517350">
      <w:pPr>
        <w:pStyle w:val="BESEDILO"/>
        <w:numPr>
          <w:ilvl w:val="0"/>
          <w:numId w:val="4"/>
        </w:numPr>
        <w:rPr>
          <w:noProof/>
        </w:rPr>
      </w:pPr>
      <w:r w:rsidRPr="0038704A">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38704A" w:rsidRDefault="00167F8E" w:rsidP="00167F8E">
      <w:pPr>
        <w:pStyle w:val="BESEDILO"/>
        <w:rPr>
          <w:noProof/>
        </w:rPr>
      </w:pPr>
    </w:p>
    <w:p w14:paraId="2342A538" w14:textId="77777777" w:rsidR="00167F8E" w:rsidRPr="0038704A" w:rsidRDefault="00167F8E" w:rsidP="00167F8E">
      <w:pPr>
        <w:pStyle w:val="BESEDILO"/>
        <w:rPr>
          <w:noProof/>
        </w:rPr>
      </w:pPr>
      <w:r w:rsidRPr="0038704A">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EC92345" w14:textId="77777777" w:rsidR="00167F8E" w:rsidRPr="0038704A" w:rsidRDefault="00167F8E" w:rsidP="00167F8E">
      <w:pPr>
        <w:pStyle w:val="BESEDILO"/>
        <w:rPr>
          <w:noProof/>
        </w:rPr>
      </w:pPr>
    </w:p>
    <w:p w14:paraId="155AE450" w14:textId="77777777" w:rsidR="00167F8E" w:rsidRPr="0038704A" w:rsidRDefault="00167F8E" w:rsidP="00167F8E">
      <w:pPr>
        <w:pStyle w:val="BESEDILO"/>
        <w:rPr>
          <w:noProof/>
        </w:rPr>
      </w:pPr>
      <w:r w:rsidRPr="0038704A">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38704A" w:rsidRDefault="00167F8E" w:rsidP="00167F8E">
      <w:pPr>
        <w:pStyle w:val="BESEDILO"/>
        <w:rPr>
          <w:noProof/>
        </w:rPr>
      </w:pPr>
    </w:p>
    <w:p w14:paraId="184F0F48" w14:textId="61E3E2D0" w:rsidR="00167F8E" w:rsidRPr="0038704A" w:rsidRDefault="00167F8E" w:rsidP="00167F8E">
      <w:pPr>
        <w:pStyle w:val="BESEDILO"/>
        <w:rPr>
          <w:noProof/>
        </w:rPr>
      </w:pPr>
    </w:p>
    <w:p w14:paraId="7E813401" w14:textId="77777777" w:rsidR="00E95BB0" w:rsidRPr="0038704A" w:rsidRDefault="00E95BB0" w:rsidP="00167F8E">
      <w:pPr>
        <w:pStyle w:val="BESEDILO"/>
        <w:rPr>
          <w:noProof/>
        </w:rPr>
      </w:pPr>
    </w:p>
    <w:p w14:paraId="2C09F966" w14:textId="77777777" w:rsidR="00167F8E" w:rsidRPr="0038704A" w:rsidRDefault="00167F8E" w:rsidP="00167F8E">
      <w:pPr>
        <w:pStyle w:val="BESEDILO"/>
        <w:rPr>
          <w:noProof/>
        </w:rPr>
      </w:pPr>
      <w:r w:rsidRPr="0038704A">
        <w:rPr>
          <w:noProof/>
        </w:rPr>
        <w:t>Kraj in datum:</w:t>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Ime in priimek zakonitega zastopnika:</w:t>
      </w:r>
    </w:p>
    <w:p w14:paraId="15B19965" w14:textId="77777777" w:rsidR="00167F8E" w:rsidRPr="0038704A" w:rsidRDefault="00167F8E" w:rsidP="00167F8E">
      <w:pPr>
        <w:pStyle w:val="BESEDILO"/>
        <w:rPr>
          <w:noProof/>
        </w:rPr>
      </w:pPr>
    </w:p>
    <w:p w14:paraId="59567B47" w14:textId="4A98817F" w:rsidR="00167F8E" w:rsidRPr="0038704A" w:rsidRDefault="00167F8E" w:rsidP="00167F8E">
      <w:pPr>
        <w:pStyle w:val="BESEDILO"/>
        <w:rPr>
          <w:noProof/>
        </w:rPr>
      </w:pPr>
      <w:r w:rsidRPr="0038704A">
        <w:rPr>
          <w:noProof/>
        </w:rPr>
        <w:t>____________________________</w:t>
      </w:r>
      <w:r w:rsidRPr="0038704A">
        <w:rPr>
          <w:noProof/>
        </w:rPr>
        <w:tab/>
      </w:r>
      <w:r w:rsidRPr="0038704A">
        <w:rPr>
          <w:noProof/>
        </w:rPr>
        <w:tab/>
      </w:r>
      <w:r w:rsidRPr="0038704A">
        <w:rPr>
          <w:noProof/>
        </w:rPr>
        <w:tab/>
      </w:r>
      <w:r w:rsidR="00E95BB0" w:rsidRPr="0038704A">
        <w:rPr>
          <w:noProof/>
        </w:rPr>
        <w:tab/>
      </w:r>
      <w:r w:rsidRPr="0038704A">
        <w:rPr>
          <w:noProof/>
        </w:rPr>
        <w:t>_____________________________</w:t>
      </w:r>
    </w:p>
    <w:p w14:paraId="65C4267C" w14:textId="77777777" w:rsidR="00167F8E" w:rsidRPr="0038704A" w:rsidRDefault="00167F8E" w:rsidP="00167F8E">
      <w:pPr>
        <w:pStyle w:val="BESEDILO"/>
        <w:rPr>
          <w:noProof/>
        </w:rPr>
      </w:pPr>
    </w:p>
    <w:p w14:paraId="31055F21" w14:textId="77777777" w:rsidR="00167F8E" w:rsidRPr="0038704A" w:rsidRDefault="00167F8E" w:rsidP="00167F8E">
      <w:pPr>
        <w:pStyle w:val="BESEDILO"/>
        <w:rPr>
          <w:noProof/>
        </w:rPr>
      </w:pPr>
      <w:r w:rsidRPr="0038704A">
        <w:rPr>
          <w:noProof/>
        </w:rPr>
        <w:tab/>
      </w:r>
    </w:p>
    <w:p w14:paraId="361F4709" w14:textId="4B4CF1C5" w:rsidR="00167F8E" w:rsidRPr="0018100B" w:rsidRDefault="00E95BB0" w:rsidP="00291F85">
      <w:pPr>
        <w:pStyle w:val="BESEDILO"/>
        <w:jc w:val="center"/>
        <w:rPr>
          <w:noProof/>
        </w:rPr>
      </w:pP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r>
      <w:r w:rsidR="00167F8E" w:rsidRPr="0038704A">
        <w:rPr>
          <w:noProof/>
        </w:rPr>
        <w:t>Podpis in žig:</w:t>
      </w:r>
    </w:p>
    <w:p w14:paraId="68F4FA23" w14:textId="5C8C56B8" w:rsidR="00AB6BDE" w:rsidRPr="0018100B" w:rsidRDefault="00AB6BDE" w:rsidP="00916D78">
      <w:pPr>
        <w:pStyle w:val="BESEDILO"/>
        <w:rPr>
          <w:noProof/>
        </w:rPr>
      </w:pPr>
    </w:p>
    <w:p w14:paraId="0EE7CA75" w14:textId="6D4E9669" w:rsidR="00DE4A9A" w:rsidRPr="0018100B" w:rsidRDefault="00DE4A9A" w:rsidP="00916D78">
      <w:pPr>
        <w:pStyle w:val="BESEDILO"/>
        <w:rPr>
          <w:noProof/>
        </w:rPr>
      </w:pPr>
    </w:p>
    <w:p w14:paraId="7AED24EA" w14:textId="76AE1F10" w:rsidR="00DE4A9A" w:rsidRPr="0018100B" w:rsidRDefault="00DE4A9A" w:rsidP="00916D78">
      <w:pPr>
        <w:pStyle w:val="BESEDILO"/>
        <w:rPr>
          <w:noProof/>
        </w:rPr>
      </w:pPr>
    </w:p>
    <w:p w14:paraId="10EAA4F9" w14:textId="14C79730" w:rsidR="00DE4A9A" w:rsidRPr="0018100B" w:rsidRDefault="00DE4A9A" w:rsidP="00916D78">
      <w:pPr>
        <w:pStyle w:val="BESEDILO"/>
        <w:rPr>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4D2A8447" w14:textId="73216CE9" w:rsidR="00DE4A9A" w:rsidRPr="004C1532" w:rsidRDefault="00DE4A9A" w:rsidP="00916D78">
      <w:pPr>
        <w:pStyle w:val="BESEDILO"/>
        <w:rPr>
          <w:noProof/>
        </w:rPr>
      </w:pPr>
    </w:p>
    <w:p w14:paraId="645C1922" w14:textId="3C3D1C2C" w:rsidR="00DE4A9A" w:rsidRPr="004C1532" w:rsidRDefault="00DE4A9A" w:rsidP="00916D78">
      <w:pPr>
        <w:pStyle w:val="BESEDILO"/>
        <w:rPr>
          <w:noProof/>
        </w:rPr>
      </w:pPr>
    </w:p>
    <w:p w14:paraId="182CC625" w14:textId="77777777" w:rsidR="00240670" w:rsidRPr="004C1532" w:rsidRDefault="00240670" w:rsidP="00240670">
      <w:pPr>
        <w:rPr>
          <w:noProof/>
          <w:kern w:val="16"/>
          <w:szCs w:val="20"/>
        </w:rPr>
      </w:pPr>
    </w:p>
    <w:p w14:paraId="33E1CA86" w14:textId="77777777" w:rsidR="0059763E" w:rsidRPr="004C1532" w:rsidRDefault="0059763E" w:rsidP="00240670">
      <w:pPr>
        <w:jc w:val="right"/>
        <w:rPr>
          <w:b/>
        </w:rPr>
      </w:pPr>
    </w:p>
    <w:p w14:paraId="7A7C3686" w14:textId="77777777" w:rsidR="0059763E" w:rsidRPr="004C1532" w:rsidRDefault="0059763E" w:rsidP="00240670">
      <w:pPr>
        <w:jc w:val="right"/>
        <w:rPr>
          <w:b/>
        </w:rPr>
      </w:pPr>
    </w:p>
    <w:p w14:paraId="088F59DA" w14:textId="77777777" w:rsidR="0059763E" w:rsidRPr="004C1532" w:rsidRDefault="0059763E" w:rsidP="00240670">
      <w:pPr>
        <w:jc w:val="right"/>
        <w:rPr>
          <w:b/>
        </w:rPr>
      </w:pPr>
    </w:p>
    <w:p w14:paraId="2BD1B3E8" w14:textId="77777777" w:rsidR="0059763E" w:rsidRPr="004C1532" w:rsidRDefault="0059763E" w:rsidP="00240670">
      <w:pPr>
        <w:jc w:val="right"/>
        <w:rPr>
          <w:b/>
        </w:rPr>
      </w:pPr>
    </w:p>
    <w:p w14:paraId="50933F78" w14:textId="77777777" w:rsidR="0059763E" w:rsidRPr="004C1532" w:rsidRDefault="0059763E" w:rsidP="00240670">
      <w:pPr>
        <w:jc w:val="right"/>
        <w:rPr>
          <w:b/>
        </w:rPr>
      </w:pPr>
    </w:p>
    <w:p w14:paraId="0627A84E" w14:textId="77777777" w:rsidR="0059763E" w:rsidRPr="004C1532" w:rsidRDefault="0059763E" w:rsidP="00240670">
      <w:pPr>
        <w:jc w:val="right"/>
        <w:rPr>
          <w:b/>
        </w:rPr>
      </w:pPr>
    </w:p>
    <w:p w14:paraId="07D905BC" w14:textId="77777777" w:rsidR="0059763E" w:rsidRPr="004C1532" w:rsidRDefault="0059763E" w:rsidP="00240670">
      <w:pPr>
        <w:jc w:val="right"/>
        <w:rPr>
          <w:b/>
        </w:rPr>
      </w:pPr>
    </w:p>
    <w:p w14:paraId="28E859F2" w14:textId="77777777" w:rsidR="0059763E" w:rsidRPr="004C1532" w:rsidRDefault="0059763E" w:rsidP="00240670">
      <w:pPr>
        <w:jc w:val="right"/>
        <w:rPr>
          <w:b/>
        </w:rPr>
      </w:pPr>
    </w:p>
    <w:p w14:paraId="537DFE49" w14:textId="77777777" w:rsidR="0059763E" w:rsidRPr="004C1532" w:rsidRDefault="0059763E" w:rsidP="00240670">
      <w:pPr>
        <w:jc w:val="right"/>
        <w:rPr>
          <w:b/>
        </w:rPr>
      </w:pPr>
    </w:p>
    <w:p w14:paraId="1315BE17" w14:textId="77777777" w:rsidR="0059763E" w:rsidRPr="004C1532" w:rsidRDefault="0059763E" w:rsidP="00240670">
      <w:pPr>
        <w:jc w:val="right"/>
        <w:rPr>
          <w:b/>
        </w:rPr>
      </w:pPr>
    </w:p>
    <w:p w14:paraId="245B73F6" w14:textId="77777777" w:rsidR="0059763E" w:rsidRPr="004C1532" w:rsidRDefault="0059763E" w:rsidP="00240670">
      <w:pPr>
        <w:jc w:val="right"/>
        <w:rPr>
          <w:b/>
        </w:rPr>
      </w:pPr>
    </w:p>
    <w:p w14:paraId="38369D9E" w14:textId="77777777" w:rsidR="0059763E" w:rsidRPr="004C1532" w:rsidRDefault="0059763E" w:rsidP="00240670">
      <w:pPr>
        <w:jc w:val="right"/>
        <w:rPr>
          <w:b/>
        </w:rPr>
      </w:pPr>
    </w:p>
    <w:p w14:paraId="2E18488A" w14:textId="0461BF5B" w:rsidR="00201F2C" w:rsidRDefault="00201F2C" w:rsidP="009B4D80">
      <w:pPr>
        <w:rPr>
          <w:rFonts w:cs="Arial"/>
        </w:rPr>
      </w:pPr>
    </w:p>
    <w:sectPr w:rsidR="00201F2C" w:rsidSect="00EC3C5E">
      <w:footerReference w:type="default" r:id="rId18"/>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6CB6D" w14:textId="77777777" w:rsidR="00AC0D4B" w:rsidRDefault="00AC0D4B" w:rsidP="00A108D5">
      <w:r>
        <w:separator/>
      </w:r>
    </w:p>
  </w:endnote>
  <w:endnote w:type="continuationSeparator" w:id="0">
    <w:p w14:paraId="548ACCF0" w14:textId="77777777" w:rsidR="00AC0D4B" w:rsidRDefault="00AC0D4B"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variable"/>
    <w:sig w:usb0="00000003" w:usb1="10008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2492121"/>
      <w:docPartObj>
        <w:docPartGallery w:val="Page Numbers (Bottom of Page)"/>
        <w:docPartUnique/>
      </w:docPartObj>
    </w:sdtPr>
    <w:sdtEndPr/>
    <w:sdtContent>
      <w:p w14:paraId="35CAD114" w14:textId="08035DE0" w:rsidR="002019A1" w:rsidRPr="000D319F" w:rsidRDefault="002019A1">
        <w:pPr>
          <w:pStyle w:val="Footer"/>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59EFB3B5" w:rsidR="002019A1" w:rsidRPr="000B3149" w:rsidRDefault="002019A1" w:rsidP="00983CA9">
    <w:pPr>
      <w:pStyle w:val="Header"/>
      <w:rPr>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JN-</w:t>
    </w:r>
    <w:r w:rsidR="00983CA9">
      <w:rPr>
        <w:rFonts w:ascii="Arial" w:hAnsi="Arial" w:cs="Arial"/>
        <w:sz w:val="14"/>
        <w:szCs w:val="14"/>
        <w:lang w:val="sl-SI"/>
      </w:rPr>
      <w:t>B1045</w:t>
    </w:r>
    <w:r>
      <w:rPr>
        <w:rFonts w:ascii="Arial" w:hAnsi="Arial" w:cs="Arial"/>
        <w:sz w:val="14"/>
        <w:szCs w:val="14"/>
        <w:lang w:val="sl-SI"/>
      </w:rPr>
      <w:t xml:space="preserve"> / </w:t>
    </w:r>
    <w:r w:rsidR="00983CA9">
      <w:rPr>
        <w:rFonts w:ascii="Arial" w:hAnsi="Arial" w:cs="Arial"/>
        <w:sz w:val="14"/>
        <w:szCs w:val="14"/>
        <w:lang w:val="sl-SI"/>
      </w:rPr>
      <w:t>O</w:t>
    </w:r>
    <w:r w:rsidR="00983CA9" w:rsidRPr="00983CA9">
      <w:rPr>
        <w:rFonts w:ascii="Arial" w:hAnsi="Arial" w:cs="Arial"/>
        <w:sz w:val="14"/>
        <w:szCs w:val="14"/>
        <w:lang w:val="sl-SI"/>
      </w:rPr>
      <w:t>bnova lastništva in dokup uporabniških in strežniških licenc za podporo pisarniškemu poslovanju in skupinskemu delu za dobo 3 let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C7DE5" w14:textId="77777777" w:rsidR="00AC0D4B" w:rsidRDefault="00AC0D4B" w:rsidP="00A108D5">
      <w:r>
        <w:separator/>
      </w:r>
    </w:p>
  </w:footnote>
  <w:footnote w:type="continuationSeparator" w:id="0">
    <w:p w14:paraId="74311428" w14:textId="77777777" w:rsidR="00AC0D4B" w:rsidRDefault="00AC0D4B"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3B5617A"/>
    <w:multiLevelType w:val="hybridMultilevel"/>
    <w:tmpl w:val="4A2E19FA"/>
    <w:lvl w:ilvl="0" w:tplc="F022F214">
      <w:numFmt w:val="bullet"/>
      <w:lvlText w:val="-"/>
      <w:lvlJc w:val="left"/>
      <w:pPr>
        <w:tabs>
          <w:tab w:val="num" w:pos="720"/>
        </w:tabs>
        <w:ind w:left="720" w:hanging="360"/>
      </w:pPr>
      <w:rPr>
        <w:rFonts w:ascii="Arial" w:eastAsia="Calibri" w:hAnsi="Arial" w:cs="Arial" w:hint="default"/>
        <w:color w:val="auto"/>
      </w:rPr>
    </w:lvl>
    <w:lvl w:ilvl="1" w:tplc="1682B84C">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F737EF"/>
    <w:multiLevelType w:val="hybridMultilevel"/>
    <w:tmpl w:val="38186C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88A4B99"/>
    <w:multiLevelType w:val="hybridMultilevel"/>
    <w:tmpl w:val="FBE87E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1304C5"/>
    <w:multiLevelType w:val="hybridMultilevel"/>
    <w:tmpl w:val="4E6AD1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7F4C5A"/>
    <w:multiLevelType w:val="hybridMultilevel"/>
    <w:tmpl w:val="70E2308E"/>
    <w:lvl w:ilvl="0" w:tplc="4C76ABA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35D5FD5"/>
    <w:multiLevelType w:val="hybridMultilevel"/>
    <w:tmpl w:val="0DA6E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FF74DF3"/>
    <w:multiLevelType w:val="hybridMultilevel"/>
    <w:tmpl w:val="4F3E61F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2339C8"/>
    <w:multiLevelType w:val="multilevel"/>
    <w:tmpl w:val="55E6DD9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92175E1"/>
    <w:multiLevelType w:val="hybridMultilevel"/>
    <w:tmpl w:val="2B84E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2D0279"/>
    <w:multiLevelType w:val="multilevel"/>
    <w:tmpl w:val="0CB852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D1F0DD3"/>
    <w:multiLevelType w:val="hybridMultilevel"/>
    <w:tmpl w:val="1B3C3E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D302F0"/>
    <w:multiLevelType w:val="multilevel"/>
    <w:tmpl w:val="9C001C2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1996"/>
        </w:tabs>
        <w:ind w:left="1996"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15:restartNumberingAfterBreak="0">
    <w:nsid w:val="443B5DE3"/>
    <w:multiLevelType w:val="hybridMultilevel"/>
    <w:tmpl w:val="2AC4EE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3F1781"/>
    <w:multiLevelType w:val="hybridMultilevel"/>
    <w:tmpl w:val="DCF418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FF4B97"/>
    <w:multiLevelType w:val="hybridMultilevel"/>
    <w:tmpl w:val="4EAA56A0"/>
    <w:lvl w:ilvl="0" w:tplc="F3161B3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849533A"/>
    <w:multiLevelType w:val="hybridMultilevel"/>
    <w:tmpl w:val="4B0218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9214B40"/>
    <w:multiLevelType w:val="multilevel"/>
    <w:tmpl w:val="55E6DD9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4A1C5EA1"/>
    <w:multiLevelType w:val="hybridMultilevel"/>
    <w:tmpl w:val="E0C6C1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1171441"/>
    <w:multiLevelType w:val="hybridMultilevel"/>
    <w:tmpl w:val="570A70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876330"/>
    <w:multiLevelType w:val="hybridMultilevel"/>
    <w:tmpl w:val="2D961F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C83513"/>
    <w:multiLevelType w:val="hybridMultilevel"/>
    <w:tmpl w:val="95E85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3" w15:restartNumberingAfterBreak="0">
    <w:nsid w:val="6D6E64CD"/>
    <w:multiLevelType w:val="hybridMultilevel"/>
    <w:tmpl w:val="B3462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957254180">
    <w:abstractNumId w:val="42"/>
  </w:num>
  <w:num w:numId="2" w16cid:durableId="242762987">
    <w:abstractNumId w:val="39"/>
  </w:num>
  <w:num w:numId="3" w16cid:durableId="1418405157">
    <w:abstractNumId w:val="21"/>
  </w:num>
  <w:num w:numId="4" w16cid:durableId="422846902">
    <w:abstractNumId w:val="41"/>
  </w:num>
  <w:num w:numId="5" w16cid:durableId="1792161587">
    <w:abstractNumId w:val="22"/>
  </w:num>
  <w:num w:numId="6" w16cid:durableId="1775055014">
    <w:abstractNumId w:val="17"/>
  </w:num>
  <w:num w:numId="7" w16cid:durableId="1381631345">
    <w:abstractNumId w:val="13"/>
  </w:num>
  <w:num w:numId="8" w16cid:durableId="1936786243">
    <w:abstractNumId w:val="20"/>
  </w:num>
  <w:num w:numId="9" w16cid:durableId="1261065364">
    <w:abstractNumId w:val="28"/>
  </w:num>
  <w:num w:numId="10" w16cid:durableId="1754468389">
    <w:abstractNumId w:val="37"/>
  </w:num>
  <w:num w:numId="11" w16cid:durableId="2089378955">
    <w:abstractNumId w:val="38"/>
  </w:num>
  <w:num w:numId="12" w16cid:durableId="1115170488">
    <w:abstractNumId w:val="35"/>
  </w:num>
  <w:num w:numId="13" w16cid:durableId="51778781">
    <w:abstractNumId w:val="15"/>
  </w:num>
  <w:num w:numId="14" w16cid:durableId="755053163">
    <w:abstractNumId w:val="23"/>
  </w:num>
  <w:num w:numId="15" w16cid:durableId="333453718">
    <w:abstractNumId w:val="32"/>
  </w:num>
  <w:num w:numId="16" w16cid:durableId="1367099088">
    <w:abstractNumId w:val="43"/>
  </w:num>
  <w:num w:numId="17" w16cid:durableId="744228437">
    <w:abstractNumId w:val="40"/>
  </w:num>
  <w:num w:numId="18" w16cid:durableId="1758213019">
    <w:abstractNumId w:val="25"/>
  </w:num>
  <w:num w:numId="19" w16cid:durableId="45691505">
    <w:abstractNumId w:val="19"/>
  </w:num>
  <w:num w:numId="20" w16cid:durableId="1891651144">
    <w:abstractNumId w:val="45"/>
  </w:num>
  <w:num w:numId="21" w16cid:durableId="1998878235">
    <w:abstractNumId w:val="44"/>
  </w:num>
  <w:num w:numId="22" w16cid:durableId="1018435202">
    <w:abstractNumId w:val="18"/>
  </w:num>
  <w:num w:numId="23" w16cid:durableId="1436750823">
    <w:abstractNumId w:val="29"/>
  </w:num>
  <w:num w:numId="24" w16cid:durableId="1068501751">
    <w:abstractNumId w:val="11"/>
  </w:num>
  <w:num w:numId="25" w16cid:durableId="729117639">
    <w:abstractNumId w:val="16"/>
  </w:num>
  <w:num w:numId="26" w16cid:durableId="1596399610">
    <w:abstractNumId w:val="30"/>
  </w:num>
  <w:num w:numId="27" w16cid:durableId="428352244">
    <w:abstractNumId w:val="14"/>
  </w:num>
  <w:num w:numId="28" w16cid:durableId="1598128001">
    <w:abstractNumId w:val="12"/>
  </w:num>
  <w:num w:numId="29" w16cid:durableId="879978780">
    <w:abstractNumId w:val="10"/>
  </w:num>
  <w:num w:numId="30" w16cid:durableId="882205813">
    <w:abstractNumId w:val="28"/>
  </w:num>
  <w:num w:numId="31" w16cid:durableId="893195003">
    <w:abstractNumId w:val="31"/>
  </w:num>
  <w:num w:numId="32" w16cid:durableId="6009922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9201101">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46155184">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3685127">
    <w:abstractNumId w:val="36"/>
  </w:num>
  <w:num w:numId="36" w16cid:durableId="1236167535">
    <w:abstractNumId w:val="27"/>
  </w:num>
  <w:num w:numId="37" w16cid:durableId="230194307">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5ACB"/>
    <w:rsid w:val="00006DC6"/>
    <w:rsid w:val="000074BD"/>
    <w:rsid w:val="00010029"/>
    <w:rsid w:val="00010B62"/>
    <w:rsid w:val="00010CDB"/>
    <w:rsid w:val="00011EDF"/>
    <w:rsid w:val="00012AEE"/>
    <w:rsid w:val="00012AEF"/>
    <w:rsid w:val="000148CA"/>
    <w:rsid w:val="00016F77"/>
    <w:rsid w:val="00017842"/>
    <w:rsid w:val="00017D2E"/>
    <w:rsid w:val="00020BD8"/>
    <w:rsid w:val="00022350"/>
    <w:rsid w:val="0002288D"/>
    <w:rsid w:val="00022F94"/>
    <w:rsid w:val="0002300C"/>
    <w:rsid w:val="00023744"/>
    <w:rsid w:val="00023CDF"/>
    <w:rsid w:val="00025D20"/>
    <w:rsid w:val="0002651F"/>
    <w:rsid w:val="000266D1"/>
    <w:rsid w:val="00027059"/>
    <w:rsid w:val="000273AF"/>
    <w:rsid w:val="0002744A"/>
    <w:rsid w:val="0003049B"/>
    <w:rsid w:val="00030526"/>
    <w:rsid w:val="00030CE3"/>
    <w:rsid w:val="00030F35"/>
    <w:rsid w:val="00031B58"/>
    <w:rsid w:val="00032741"/>
    <w:rsid w:val="00033F49"/>
    <w:rsid w:val="00035663"/>
    <w:rsid w:val="0003725B"/>
    <w:rsid w:val="0004120F"/>
    <w:rsid w:val="0004142C"/>
    <w:rsid w:val="00041B41"/>
    <w:rsid w:val="00042120"/>
    <w:rsid w:val="00042D61"/>
    <w:rsid w:val="00042F7A"/>
    <w:rsid w:val="00043102"/>
    <w:rsid w:val="00043ED3"/>
    <w:rsid w:val="00044FD0"/>
    <w:rsid w:val="00047C01"/>
    <w:rsid w:val="00053EFB"/>
    <w:rsid w:val="000540BE"/>
    <w:rsid w:val="00054B5D"/>
    <w:rsid w:val="00055029"/>
    <w:rsid w:val="00055359"/>
    <w:rsid w:val="00055CBE"/>
    <w:rsid w:val="00055DF7"/>
    <w:rsid w:val="000566DE"/>
    <w:rsid w:val="000574FD"/>
    <w:rsid w:val="00060C3A"/>
    <w:rsid w:val="00060D73"/>
    <w:rsid w:val="000610CB"/>
    <w:rsid w:val="0006137A"/>
    <w:rsid w:val="000613D9"/>
    <w:rsid w:val="00062E09"/>
    <w:rsid w:val="00063C4E"/>
    <w:rsid w:val="00063DD4"/>
    <w:rsid w:val="00063E4B"/>
    <w:rsid w:val="00064529"/>
    <w:rsid w:val="00066FCA"/>
    <w:rsid w:val="00067E22"/>
    <w:rsid w:val="000714CD"/>
    <w:rsid w:val="00071A0C"/>
    <w:rsid w:val="000720B7"/>
    <w:rsid w:val="00073CF9"/>
    <w:rsid w:val="0007438F"/>
    <w:rsid w:val="0007540E"/>
    <w:rsid w:val="0007658D"/>
    <w:rsid w:val="000770F9"/>
    <w:rsid w:val="00077423"/>
    <w:rsid w:val="000779FC"/>
    <w:rsid w:val="00077C61"/>
    <w:rsid w:val="000802F6"/>
    <w:rsid w:val="00082308"/>
    <w:rsid w:val="00083C70"/>
    <w:rsid w:val="000850F5"/>
    <w:rsid w:val="000854EE"/>
    <w:rsid w:val="00085937"/>
    <w:rsid w:val="00086315"/>
    <w:rsid w:val="000867E4"/>
    <w:rsid w:val="00087E96"/>
    <w:rsid w:val="000905DF"/>
    <w:rsid w:val="00090A4A"/>
    <w:rsid w:val="00091DC5"/>
    <w:rsid w:val="00092AC2"/>
    <w:rsid w:val="000931AE"/>
    <w:rsid w:val="00093272"/>
    <w:rsid w:val="00093461"/>
    <w:rsid w:val="0009359F"/>
    <w:rsid w:val="00094765"/>
    <w:rsid w:val="00095EDB"/>
    <w:rsid w:val="000A12D1"/>
    <w:rsid w:val="000A1396"/>
    <w:rsid w:val="000A152E"/>
    <w:rsid w:val="000A2D87"/>
    <w:rsid w:val="000A3E75"/>
    <w:rsid w:val="000A49BD"/>
    <w:rsid w:val="000A5F1A"/>
    <w:rsid w:val="000A6D11"/>
    <w:rsid w:val="000A709E"/>
    <w:rsid w:val="000A724F"/>
    <w:rsid w:val="000B0B95"/>
    <w:rsid w:val="000B1088"/>
    <w:rsid w:val="000B22C0"/>
    <w:rsid w:val="000B3149"/>
    <w:rsid w:val="000B3DFC"/>
    <w:rsid w:val="000B5D3E"/>
    <w:rsid w:val="000B613F"/>
    <w:rsid w:val="000B764C"/>
    <w:rsid w:val="000C005D"/>
    <w:rsid w:val="000C0C4F"/>
    <w:rsid w:val="000C148C"/>
    <w:rsid w:val="000C17A7"/>
    <w:rsid w:val="000C212C"/>
    <w:rsid w:val="000C25E1"/>
    <w:rsid w:val="000C2E99"/>
    <w:rsid w:val="000C34CB"/>
    <w:rsid w:val="000C4803"/>
    <w:rsid w:val="000C4F2D"/>
    <w:rsid w:val="000C71B0"/>
    <w:rsid w:val="000D0B2F"/>
    <w:rsid w:val="000D2107"/>
    <w:rsid w:val="000D24B8"/>
    <w:rsid w:val="000D319F"/>
    <w:rsid w:val="000D38FF"/>
    <w:rsid w:val="000D4626"/>
    <w:rsid w:val="000D58C1"/>
    <w:rsid w:val="000D59FD"/>
    <w:rsid w:val="000D6550"/>
    <w:rsid w:val="000D7353"/>
    <w:rsid w:val="000D7EE4"/>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38D3"/>
    <w:rsid w:val="000F395F"/>
    <w:rsid w:val="000F5C64"/>
    <w:rsid w:val="000F6883"/>
    <w:rsid w:val="000F76C4"/>
    <w:rsid w:val="000F7B87"/>
    <w:rsid w:val="001004ED"/>
    <w:rsid w:val="00101E2E"/>
    <w:rsid w:val="00102585"/>
    <w:rsid w:val="00102726"/>
    <w:rsid w:val="00102D8C"/>
    <w:rsid w:val="0010303F"/>
    <w:rsid w:val="001036D4"/>
    <w:rsid w:val="001039CF"/>
    <w:rsid w:val="00104B77"/>
    <w:rsid w:val="00107AAB"/>
    <w:rsid w:val="0011213D"/>
    <w:rsid w:val="00113F21"/>
    <w:rsid w:val="00114D41"/>
    <w:rsid w:val="0011653A"/>
    <w:rsid w:val="001174DE"/>
    <w:rsid w:val="00120498"/>
    <w:rsid w:val="001205A1"/>
    <w:rsid w:val="001211D4"/>
    <w:rsid w:val="0012150E"/>
    <w:rsid w:val="00122874"/>
    <w:rsid w:val="001243C5"/>
    <w:rsid w:val="00124627"/>
    <w:rsid w:val="00124E39"/>
    <w:rsid w:val="00126B24"/>
    <w:rsid w:val="00126EE5"/>
    <w:rsid w:val="00127527"/>
    <w:rsid w:val="00127968"/>
    <w:rsid w:val="00127E3B"/>
    <w:rsid w:val="001306C2"/>
    <w:rsid w:val="00132322"/>
    <w:rsid w:val="001334E6"/>
    <w:rsid w:val="00133EF9"/>
    <w:rsid w:val="00134CC6"/>
    <w:rsid w:val="00136D39"/>
    <w:rsid w:val="0013724B"/>
    <w:rsid w:val="00137D76"/>
    <w:rsid w:val="00140DAA"/>
    <w:rsid w:val="00141C79"/>
    <w:rsid w:val="0014341A"/>
    <w:rsid w:val="00143DF9"/>
    <w:rsid w:val="00145254"/>
    <w:rsid w:val="00145940"/>
    <w:rsid w:val="001463A1"/>
    <w:rsid w:val="001476AF"/>
    <w:rsid w:val="00147D15"/>
    <w:rsid w:val="00147F07"/>
    <w:rsid w:val="001501DB"/>
    <w:rsid w:val="0015052E"/>
    <w:rsid w:val="0015087F"/>
    <w:rsid w:val="00150EAB"/>
    <w:rsid w:val="00151DE1"/>
    <w:rsid w:val="00152666"/>
    <w:rsid w:val="00153EAE"/>
    <w:rsid w:val="001544D1"/>
    <w:rsid w:val="00154EE4"/>
    <w:rsid w:val="00156CDF"/>
    <w:rsid w:val="001619D0"/>
    <w:rsid w:val="00162DEB"/>
    <w:rsid w:val="001638F1"/>
    <w:rsid w:val="0016432B"/>
    <w:rsid w:val="0016446C"/>
    <w:rsid w:val="00164E42"/>
    <w:rsid w:val="00165941"/>
    <w:rsid w:val="00167F8E"/>
    <w:rsid w:val="001703D8"/>
    <w:rsid w:val="00170D5F"/>
    <w:rsid w:val="00170EBF"/>
    <w:rsid w:val="00172607"/>
    <w:rsid w:val="00172857"/>
    <w:rsid w:val="00173D7E"/>
    <w:rsid w:val="0017406B"/>
    <w:rsid w:val="0017449F"/>
    <w:rsid w:val="00174956"/>
    <w:rsid w:val="00175589"/>
    <w:rsid w:val="00176726"/>
    <w:rsid w:val="00176F5F"/>
    <w:rsid w:val="00180942"/>
    <w:rsid w:val="0018100B"/>
    <w:rsid w:val="00181C9B"/>
    <w:rsid w:val="00181E8B"/>
    <w:rsid w:val="00182294"/>
    <w:rsid w:val="0018298E"/>
    <w:rsid w:val="00185404"/>
    <w:rsid w:val="00185E8A"/>
    <w:rsid w:val="00187455"/>
    <w:rsid w:val="001879F4"/>
    <w:rsid w:val="00187CFF"/>
    <w:rsid w:val="00187D42"/>
    <w:rsid w:val="001920F4"/>
    <w:rsid w:val="001921F5"/>
    <w:rsid w:val="001929E1"/>
    <w:rsid w:val="00192B74"/>
    <w:rsid w:val="00193F84"/>
    <w:rsid w:val="00194A15"/>
    <w:rsid w:val="0019562C"/>
    <w:rsid w:val="001977E5"/>
    <w:rsid w:val="001A0349"/>
    <w:rsid w:val="001A07D5"/>
    <w:rsid w:val="001A0EA1"/>
    <w:rsid w:val="001A1223"/>
    <w:rsid w:val="001A1252"/>
    <w:rsid w:val="001A2A46"/>
    <w:rsid w:val="001A3370"/>
    <w:rsid w:val="001A3400"/>
    <w:rsid w:val="001A38E9"/>
    <w:rsid w:val="001A6B5A"/>
    <w:rsid w:val="001B0568"/>
    <w:rsid w:val="001B0E9F"/>
    <w:rsid w:val="001B15F2"/>
    <w:rsid w:val="001B2579"/>
    <w:rsid w:val="001B271F"/>
    <w:rsid w:val="001B7030"/>
    <w:rsid w:val="001C122A"/>
    <w:rsid w:val="001C2640"/>
    <w:rsid w:val="001C2877"/>
    <w:rsid w:val="001C2BBA"/>
    <w:rsid w:val="001C3053"/>
    <w:rsid w:val="001C3DE4"/>
    <w:rsid w:val="001C5A44"/>
    <w:rsid w:val="001C5A8B"/>
    <w:rsid w:val="001C5CA6"/>
    <w:rsid w:val="001D06EC"/>
    <w:rsid w:val="001D1698"/>
    <w:rsid w:val="001D45B1"/>
    <w:rsid w:val="001D4D0D"/>
    <w:rsid w:val="001D7C42"/>
    <w:rsid w:val="001E0A6C"/>
    <w:rsid w:val="001E2148"/>
    <w:rsid w:val="001E2A00"/>
    <w:rsid w:val="001E4A34"/>
    <w:rsid w:val="001E5C0B"/>
    <w:rsid w:val="001E6A20"/>
    <w:rsid w:val="001E6C9C"/>
    <w:rsid w:val="001E7205"/>
    <w:rsid w:val="001E7690"/>
    <w:rsid w:val="001E79CB"/>
    <w:rsid w:val="001F0FF0"/>
    <w:rsid w:val="001F1400"/>
    <w:rsid w:val="001F222A"/>
    <w:rsid w:val="001F2667"/>
    <w:rsid w:val="001F36A8"/>
    <w:rsid w:val="001F678D"/>
    <w:rsid w:val="00200915"/>
    <w:rsid w:val="00200D0D"/>
    <w:rsid w:val="002019A1"/>
    <w:rsid w:val="00201B9F"/>
    <w:rsid w:val="00201BB0"/>
    <w:rsid w:val="00201F2C"/>
    <w:rsid w:val="002022EC"/>
    <w:rsid w:val="00202B9F"/>
    <w:rsid w:val="00202E5B"/>
    <w:rsid w:val="00203172"/>
    <w:rsid w:val="00206B08"/>
    <w:rsid w:val="00210CD0"/>
    <w:rsid w:val="00211D93"/>
    <w:rsid w:val="00211DB6"/>
    <w:rsid w:val="00212D40"/>
    <w:rsid w:val="00213168"/>
    <w:rsid w:val="00214675"/>
    <w:rsid w:val="0021528B"/>
    <w:rsid w:val="00216209"/>
    <w:rsid w:val="00217021"/>
    <w:rsid w:val="00217752"/>
    <w:rsid w:val="002216E5"/>
    <w:rsid w:val="00222D33"/>
    <w:rsid w:val="002234C5"/>
    <w:rsid w:val="00223C12"/>
    <w:rsid w:val="00224E42"/>
    <w:rsid w:val="00224FA0"/>
    <w:rsid w:val="00226619"/>
    <w:rsid w:val="002270D6"/>
    <w:rsid w:val="00227D11"/>
    <w:rsid w:val="00227F13"/>
    <w:rsid w:val="002306F7"/>
    <w:rsid w:val="00231C63"/>
    <w:rsid w:val="0023210D"/>
    <w:rsid w:val="002333C2"/>
    <w:rsid w:val="0023563B"/>
    <w:rsid w:val="00235A12"/>
    <w:rsid w:val="00235EB5"/>
    <w:rsid w:val="0023764C"/>
    <w:rsid w:val="00237A12"/>
    <w:rsid w:val="00240670"/>
    <w:rsid w:val="00242EA4"/>
    <w:rsid w:val="00243B7A"/>
    <w:rsid w:val="0024737C"/>
    <w:rsid w:val="00247861"/>
    <w:rsid w:val="002479D1"/>
    <w:rsid w:val="00250CCD"/>
    <w:rsid w:val="00251898"/>
    <w:rsid w:val="00251BB1"/>
    <w:rsid w:val="002543ED"/>
    <w:rsid w:val="0025470F"/>
    <w:rsid w:val="0025488E"/>
    <w:rsid w:val="00254C24"/>
    <w:rsid w:val="00255FE1"/>
    <w:rsid w:val="0026005F"/>
    <w:rsid w:val="00260489"/>
    <w:rsid w:val="00260F14"/>
    <w:rsid w:val="00261075"/>
    <w:rsid w:val="00262EBA"/>
    <w:rsid w:val="0026307E"/>
    <w:rsid w:val="002636B8"/>
    <w:rsid w:val="002638E4"/>
    <w:rsid w:val="0026402B"/>
    <w:rsid w:val="00264A5A"/>
    <w:rsid w:val="00264DF0"/>
    <w:rsid w:val="0026652D"/>
    <w:rsid w:val="00266BE2"/>
    <w:rsid w:val="002677D1"/>
    <w:rsid w:val="00267A90"/>
    <w:rsid w:val="0027270E"/>
    <w:rsid w:val="002730BD"/>
    <w:rsid w:val="0027337E"/>
    <w:rsid w:val="00273CF0"/>
    <w:rsid w:val="00276AC9"/>
    <w:rsid w:val="00277566"/>
    <w:rsid w:val="0027789C"/>
    <w:rsid w:val="0028026F"/>
    <w:rsid w:val="00284EB7"/>
    <w:rsid w:val="00287B22"/>
    <w:rsid w:val="00287EB2"/>
    <w:rsid w:val="00291F85"/>
    <w:rsid w:val="002920F1"/>
    <w:rsid w:val="0029266B"/>
    <w:rsid w:val="0029381E"/>
    <w:rsid w:val="00295B06"/>
    <w:rsid w:val="002A145A"/>
    <w:rsid w:val="002A2B07"/>
    <w:rsid w:val="002A45D5"/>
    <w:rsid w:val="002A5C2B"/>
    <w:rsid w:val="002A6207"/>
    <w:rsid w:val="002A62DB"/>
    <w:rsid w:val="002A7FC4"/>
    <w:rsid w:val="002B1111"/>
    <w:rsid w:val="002B1EC0"/>
    <w:rsid w:val="002B2332"/>
    <w:rsid w:val="002B2CB0"/>
    <w:rsid w:val="002B2D68"/>
    <w:rsid w:val="002B3E8B"/>
    <w:rsid w:val="002B42B6"/>
    <w:rsid w:val="002B48A9"/>
    <w:rsid w:val="002B49B5"/>
    <w:rsid w:val="002B5E43"/>
    <w:rsid w:val="002B6B63"/>
    <w:rsid w:val="002B7D4C"/>
    <w:rsid w:val="002B7F3D"/>
    <w:rsid w:val="002C00EB"/>
    <w:rsid w:val="002C17B9"/>
    <w:rsid w:val="002C40C5"/>
    <w:rsid w:val="002C553E"/>
    <w:rsid w:val="002C55F0"/>
    <w:rsid w:val="002C5BFB"/>
    <w:rsid w:val="002C61BD"/>
    <w:rsid w:val="002C7910"/>
    <w:rsid w:val="002D0AF3"/>
    <w:rsid w:val="002D25FD"/>
    <w:rsid w:val="002D2705"/>
    <w:rsid w:val="002D2C03"/>
    <w:rsid w:val="002D302C"/>
    <w:rsid w:val="002D3461"/>
    <w:rsid w:val="002D5BC7"/>
    <w:rsid w:val="002D62C1"/>
    <w:rsid w:val="002D6E05"/>
    <w:rsid w:val="002E1760"/>
    <w:rsid w:val="002E17EC"/>
    <w:rsid w:val="002E2891"/>
    <w:rsid w:val="002E2FE3"/>
    <w:rsid w:val="002E4137"/>
    <w:rsid w:val="002E5FA9"/>
    <w:rsid w:val="002E6192"/>
    <w:rsid w:val="002E6B51"/>
    <w:rsid w:val="002E7376"/>
    <w:rsid w:val="002E7481"/>
    <w:rsid w:val="002E79EB"/>
    <w:rsid w:val="002F0296"/>
    <w:rsid w:val="002F0E7C"/>
    <w:rsid w:val="002F1450"/>
    <w:rsid w:val="002F18FE"/>
    <w:rsid w:val="002F1B92"/>
    <w:rsid w:val="002F2959"/>
    <w:rsid w:val="002F2B83"/>
    <w:rsid w:val="002F2CFF"/>
    <w:rsid w:val="002F42C6"/>
    <w:rsid w:val="002F5142"/>
    <w:rsid w:val="002F7FCE"/>
    <w:rsid w:val="00301A9D"/>
    <w:rsid w:val="00302253"/>
    <w:rsid w:val="0030293A"/>
    <w:rsid w:val="00302BE4"/>
    <w:rsid w:val="00302C7A"/>
    <w:rsid w:val="00303745"/>
    <w:rsid w:val="00304F80"/>
    <w:rsid w:val="00305DE1"/>
    <w:rsid w:val="00306B2E"/>
    <w:rsid w:val="003077B6"/>
    <w:rsid w:val="00307E3B"/>
    <w:rsid w:val="003100A1"/>
    <w:rsid w:val="003130E0"/>
    <w:rsid w:val="003131B5"/>
    <w:rsid w:val="003132D2"/>
    <w:rsid w:val="00313A2E"/>
    <w:rsid w:val="00313C11"/>
    <w:rsid w:val="00314B63"/>
    <w:rsid w:val="00315412"/>
    <w:rsid w:val="00315E07"/>
    <w:rsid w:val="00317103"/>
    <w:rsid w:val="00317610"/>
    <w:rsid w:val="0032017E"/>
    <w:rsid w:val="003204B7"/>
    <w:rsid w:val="00321656"/>
    <w:rsid w:val="003225BB"/>
    <w:rsid w:val="00323132"/>
    <w:rsid w:val="003253F4"/>
    <w:rsid w:val="00325B83"/>
    <w:rsid w:val="0033424D"/>
    <w:rsid w:val="00334412"/>
    <w:rsid w:val="0033465F"/>
    <w:rsid w:val="0033759A"/>
    <w:rsid w:val="00337733"/>
    <w:rsid w:val="00341BDF"/>
    <w:rsid w:val="0034210F"/>
    <w:rsid w:val="003431A7"/>
    <w:rsid w:val="003435C2"/>
    <w:rsid w:val="00343C4E"/>
    <w:rsid w:val="0034428B"/>
    <w:rsid w:val="00344B40"/>
    <w:rsid w:val="00344D2F"/>
    <w:rsid w:val="00345392"/>
    <w:rsid w:val="00347558"/>
    <w:rsid w:val="00347970"/>
    <w:rsid w:val="00351B2B"/>
    <w:rsid w:val="00351E27"/>
    <w:rsid w:val="0035393B"/>
    <w:rsid w:val="00355BBE"/>
    <w:rsid w:val="00355FE5"/>
    <w:rsid w:val="003575EF"/>
    <w:rsid w:val="00357BE0"/>
    <w:rsid w:val="00360535"/>
    <w:rsid w:val="00360C54"/>
    <w:rsid w:val="00360C85"/>
    <w:rsid w:val="003615B2"/>
    <w:rsid w:val="00362045"/>
    <w:rsid w:val="0036352E"/>
    <w:rsid w:val="00363A8C"/>
    <w:rsid w:val="003640EA"/>
    <w:rsid w:val="00365B41"/>
    <w:rsid w:val="00366D19"/>
    <w:rsid w:val="00366DE3"/>
    <w:rsid w:val="00367768"/>
    <w:rsid w:val="00367BF3"/>
    <w:rsid w:val="003707FD"/>
    <w:rsid w:val="00371BE0"/>
    <w:rsid w:val="00371CE8"/>
    <w:rsid w:val="003742A9"/>
    <w:rsid w:val="0037438C"/>
    <w:rsid w:val="003751C1"/>
    <w:rsid w:val="00375F6E"/>
    <w:rsid w:val="003765E2"/>
    <w:rsid w:val="00376F34"/>
    <w:rsid w:val="00381567"/>
    <w:rsid w:val="00384CB1"/>
    <w:rsid w:val="0038704A"/>
    <w:rsid w:val="00387453"/>
    <w:rsid w:val="00387A9B"/>
    <w:rsid w:val="00387C47"/>
    <w:rsid w:val="00387D2D"/>
    <w:rsid w:val="0039012E"/>
    <w:rsid w:val="003926F9"/>
    <w:rsid w:val="0039282D"/>
    <w:rsid w:val="003929FF"/>
    <w:rsid w:val="00393655"/>
    <w:rsid w:val="003952F3"/>
    <w:rsid w:val="00397227"/>
    <w:rsid w:val="003A25A8"/>
    <w:rsid w:val="003A30AF"/>
    <w:rsid w:val="003A3853"/>
    <w:rsid w:val="003A3B6E"/>
    <w:rsid w:val="003A3D99"/>
    <w:rsid w:val="003A55CE"/>
    <w:rsid w:val="003A5925"/>
    <w:rsid w:val="003A6410"/>
    <w:rsid w:val="003A7772"/>
    <w:rsid w:val="003B06FF"/>
    <w:rsid w:val="003B18ED"/>
    <w:rsid w:val="003B234E"/>
    <w:rsid w:val="003B5A0E"/>
    <w:rsid w:val="003B66A5"/>
    <w:rsid w:val="003B7509"/>
    <w:rsid w:val="003B7F31"/>
    <w:rsid w:val="003B7F94"/>
    <w:rsid w:val="003C0957"/>
    <w:rsid w:val="003C0DF4"/>
    <w:rsid w:val="003C3526"/>
    <w:rsid w:val="003C3D68"/>
    <w:rsid w:val="003C4038"/>
    <w:rsid w:val="003C410A"/>
    <w:rsid w:val="003C42DB"/>
    <w:rsid w:val="003C5594"/>
    <w:rsid w:val="003C5EC9"/>
    <w:rsid w:val="003C6062"/>
    <w:rsid w:val="003C707F"/>
    <w:rsid w:val="003C7B65"/>
    <w:rsid w:val="003D0ED9"/>
    <w:rsid w:val="003D181E"/>
    <w:rsid w:val="003D29B2"/>
    <w:rsid w:val="003D29CB"/>
    <w:rsid w:val="003D594F"/>
    <w:rsid w:val="003D7060"/>
    <w:rsid w:val="003E1B60"/>
    <w:rsid w:val="003E4B02"/>
    <w:rsid w:val="003E5338"/>
    <w:rsid w:val="003E6BB8"/>
    <w:rsid w:val="003E7550"/>
    <w:rsid w:val="003E76DA"/>
    <w:rsid w:val="003F0444"/>
    <w:rsid w:val="003F0D41"/>
    <w:rsid w:val="003F1791"/>
    <w:rsid w:val="003F30F7"/>
    <w:rsid w:val="003F3448"/>
    <w:rsid w:val="003F5AE0"/>
    <w:rsid w:val="003F7A5D"/>
    <w:rsid w:val="003F7B07"/>
    <w:rsid w:val="003F7E0A"/>
    <w:rsid w:val="004007A9"/>
    <w:rsid w:val="00400D95"/>
    <w:rsid w:val="00403569"/>
    <w:rsid w:val="00403D40"/>
    <w:rsid w:val="004054CF"/>
    <w:rsid w:val="0041028B"/>
    <w:rsid w:val="0041247C"/>
    <w:rsid w:val="00412684"/>
    <w:rsid w:val="004126F2"/>
    <w:rsid w:val="00413419"/>
    <w:rsid w:val="00413CEB"/>
    <w:rsid w:val="00414783"/>
    <w:rsid w:val="004168ED"/>
    <w:rsid w:val="0041799F"/>
    <w:rsid w:val="00417E09"/>
    <w:rsid w:val="004209AB"/>
    <w:rsid w:val="00421AC7"/>
    <w:rsid w:val="00423AE3"/>
    <w:rsid w:val="00423C7F"/>
    <w:rsid w:val="00423F09"/>
    <w:rsid w:val="00424CEF"/>
    <w:rsid w:val="00424D7C"/>
    <w:rsid w:val="00424DFE"/>
    <w:rsid w:val="004251A3"/>
    <w:rsid w:val="00426AC7"/>
    <w:rsid w:val="00427A8B"/>
    <w:rsid w:val="00430790"/>
    <w:rsid w:val="004317F9"/>
    <w:rsid w:val="0043369B"/>
    <w:rsid w:val="00435819"/>
    <w:rsid w:val="004361E6"/>
    <w:rsid w:val="00436710"/>
    <w:rsid w:val="00437E11"/>
    <w:rsid w:val="00440839"/>
    <w:rsid w:val="0044094D"/>
    <w:rsid w:val="004420B4"/>
    <w:rsid w:val="004423A8"/>
    <w:rsid w:val="00442744"/>
    <w:rsid w:val="00443617"/>
    <w:rsid w:val="004444B4"/>
    <w:rsid w:val="004459B4"/>
    <w:rsid w:val="00446540"/>
    <w:rsid w:val="00447A2D"/>
    <w:rsid w:val="004502B8"/>
    <w:rsid w:val="00450344"/>
    <w:rsid w:val="00452B75"/>
    <w:rsid w:val="00452EB8"/>
    <w:rsid w:val="00452F80"/>
    <w:rsid w:val="004530C2"/>
    <w:rsid w:val="00454060"/>
    <w:rsid w:val="00454230"/>
    <w:rsid w:val="0045469E"/>
    <w:rsid w:val="004546F1"/>
    <w:rsid w:val="004548B4"/>
    <w:rsid w:val="00456404"/>
    <w:rsid w:val="00460682"/>
    <w:rsid w:val="00461419"/>
    <w:rsid w:val="00461711"/>
    <w:rsid w:val="0046195B"/>
    <w:rsid w:val="00461AA9"/>
    <w:rsid w:val="00461B78"/>
    <w:rsid w:val="00462041"/>
    <w:rsid w:val="0046262E"/>
    <w:rsid w:val="00464403"/>
    <w:rsid w:val="0046681F"/>
    <w:rsid w:val="00467198"/>
    <w:rsid w:val="004672CE"/>
    <w:rsid w:val="00467461"/>
    <w:rsid w:val="0046790B"/>
    <w:rsid w:val="004711B1"/>
    <w:rsid w:val="00471258"/>
    <w:rsid w:val="00472C4E"/>
    <w:rsid w:val="00472F09"/>
    <w:rsid w:val="0047327A"/>
    <w:rsid w:val="00473FFA"/>
    <w:rsid w:val="004776FA"/>
    <w:rsid w:val="004779DD"/>
    <w:rsid w:val="00481FDC"/>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474F"/>
    <w:rsid w:val="00495058"/>
    <w:rsid w:val="00495450"/>
    <w:rsid w:val="00495714"/>
    <w:rsid w:val="00495842"/>
    <w:rsid w:val="00495DEF"/>
    <w:rsid w:val="004970DA"/>
    <w:rsid w:val="004A0C67"/>
    <w:rsid w:val="004A1A24"/>
    <w:rsid w:val="004A1B91"/>
    <w:rsid w:val="004A210F"/>
    <w:rsid w:val="004A310F"/>
    <w:rsid w:val="004A418C"/>
    <w:rsid w:val="004A6AB8"/>
    <w:rsid w:val="004A74E4"/>
    <w:rsid w:val="004A7864"/>
    <w:rsid w:val="004B07E3"/>
    <w:rsid w:val="004B687A"/>
    <w:rsid w:val="004B7402"/>
    <w:rsid w:val="004B7950"/>
    <w:rsid w:val="004C0049"/>
    <w:rsid w:val="004C00F9"/>
    <w:rsid w:val="004C06AE"/>
    <w:rsid w:val="004C1532"/>
    <w:rsid w:val="004C3230"/>
    <w:rsid w:val="004C423B"/>
    <w:rsid w:val="004C49CD"/>
    <w:rsid w:val="004C5A95"/>
    <w:rsid w:val="004C6E63"/>
    <w:rsid w:val="004C749D"/>
    <w:rsid w:val="004C78D5"/>
    <w:rsid w:val="004C7F1C"/>
    <w:rsid w:val="004D11E2"/>
    <w:rsid w:val="004D1A17"/>
    <w:rsid w:val="004D1BE8"/>
    <w:rsid w:val="004D6B5D"/>
    <w:rsid w:val="004E1AB2"/>
    <w:rsid w:val="004E1E9E"/>
    <w:rsid w:val="004E3DF5"/>
    <w:rsid w:val="004E418F"/>
    <w:rsid w:val="004E5FD2"/>
    <w:rsid w:val="004E6384"/>
    <w:rsid w:val="004E63AC"/>
    <w:rsid w:val="004E7CFC"/>
    <w:rsid w:val="004F0277"/>
    <w:rsid w:val="004F1621"/>
    <w:rsid w:val="004F1C96"/>
    <w:rsid w:val="004F2399"/>
    <w:rsid w:val="004F32AF"/>
    <w:rsid w:val="004F6B23"/>
    <w:rsid w:val="004F7442"/>
    <w:rsid w:val="004F7792"/>
    <w:rsid w:val="00500C55"/>
    <w:rsid w:val="00501359"/>
    <w:rsid w:val="0050151F"/>
    <w:rsid w:val="005015E2"/>
    <w:rsid w:val="0050194F"/>
    <w:rsid w:val="00502518"/>
    <w:rsid w:val="00503964"/>
    <w:rsid w:val="005041BB"/>
    <w:rsid w:val="00504D02"/>
    <w:rsid w:val="00504D19"/>
    <w:rsid w:val="00505331"/>
    <w:rsid w:val="0050586C"/>
    <w:rsid w:val="00506E2E"/>
    <w:rsid w:val="00510732"/>
    <w:rsid w:val="005119C2"/>
    <w:rsid w:val="00511CB3"/>
    <w:rsid w:val="005121F8"/>
    <w:rsid w:val="005126F0"/>
    <w:rsid w:val="00512859"/>
    <w:rsid w:val="00514119"/>
    <w:rsid w:val="00514C86"/>
    <w:rsid w:val="00517100"/>
    <w:rsid w:val="00517350"/>
    <w:rsid w:val="005176E7"/>
    <w:rsid w:val="0052073D"/>
    <w:rsid w:val="00521328"/>
    <w:rsid w:val="00521BA2"/>
    <w:rsid w:val="00524D3D"/>
    <w:rsid w:val="005253C5"/>
    <w:rsid w:val="00525A14"/>
    <w:rsid w:val="00526113"/>
    <w:rsid w:val="00526497"/>
    <w:rsid w:val="00526F3A"/>
    <w:rsid w:val="0052754D"/>
    <w:rsid w:val="00530470"/>
    <w:rsid w:val="005308C8"/>
    <w:rsid w:val="00530D17"/>
    <w:rsid w:val="005315BB"/>
    <w:rsid w:val="00535DD0"/>
    <w:rsid w:val="0053603B"/>
    <w:rsid w:val="00537328"/>
    <w:rsid w:val="00537920"/>
    <w:rsid w:val="00537E15"/>
    <w:rsid w:val="005416AF"/>
    <w:rsid w:val="00542737"/>
    <w:rsid w:val="005432AC"/>
    <w:rsid w:val="00543769"/>
    <w:rsid w:val="00543915"/>
    <w:rsid w:val="00543A1B"/>
    <w:rsid w:val="00545C18"/>
    <w:rsid w:val="00546D05"/>
    <w:rsid w:val="00547C78"/>
    <w:rsid w:val="00552407"/>
    <w:rsid w:val="00552F19"/>
    <w:rsid w:val="0055381D"/>
    <w:rsid w:val="00553C49"/>
    <w:rsid w:val="00554341"/>
    <w:rsid w:val="00554505"/>
    <w:rsid w:val="005550BF"/>
    <w:rsid w:val="0055707F"/>
    <w:rsid w:val="0055798F"/>
    <w:rsid w:val="00560ACC"/>
    <w:rsid w:val="00560D4C"/>
    <w:rsid w:val="0056232F"/>
    <w:rsid w:val="0056282D"/>
    <w:rsid w:val="0056312A"/>
    <w:rsid w:val="005638FF"/>
    <w:rsid w:val="00564802"/>
    <w:rsid w:val="00564CD5"/>
    <w:rsid w:val="00566362"/>
    <w:rsid w:val="0057049D"/>
    <w:rsid w:val="00570583"/>
    <w:rsid w:val="005708F5"/>
    <w:rsid w:val="0057283E"/>
    <w:rsid w:val="00572DF4"/>
    <w:rsid w:val="00573178"/>
    <w:rsid w:val="00575F98"/>
    <w:rsid w:val="00577A90"/>
    <w:rsid w:val="00582236"/>
    <w:rsid w:val="005835A1"/>
    <w:rsid w:val="00583BDF"/>
    <w:rsid w:val="00583DB7"/>
    <w:rsid w:val="00584ECA"/>
    <w:rsid w:val="0058651D"/>
    <w:rsid w:val="00586627"/>
    <w:rsid w:val="00586F82"/>
    <w:rsid w:val="00587801"/>
    <w:rsid w:val="005903CD"/>
    <w:rsid w:val="00591C8D"/>
    <w:rsid w:val="00592192"/>
    <w:rsid w:val="00592299"/>
    <w:rsid w:val="00594169"/>
    <w:rsid w:val="00594C0C"/>
    <w:rsid w:val="00595B77"/>
    <w:rsid w:val="005961D8"/>
    <w:rsid w:val="0059763E"/>
    <w:rsid w:val="005A06BD"/>
    <w:rsid w:val="005A201B"/>
    <w:rsid w:val="005A2291"/>
    <w:rsid w:val="005A2BD3"/>
    <w:rsid w:val="005A3F4C"/>
    <w:rsid w:val="005A47BD"/>
    <w:rsid w:val="005A5DEF"/>
    <w:rsid w:val="005A646B"/>
    <w:rsid w:val="005A79C4"/>
    <w:rsid w:val="005B0106"/>
    <w:rsid w:val="005B211D"/>
    <w:rsid w:val="005B235A"/>
    <w:rsid w:val="005B272D"/>
    <w:rsid w:val="005B3E99"/>
    <w:rsid w:val="005B482C"/>
    <w:rsid w:val="005C058F"/>
    <w:rsid w:val="005C0DB1"/>
    <w:rsid w:val="005C1635"/>
    <w:rsid w:val="005C3E56"/>
    <w:rsid w:val="005C4C0E"/>
    <w:rsid w:val="005C5394"/>
    <w:rsid w:val="005C5818"/>
    <w:rsid w:val="005C67BE"/>
    <w:rsid w:val="005C692C"/>
    <w:rsid w:val="005C6B03"/>
    <w:rsid w:val="005C71A8"/>
    <w:rsid w:val="005C7A84"/>
    <w:rsid w:val="005D0F2E"/>
    <w:rsid w:val="005D113E"/>
    <w:rsid w:val="005D1E7A"/>
    <w:rsid w:val="005D22F5"/>
    <w:rsid w:val="005D2EB4"/>
    <w:rsid w:val="005D4119"/>
    <w:rsid w:val="005D4445"/>
    <w:rsid w:val="005D51BB"/>
    <w:rsid w:val="005D5A4F"/>
    <w:rsid w:val="005D70A6"/>
    <w:rsid w:val="005D7493"/>
    <w:rsid w:val="005D7827"/>
    <w:rsid w:val="005D7B8A"/>
    <w:rsid w:val="005E0326"/>
    <w:rsid w:val="005E1420"/>
    <w:rsid w:val="005E1CB6"/>
    <w:rsid w:val="005E278D"/>
    <w:rsid w:val="005E434E"/>
    <w:rsid w:val="005E50D3"/>
    <w:rsid w:val="005E6D83"/>
    <w:rsid w:val="005E6E8B"/>
    <w:rsid w:val="005E6E9B"/>
    <w:rsid w:val="005E7D6A"/>
    <w:rsid w:val="005F00B3"/>
    <w:rsid w:val="005F02D0"/>
    <w:rsid w:val="005F2B3D"/>
    <w:rsid w:val="005F2D45"/>
    <w:rsid w:val="005F5C09"/>
    <w:rsid w:val="00600260"/>
    <w:rsid w:val="00600657"/>
    <w:rsid w:val="00602C9F"/>
    <w:rsid w:val="00604CAF"/>
    <w:rsid w:val="00606756"/>
    <w:rsid w:val="00611295"/>
    <w:rsid w:val="006123FE"/>
    <w:rsid w:val="006124A6"/>
    <w:rsid w:val="006139E1"/>
    <w:rsid w:val="00613B90"/>
    <w:rsid w:val="0061430C"/>
    <w:rsid w:val="006143F8"/>
    <w:rsid w:val="00614D14"/>
    <w:rsid w:val="00615EB1"/>
    <w:rsid w:val="00616645"/>
    <w:rsid w:val="00617610"/>
    <w:rsid w:val="00617D6D"/>
    <w:rsid w:val="006201F5"/>
    <w:rsid w:val="0062031F"/>
    <w:rsid w:val="00622D0A"/>
    <w:rsid w:val="00622F31"/>
    <w:rsid w:val="00623C97"/>
    <w:rsid w:val="0062419A"/>
    <w:rsid w:val="00624B5F"/>
    <w:rsid w:val="00624BCA"/>
    <w:rsid w:val="00624DC6"/>
    <w:rsid w:val="0062548F"/>
    <w:rsid w:val="00626744"/>
    <w:rsid w:val="00626960"/>
    <w:rsid w:val="00626CFB"/>
    <w:rsid w:val="00626F85"/>
    <w:rsid w:val="00627288"/>
    <w:rsid w:val="00630277"/>
    <w:rsid w:val="0063087E"/>
    <w:rsid w:val="00630AD4"/>
    <w:rsid w:val="00631170"/>
    <w:rsid w:val="00631175"/>
    <w:rsid w:val="00634D42"/>
    <w:rsid w:val="00635F7D"/>
    <w:rsid w:val="0063665A"/>
    <w:rsid w:val="006371A1"/>
    <w:rsid w:val="00637E01"/>
    <w:rsid w:val="00637FC0"/>
    <w:rsid w:val="00637FEB"/>
    <w:rsid w:val="00641733"/>
    <w:rsid w:val="00642323"/>
    <w:rsid w:val="00643518"/>
    <w:rsid w:val="00643B17"/>
    <w:rsid w:val="00644CFE"/>
    <w:rsid w:val="00644F45"/>
    <w:rsid w:val="006464CB"/>
    <w:rsid w:val="00650F06"/>
    <w:rsid w:val="00651647"/>
    <w:rsid w:val="00651DB9"/>
    <w:rsid w:val="00652179"/>
    <w:rsid w:val="00652615"/>
    <w:rsid w:val="0065373C"/>
    <w:rsid w:val="00653BA9"/>
    <w:rsid w:val="006540E2"/>
    <w:rsid w:val="00654103"/>
    <w:rsid w:val="00654619"/>
    <w:rsid w:val="006552A1"/>
    <w:rsid w:val="00655B0B"/>
    <w:rsid w:val="00657897"/>
    <w:rsid w:val="00657F22"/>
    <w:rsid w:val="006605E3"/>
    <w:rsid w:val="00660B3D"/>
    <w:rsid w:val="00661658"/>
    <w:rsid w:val="0066339B"/>
    <w:rsid w:val="00663C22"/>
    <w:rsid w:val="00663DA0"/>
    <w:rsid w:val="00666392"/>
    <w:rsid w:val="0066719D"/>
    <w:rsid w:val="006678D4"/>
    <w:rsid w:val="00667B30"/>
    <w:rsid w:val="00671BCB"/>
    <w:rsid w:val="00672689"/>
    <w:rsid w:val="006740DC"/>
    <w:rsid w:val="00674F21"/>
    <w:rsid w:val="006750E2"/>
    <w:rsid w:val="006767CB"/>
    <w:rsid w:val="006769F8"/>
    <w:rsid w:val="006772CF"/>
    <w:rsid w:val="006778C2"/>
    <w:rsid w:val="00680A2C"/>
    <w:rsid w:val="0068125F"/>
    <w:rsid w:val="006817EE"/>
    <w:rsid w:val="00681ADE"/>
    <w:rsid w:val="006834D2"/>
    <w:rsid w:val="00683F23"/>
    <w:rsid w:val="006840FC"/>
    <w:rsid w:val="0068470F"/>
    <w:rsid w:val="0068580B"/>
    <w:rsid w:val="00685DA4"/>
    <w:rsid w:val="00685F80"/>
    <w:rsid w:val="00686818"/>
    <w:rsid w:val="00686B79"/>
    <w:rsid w:val="006872DD"/>
    <w:rsid w:val="0068739F"/>
    <w:rsid w:val="00687915"/>
    <w:rsid w:val="00690470"/>
    <w:rsid w:val="00693058"/>
    <w:rsid w:val="00693CD1"/>
    <w:rsid w:val="0069481A"/>
    <w:rsid w:val="00695090"/>
    <w:rsid w:val="00695257"/>
    <w:rsid w:val="00697A9A"/>
    <w:rsid w:val="006A17DE"/>
    <w:rsid w:val="006A2B7E"/>
    <w:rsid w:val="006A2E72"/>
    <w:rsid w:val="006A2E91"/>
    <w:rsid w:val="006A486E"/>
    <w:rsid w:val="006A4C20"/>
    <w:rsid w:val="006A4DD0"/>
    <w:rsid w:val="006A5E39"/>
    <w:rsid w:val="006A6E81"/>
    <w:rsid w:val="006A6F6A"/>
    <w:rsid w:val="006A787D"/>
    <w:rsid w:val="006B0346"/>
    <w:rsid w:val="006B10C4"/>
    <w:rsid w:val="006B1181"/>
    <w:rsid w:val="006B1353"/>
    <w:rsid w:val="006B2A6A"/>
    <w:rsid w:val="006B3B12"/>
    <w:rsid w:val="006B3CCB"/>
    <w:rsid w:val="006B47AF"/>
    <w:rsid w:val="006B4843"/>
    <w:rsid w:val="006B4E47"/>
    <w:rsid w:val="006B57B3"/>
    <w:rsid w:val="006B5803"/>
    <w:rsid w:val="006B6E93"/>
    <w:rsid w:val="006B7120"/>
    <w:rsid w:val="006B7150"/>
    <w:rsid w:val="006B7154"/>
    <w:rsid w:val="006C0296"/>
    <w:rsid w:val="006C05EA"/>
    <w:rsid w:val="006C06DF"/>
    <w:rsid w:val="006C1A9F"/>
    <w:rsid w:val="006C26AC"/>
    <w:rsid w:val="006C3265"/>
    <w:rsid w:val="006C3C12"/>
    <w:rsid w:val="006D04F7"/>
    <w:rsid w:val="006D11D5"/>
    <w:rsid w:val="006D2BB3"/>
    <w:rsid w:val="006D5092"/>
    <w:rsid w:val="006D6567"/>
    <w:rsid w:val="006D659F"/>
    <w:rsid w:val="006D7167"/>
    <w:rsid w:val="006E00A5"/>
    <w:rsid w:val="006E04F0"/>
    <w:rsid w:val="006E0C8F"/>
    <w:rsid w:val="006E0E69"/>
    <w:rsid w:val="006E33F5"/>
    <w:rsid w:val="006E3D36"/>
    <w:rsid w:val="006E3DD8"/>
    <w:rsid w:val="006E43BC"/>
    <w:rsid w:val="006E5904"/>
    <w:rsid w:val="006E7BA0"/>
    <w:rsid w:val="006E7CA0"/>
    <w:rsid w:val="006F230B"/>
    <w:rsid w:val="006F352E"/>
    <w:rsid w:val="006F4034"/>
    <w:rsid w:val="006F5509"/>
    <w:rsid w:val="006F58E6"/>
    <w:rsid w:val="006F5ACD"/>
    <w:rsid w:val="006F5F1E"/>
    <w:rsid w:val="006F6374"/>
    <w:rsid w:val="006F6B46"/>
    <w:rsid w:val="006F6B6E"/>
    <w:rsid w:val="006F761C"/>
    <w:rsid w:val="006F7F44"/>
    <w:rsid w:val="00701488"/>
    <w:rsid w:val="00703DA0"/>
    <w:rsid w:val="007042F1"/>
    <w:rsid w:val="00705239"/>
    <w:rsid w:val="007057FE"/>
    <w:rsid w:val="00705E3B"/>
    <w:rsid w:val="00705EE5"/>
    <w:rsid w:val="0070753F"/>
    <w:rsid w:val="007077BB"/>
    <w:rsid w:val="00707B2B"/>
    <w:rsid w:val="007129CC"/>
    <w:rsid w:val="00713AFD"/>
    <w:rsid w:val="00713D29"/>
    <w:rsid w:val="0071525D"/>
    <w:rsid w:val="00715451"/>
    <w:rsid w:val="0071577A"/>
    <w:rsid w:val="007165B2"/>
    <w:rsid w:val="00717279"/>
    <w:rsid w:val="0071761C"/>
    <w:rsid w:val="007202AD"/>
    <w:rsid w:val="007213C4"/>
    <w:rsid w:val="007230FE"/>
    <w:rsid w:val="00725718"/>
    <w:rsid w:val="0072666D"/>
    <w:rsid w:val="007269A3"/>
    <w:rsid w:val="007303B7"/>
    <w:rsid w:val="00730815"/>
    <w:rsid w:val="00730D4A"/>
    <w:rsid w:val="007329D3"/>
    <w:rsid w:val="00732F20"/>
    <w:rsid w:val="007333DF"/>
    <w:rsid w:val="007337B9"/>
    <w:rsid w:val="00733818"/>
    <w:rsid w:val="00734807"/>
    <w:rsid w:val="007359EB"/>
    <w:rsid w:val="00737046"/>
    <w:rsid w:val="00740787"/>
    <w:rsid w:val="007408F5"/>
    <w:rsid w:val="007417D7"/>
    <w:rsid w:val="007426C0"/>
    <w:rsid w:val="007444A0"/>
    <w:rsid w:val="00746AAD"/>
    <w:rsid w:val="00747D65"/>
    <w:rsid w:val="00750166"/>
    <w:rsid w:val="0075021E"/>
    <w:rsid w:val="00750C50"/>
    <w:rsid w:val="007518B7"/>
    <w:rsid w:val="00754313"/>
    <w:rsid w:val="00754454"/>
    <w:rsid w:val="00755EB4"/>
    <w:rsid w:val="007574F8"/>
    <w:rsid w:val="00760A93"/>
    <w:rsid w:val="00760B6A"/>
    <w:rsid w:val="00761CE5"/>
    <w:rsid w:val="00762135"/>
    <w:rsid w:val="00762144"/>
    <w:rsid w:val="00762FBD"/>
    <w:rsid w:val="007632D2"/>
    <w:rsid w:val="0076336D"/>
    <w:rsid w:val="0076386A"/>
    <w:rsid w:val="00764BC1"/>
    <w:rsid w:val="00764DB9"/>
    <w:rsid w:val="0076576C"/>
    <w:rsid w:val="007669D1"/>
    <w:rsid w:val="00766AAC"/>
    <w:rsid w:val="00770194"/>
    <w:rsid w:val="00771146"/>
    <w:rsid w:val="0077122D"/>
    <w:rsid w:val="0077321E"/>
    <w:rsid w:val="00773F72"/>
    <w:rsid w:val="007748A9"/>
    <w:rsid w:val="00776303"/>
    <w:rsid w:val="00777D8B"/>
    <w:rsid w:val="00780018"/>
    <w:rsid w:val="00780B7B"/>
    <w:rsid w:val="00781B3B"/>
    <w:rsid w:val="00781E22"/>
    <w:rsid w:val="00781F52"/>
    <w:rsid w:val="007831BD"/>
    <w:rsid w:val="00783E65"/>
    <w:rsid w:val="007841AD"/>
    <w:rsid w:val="007843E2"/>
    <w:rsid w:val="00785658"/>
    <w:rsid w:val="007856F7"/>
    <w:rsid w:val="00785A9B"/>
    <w:rsid w:val="00786623"/>
    <w:rsid w:val="0078704E"/>
    <w:rsid w:val="0078751A"/>
    <w:rsid w:val="00787996"/>
    <w:rsid w:val="00787ED0"/>
    <w:rsid w:val="00790451"/>
    <w:rsid w:val="00790DBC"/>
    <w:rsid w:val="00790F74"/>
    <w:rsid w:val="00793EDC"/>
    <w:rsid w:val="0079418B"/>
    <w:rsid w:val="00794881"/>
    <w:rsid w:val="00794CB5"/>
    <w:rsid w:val="00795CEF"/>
    <w:rsid w:val="0079689D"/>
    <w:rsid w:val="00796AEC"/>
    <w:rsid w:val="00797279"/>
    <w:rsid w:val="00797810"/>
    <w:rsid w:val="00797CBA"/>
    <w:rsid w:val="007A062C"/>
    <w:rsid w:val="007A1CEC"/>
    <w:rsid w:val="007A2293"/>
    <w:rsid w:val="007A2D60"/>
    <w:rsid w:val="007A5729"/>
    <w:rsid w:val="007A66EE"/>
    <w:rsid w:val="007B1C50"/>
    <w:rsid w:val="007B318B"/>
    <w:rsid w:val="007B353D"/>
    <w:rsid w:val="007B3AB3"/>
    <w:rsid w:val="007B3DBC"/>
    <w:rsid w:val="007B437F"/>
    <w:rsid w:val="007B43C6"/>
    <w:rsid w:val="007B47C5"/>
    <w:rsid w:val="007B4D18"/>
    <w:rsid w:val="007B5661"/>
    <w:rsid w:val="007B5C1E"/>
    <w:rsid w:val="007B7B91"/>
    <w:rsid w:val="007B7FDB"/>
    <w:rsid w:val="007C0A65"/>
    <w:rsid w:val="007C1155"/>
    <w:rsid w:val="007C1165"/>
    <w:rsid w:val="007C27B8"/>
    <w:rsid w:val="007C314F"/>
    <w:rsid w:val="007C32C8"/>
    <w:rsid w:val="007C342A"/>
    <w:rsid w:val="007C535C"/>
    <w:rsid w:val="007D12C8"/>
    <w:rsid w:val="007D1972"/>
    <w:rsid w:val="007D1993"/>
    <w:rsid w:val="007D2C4C"/>
    <w:rsid w:val="007D3458"/>
    <w:rsid w:val="007D3843"/>
    <w:rsid w:val="007D3B39"/>
    <w:rsid w:val="007D5C3D"/>
    <w:rsid w:val="007D698B"/>
    <w:rsid w:val="007E0FD3"/>
    <w:rsid w:val="007E17F5"/>
    <w:rsid w:val="007E1B59"/>
    <w:rsid w:val="007E1DC1"/>
    <w:rsid w:val="007E35A3"/>
    <w:rsid w:val="007E468C"/>
    <w:rsid w:val="007E50A0"/>
    <w:rsid w:val="007E6509"/>
    <w:rsid w:val="007F18DB"/>
    <w:rsid w:val="007F5446"/>
    <w:rsid w:val="007F5A9F"/>
    <w:rsid w:val="007F5B0F"/>
    <w:rsid w:val="007F5E5B"/>
    <w:rsid w:val="007F6880"/>
    <w:rsid w:val="007F6BED"/>
    <w:rsid w:val="007F6CFE"/>
    <w:rsid w:val="007F78E9"/>
    <w:rsid w:val="007F7D3C"/>
    <w:rsid w:val="007F7E61"/>
    <w:rsid w:val="00800070"/>
    <w:rsid w:val="008004B6"/>
    <w:rsid w:val="00800DD0"/>
    <w:rsid w:val="00802275"/>
    <w:rsid w:val="00803B2C"/>
    <w:rsid w:val="00804613"/>
    <w:rsid w:val="00804C3D"/>
    <w:rsid w:val="00804D10"/>
    <w:rsid w:val="0080500C"/>
    <w:rsid w:val="008054C4"/>
    <w:rsid w:val="00805C43"/>
    <w:rsid w:val="00805DC4"/>
    <w:rsid w:val="00806358"/>
    <w:rsid w:val="0080652C"/>
    <w:rsid w:val="008068E7"/>
    <w:rsid w:val="00806F40"/>
    <w:rsid w:val="00807558"/>
    <w:rsid w:val="0080789A"/>
    <w:rsid w:val="008103FF"/>
    <w:rsid w:val="00810450"/>
    <w:rsid w:val="0081067C"/>
    <w:rsid w:val="00811C89"/>
    <w:rsid w:val="00813D33"/>
    <w:rsid w:val="00814697"/>
    <w:rsid w:val="00815316"/>
    <w:rsid w:val="008159EF"/>
    <w:rsid w:val="00815CCE"/>
    <w:rsid w:val="00817D1C"/>
    <w:rsid w:val="0082062A"/>
    <w:rsid w:val="00821552"/>
    <w:rsid w:val="00821DF4"/>
    <w:rsid w:val="0082286C"/>
    <w:rsid w:val="00822AF6"/>
    <w:rsid w:val="00824AC4"/>
    <w:rsid w:val="00825890"/>
    <w:rsid w:val="008261F8"/>
    <w:rsid w:val="00826F73"/>
    <w:rsid w:val="00830316"/>
    <w:rsid w:val="0083078A"/>
    <w:rsid w:val="00831DCB"/>
    <w:rsid w:val="00831EB8"/>
    <w:rsid w:val="00831F0F"/>
    <w:rsid w:val="0083454D"/>
    <w:rsid w:val="00834960"/>
    <w:rsid w:val="00835627"/>
    <w:rsid w:val="00837464"/>
    <w:rsid w:val="00837D74"/>
    <w:rsid w:val="00841CC2"/>
    <w:rsid w:val="0084262E"/>
    <w:rsid w:val="0084377B"/>
    <w:rsid w:val="00844F4B"/>
    <w:rsid w:val="008460C9"/>
    <w:rsid w:val="00846AF2"/>
    <w:rsid w:val="00847489"/>
    <w:rsid w:val="00847C48"/>
    <w:rsid w:val="00851143"/>
    <w:rsid w:val="00851E46"/>
    <w:rsid w:val="00852BD5"/>
    <w:rsid w:val="008536F9"/>
    <w:rsid w:val="0085568D"/>
    <w:rsid w:val="00855AF1"/>
    <w:rsid w:val="0085633F"/>
    <w:rsid w:val="00856E97"/>
    <w:rsid w:val="0086154B"/>
    <w:rsid w:val="00861BA2"/>
    <w:rsid w:val="0086331A"/>
    <w:rsid w:val="00863926"/>
    <w:rsid w:val="0086525A"/>
    <w:rsid w:val="00866DAF"/>
    <w:rsid w:val="00870108"/>
    <w:rsid w:val="00870A12"/>
    <w:rsid w:val="00872649"/>
    <w:rsid w:val="00872E71"/>
    <w:rsid w:val="00872EB3"/>
    <w:rsid w:val="00873E67"/>
    <w:rsid w:val="00874C5C"/>
    <w:rsid w:val="0087560B"/>
    <w:rsid w:val="00875833"/>
    <w:rsid w:val="008759C2"/>
    <w:rsid w:val="00877349"/>
    <w:rsid w:val="00880A5E"/>
    <w:rsid w:val="00880E65"/>
    <w:rsid w:val="00881015"/>
    <w:rsid w:val="0088140C"/>
    <w:rsid w:val="00882C8F"/>
    <w:rsid w:val="008836B3"/>
    <w:rsid w:val="00883FA0"/>
    <w:rsid w:val="00884D2E"/>
    <w:rsid w:val="00884D98"/>
    <w:rsid w:val="008854DB"/>
    <w:rsid w:val="008873D4"/>
    <w:rsid w:val="00890427"/>
    <w:rsid w:val="00891F6B"/>
    <w:rsid w:val="00892789"/>
    <w:rsid w:val="0089302F"/>
    <w:rsid w:val="00893739"/>
    <w:rsid w:val="00893D31"/>
    <w:rsid w:val="00894747"/>
    <w:rsid w:val="00894948"/>
    <w:rsid w:val="00895471"/>
    <w:rsid w:val="0089583E"/>
    <w:rsid w:val="008972F2"/>
    <w:rsid w:val="008A2A93"/>
    <w:rsid w:val="008A2CA2"/>
    <w:rsid w:val="008A304C"/>
    <w:rsid w:val="008A51E0"/>
    <w:rsid w:val="008A5339"/>
    <w:rsid w:val="008A6040"/>
    <w:rsid w:val="008A6AAC"/>
    <w:rsid w:val="008A6BB0"/>
    <w:rsid w:val="008A79AD"/>
    <w:rsid w:val="008B18D3"/>
    <w:rsid w:val="008B2CFB"/>
    <w:rsid w:val="008B5DFD"/>
    <w:rsid w:val="008B66B6"/>
    <w:rsid w:val="008B6D79"/>
    <w:rsid w:val="008B7E69"/>
    <w:rsid w:val="008C10D2"/>
    <w:rsid w:val="008C1530"/>
    <w:rsid w:val="008C24DD"/>
    <w:rsid w:val="008C26EA"/>
    <w:rsid w:val="008C3FDC"/>
    <w:rsid w:val="008C4087"/>
    <w:rsid w:val="008C5119"/>
    <w:rsid w:val="008C69A2"/>
    <w:rsid w:val="008C722F"/>
    <w:rsid w:val="008C7737"/>
    <w:rsid w:val="008C7B3E"/>
    <w:rsid w:val="008D0A10"/>
    <w:rsid w:val="008D1A4C"/>
    <w:rsid w:val="008D1B05"/>
    <w:rsid w:val="008D1D0F"/>
    <w:rsid w:val="008D3BFF"/>
    <w:rsid w:val="008D4102"/>
    <w:rsid w:val="008D5485"/>
    <w:rsid w:val="008D5CA8"/>
    <w:rsid w:val="008D618E"/>
    <w:rsid w:val="008D6E56"/>
    <w:rsid w:val="008D7087"/>
    <w:rsid w:val="008D7653"/>
    <w:rsid w:val="008D79A0"/>
    <w:rsid w:val="008D7A25"/>
    <w:rsid w:val="008D7FCB"/>
    <w:rsid w:val="008E00B1"/>
    <w:rsid w:val="008E1D4D"/>
    <w:rsid w:val="008E1ED9"/>
    <w:rsid w:val="008E3DF5"/>
    <w:rsid w:val="008F23E6"/>
    <w:rsid w:val="008F25D5"/>
    <w:rsid w:val="008F2CE6"/>
    <w:rsid w:val="008F34DA"/>
    <w:rsid w:val="008F3950"/>
    <w:rsid w:val="008F4505"/>
    <w:rsid w:val="008F4631"/>
    <w:rsid w:val="008F4CB0"/>
    <w:rsid w:val="008F6F07"/>
    <w:rsid w:val="008F7ECD"/>
    <w:rsid w:val="00901228"/>
    <w:rsid w:val="00901BBA"/>
    <w:rsid w:val="00904951"/>
    <w:rsid w:val="00905A26"/>
    <w:rsid w:val="00905BFC"/>
    <w:rsid w:val="009064BD"/>
    <w:rsid w:val="009065E1"/>
    <w:rsid w:val="00906C4D"/>
    <w:rsid w:val="00907238"/>
    <w:rsid w:val="00907337"/>
    <w:rsid w:val="009077B5"/>
    <w:rsid w:val="00907A95"/>
    <w:rsid w:val="00907B2C"/>
    <w:rsid w:val="00911C8F"/>
    <w:rsid w:val="00912713"/>
    <w:rsid w:val="00913BFE"/>
    <w:rsid w:val="00913E28"/>
    <w:rsid w:val="00915324"/>
    <w:rsid w:val="009156D0"/>
    <w:rsid w:val="0091584F"/>
    <w:rsid w:val="00916306"/>
    <w:rsid w:val="00916D30"/>
    <w:rsid w:val="00916D78"/>
    <w:rsid w:val="009174F7"/>
    <w:rsid w:val="00917ABB"/>
    <w:rsid w:val="00917B6A"/>
    <w:rsid w:val="009212E1"/>
    <w:rsid w:val="00923C83"/>
    <w:rsid w:val="00924063"/>
    <w:rsid w:val="009243A2"/>
    <w:rsid w:val="009248E9"/>
    <w:rsid w:val="009314AF"/>
    <w:rsid w:val="00932064"/>
    <w:rsid w:val="00932093"/>
    <w:rsid w:val="0093225A"/>
    <w:rsid w:val="009323AA"/>
    <w:rsid w:val="00932C51"/>
    <w:rsid w:val="009336C0"/>
    <w:rsid w:val="0093413A"/>
    <w:rsid w:val="009341F2"/>
    <w:rsid w:val="0093660F"/>
    <w:rsid w:val="00937556"/>
    <w:rsid w:val="009415FC"/>
    <w:rsid w:val="00941FB9"/>
    <w:rsid w:val="00942C7F"/>
    <w:rsid w:val="0094325C"/>
    <w:rsid w:val="009435DA"/>
    <w:rsid w:val="00943E33"/>
    <w:rsid w:val="00945D20"/>
    <w:rsid w:val="009466F7"/>
    <w:rsid w:val="009467BC"/>
    <w:rsid w:val="009500A7"/>
    <w:rsid w:val="00951549"/>
    <w:rsid w:val="00951804"/>
    <w:rsid w:val="009520F4"/>
    <w:rsid w:val="0095252A"/>
    <w:rsid w:val="00954E77"/>
    <w:rsid w:val="00954F30"/>
    <w:rsid w:val="00954F8A"/>
    <w:rsid w:val="0095586A"/>
    <w:rsid w:val="00955D4A"/>
    <w:rsid w:val="00956530"/>
    <w:rsid w:val="00960D7B"/>
    <w:rsid w:val="009610AF"/>
    <w:rsid w:val="00961FBD"/>
    <w:rsid w:val="009623A2"/>
    <w:rsid w:val="009631C3"/>
    <w:rsid w:val="0096366F"/>
    <w:rsid w:val="0096368B"/>
    <w:rsid w:val="00963ADA"/>
    <w:rsid w:val="00963DF0"/>
    <w:rsid w:val="009647D5"/>
    <w:rsid w:val="00965113"/>
    <w:rsid w:val="00965A53"/>
    <w:rsid w:val="00965B34"/>
    <w:rsid w:val="00966850"/>
    <w:rsid w:val="009671A8"/>
    <w:rsid w:val="009675E3"/>
    <w:rsid w:val="009714FD"/>
    <w:rsid w:val="00971789"/>
    <w:rsid w:val="009736AD"/>
    <w:rsid w:val="00973FB4"/>
    <w:rsid w:val="009740E1"/>
    <w:rsid w:val="0097593D"/>
    <w:rsid w:val="00975BED"/>
    <w:rsid w:val="009770E1"/>
    <w:rsid w:val="00983413"/>
    <w:rsid w:val="00983CA9"/>
    <w:rsid w:val="0098405A"/>
    <w:rsid w:val="009845CF"/>
    <w:rsid w:val="0098665A"/>
    <w:rsid w:val="009866D8"/>
    <w:rsid w:val="0098697E"/>
    <w:rsid w:val="00986AFC"/>
    <w:rsid w:val="00986DD0"/>
    <w:rsid w:val="009878E5"/>
    <w:rsid w:val="00990FA0"/>
    <w:rsid w:val="009934E4"/>
    <w:rsid w:val="009955FD"/>
    <w:rsid w:val="0099565B"/>
    <w:rsid w:val="00995C2D"/>
    <w:rsid w:val="00996FF1"/>
    <w:rsid w:val="009A1888"/>
    <w:rsid w:val="009A2001"/>
    <w:rsid w:val="009A25C4"/>
    <w:rsid w:val="009A27FA"/>
    <w:rsid w:val="009A3341"/>
    <w:rsid w:val="009A4C06"/>
    <w:rsid w:val="009A6369"/>
    <w:rsid w:val="009A6979"/>
    <w:rsid w:val="009A72EA"/>
    <w:rsid w:val="009B168F"/>
    <w:rsid w:val="009B1799"/>
    <w:rsid w:val="009B17C7"/>
    <w:rsid w:val="009B4A6A"/>
    <w:rsid w:val="009B4C14"/>
    <w:rsid w:val="009B4D80"/>
    <w:rsid w:val="009B52DB"/>
    <w:rsid w:val="009B57BB"/>
    <w:rsid w:val="009B58D2"/>
    <w:rsid w:val="009B63C5"/>
    <w:rsid w:val="009B741A"/>
    <w:rsid w:val="009C0065"/>
    <w:rsid w:val="009C073A"/>
    <w:rsid w:val="009C09CC"/>
    <w:rsid w:val="009C17D8"/>
    <w:rsid w:val="009C2666"/>
    <w:rsid w:val="009C27A3"/>
    <w:rsid w:val="009C27E6"/>
    <w:rsid w:val="009C4BF9"/>
    <w:rsid w:val="009C5731"/>
    <w:rsid w:val="009C7786"/>
    <w:rsid w:val="009C7FD6"/>
    <w:rsid w:val="009D0518"/>
    <w:rsid w:val="009D0891"/>
    <w:rsid w:val="009D1B90"/>
    <w:rsid w:val="009D230E"/>
    <w:rsid w:val="009D237D"/>
    <w:rsid w:val="009D2805"/>
    <w:rsid w:val="009D2A6C"/>
    <w:rsid w:val="009D2E5A"/>
    <w:rsid w:val="009D32B0"/>
    <w:rsid w:val="009D5280"/>
    <w:rsid w:val="009D6464"/>
    <w:rsid w:val="009D6790"/>
    <w:rsid w:val="009D6CF2"/>
    <w:rsid w:val="009D6FF1"/>
    <w:rsid w:val="009E2CEE"/>
    <w:rsid w:val="009E4BC8"/>
    <w:rsid w:val="009E608C"/>
    <w:rsid w:val="009E6154"/>
    <w:rsid w:val="009E636D"/>
    <w:rsid w:val="009E6A5D"/>
    <w:rsid w:val="009E76A8"/>
    <w:rsid w:val="009F2F0D"/>
    <w:rsid w:val="009F2F7B"/>
    <w:rsid w:val="009F47DA"/>
    <w:rsid w:val="009F4E9D"/>
    <w:rsid w:val="009F4EC3"/>
    <w:rsid w:val="00A0004B"/>
    <w:rsid w:val="00A0170A"/>
    <w:rsid w:val="00A02011"/>
    <w:rsid w:val="00A02555"/>
    <w:rsid w:val="00A02B79"/>
    <w:rsid w:val="00A04777"/>
    <w:rsid w:val="00A0643F"/>
    <w:rsid w:val="00A073EA"/>
    <w:rsid w:val="00A079E6"/>
    <w:rsid w:val="00A1023E"/>
    <w:rsid w:val="00A10255"/>
    <w:rsid w:val="00A108D5"/>
    <w:rsid w:val="00A11989"/>
    <w:rsid w:val="00A11DD6"/>
    <w:rsid w:val="00A120EE"/>
    <w:rsid w:val="00A12550"/>
    <w:rsid w:val="00A132EC"/>
    <w:rsid w:val="00A1638E"/>
    <w:rsid w:val="00A16AC3"/>
    <w:rsid w:val="00A16D0E"/>
    <w:rsid w:val="00A17A41"/>
    <w:rsid w:val="00A20077"/>
    <w:rsid w:val="00A20288"/>
    <w:rsid w:val="00A2167C"/>
    <w:rsid w:val="00A21B54"/>
    <w:rsid w:val="00A2246C"/>
    <w:rsid w:val="00A231F5"/>
    <w:rsid w:val="00A23B96"/>
    <w:rsid w:val="00A25AC2"/>
    <w:rsid w:val="00A26140"/>
    <w:rsid w:val="00A27913"/>
    <w:rsid w:val="00A307EA"/>
    <w:rsid w:val="00A30838"/>
    <w:rsid w:val="00A33EA1"/>
    <w:rsid w:val="00A33FD1"/>
    <w:rsid w:val="00A3421D"/>
    <w:rsid w:val="00A34E10"/>
    <w:rsid w:val="00A34E2A"/>
    <w:rsid w:val="00A35CC4"/>
    <w:rsid w:val="00A35EA4"/>
    <w:rsid w:val="00A41A4A"/>
    <w:rsid w:val="00A41F10"/>
    <w:rsid w:val="00A42819"/>
    <w:rsid w:val="00A42E8A"/>
    <w:rsid w:val="00A442B5"/>
    <w:rsid w:val="00A4537E"/>
    <w:rsid w:val="00A45C3F"/>
    <w:rsid w:val="00A461C6"/>
    <w:rsid w:val="00A463D9"/>
    <w:rsid w:val="00A464DB"/>
    <w:rsid w:val="00A4773D"/>
    <w:rsid w:val="00A50CCF"/>
    <w:rsid w:val="00A51695"/>
    <w:rsid w:val="00A5355C"/>
    <w:rsid w:val="00A53570"/>
    <w:rsid w:val="00A54DDD"/>
    <w:rsid w:val="00A552AA"/>
    <w:rsid w:val="00A563AC"/>
    <w:rsid w:val="00A56CB8"/>
    <w:rsid w:val="00A63346"/>
    <w:rsid w:val="00A66200"/>
    <w:rsid w:val="00A66E1C"/>
    <w:rsid w:val="00A72086"/>
    <w:rsid w:val="00A726CE"/>
    <w:rsid w:val="00A72D77"/>
    <w:rsid w:val="00A7333E"/>
    <w:rsid w:val="00A736DF"/>
    <w:rsid w:val="00A739C2"/>
    <w:rsid w:val="00A7563B"/>
    <w:rsid w:val="00A75F86"/>
    <w:rsid w:val="00A77040"/>
    <w:rsid w:val="00A77A18"/>
    <w:rsid w:val="00A8206C"/>
    <w:rsid w:val="00A8279E"/>
    <w:rsid w:val="00A84419"/>
    <w:rsid w:val="00A84EB7"/>
    <w:rsid w:val="00A85744"/>
    <w:rsid w:val="00A86038"/>
    <w:rsid w:val="00A86717"/>
    <w:rsid w:val="00A868FE"/>
    <w:rsid w:val="00A873FC"/>
    <w:rsid w:val="00A90DD4"/>
    <w:rsid w:val="00A911FE"/>
    <w:rsid w:val="00A918F6"/>
    <w:rsid w:val="00A91B3F"/>
    <w:rsid w:val="00A92735"/>
    <w:rsid w:val="00A927D3"/>
    <w:rsid w:val="00A93A8C"/>
    <w:rsid w:val="00A96762"/>
    <w:rsid w:val="00AA1069"/>
    <w:rsid w:val="00AA1B5B"/>
    <w:rsid w:val="00AA1E84"/>
    <w:rsid w:val="00AA350B"/>
    <w:rsid w:val="00AA3B8E"/>
    <w:rsid w:val="00AA3E6C"/>
    <w:rsid w:val="00AA5B1E"/>
    <w:rsid w:val="00AA5D47"/>
    <w:rsid w:val="00AA6216"/>
    <w:rsid w:val="00AA6274"/>
    <w:rsid w:val="00AA7E94"/>
    <w:rsid w:val="00AB0C51"/>
    <w:rsid w:val="00AB175C"/>
    <w:rsid w:val="00AB1CC2"/>
    <w:rsid w:val="00AB1E6A"/>
    <w:rsid w:val="00AB2924"/>
    <w:rsid w:val="00AB2AC0"/>
    <w:rsid w:val="00AB2F96"/>
    <w:rsid w:val="00AB653C"/>
    <w:rsid w:val="00AB69AA"/>
    <w:rsid w:val="00AB6BDE"/>
    <w:rsid w:val="00AB7C02"/>
    <w:rsid w:val="00AC0D4B"/>
    <w:rsid w:val="00AC1FE9"/>
    <w:rsid w:val="00AC27A0"/>
    <w:rsid w:val="00AC2D64"/>
    <w:rsid w:val="00AC75C4"/>
    <w:rsid w:val="00AD05F9"/>
    <w:rsid w:val="00AD0A16"/>
    <w:rsid w:val="00AD2326"/>
    <w:rsid w:val="00AD261D"/>
    <w:rsid w:val="00AD2E7D"/>
    <w:rsid w:val="00AD4063"/>
    <w:rsid w:val="00AD4916"/>
    <w:rsid w:val="00AD534A"/>
    <w:rsid w:val="00AD5C37"/>
    <w:rsid w:val="00AD5F2A"/>
    <w:rsid w:val="00AE0672"/>
    <w:rsid w:val="00AE0EBD"/>
    <w:rsid w:val="00AE146E"/>
    <w:rsid w:val="00AE15A2"/>
    <w:rsid w:val="00AE19E6"/>
    <w:rsid w:val="00AE1D88"/>
    <w:rsid w:val="00AE3A03"/>
    <w:rsid w:val="00AE3AAB"/>
    <w:rsid w:val="00AE4012"/>
    <w:rsid w:val="00AE4024"/>
    <w:rsid w:val="00AE5020"/>
    <w:rsid w:val="00AE5641"/>
    <w:rsid w:val="00AE6CD4"/>
    <w:rsid w:val="00AF0638"/>
    <w:rsid w:val="00AF07FA"/>
    <w:rsid w:val="00AF0D76"/>
    <w:rsid w:val="00AF20CB"/>
    <w:rsid w:val="00AF21DC"/>
    <w:rsid w:val="00AF220C"/>
    <w:rsid w:val="00AF2852"/>
    <w:rsid w:val="00AF2A8D"/>
    <w:rsid w:val="00AF3030"/>
    <w:rsid w:val="00AF342D"/>
    <w:rsid w:val="00AF35F0"/>
    <w:rsid w:val="00AF3F85"/>
    <w:rsid w:val="00AF4B0A"/>
    <w:rsid w:val="00AF6DBA"/>
    <w:rsid w:val="00B0079F"/>
    <w:rsid w:val="00B019FA"/>
    <w:rsid w:val="00B02C7B"/>
    <w:rsid w:val="00B02E93"/>
    <w:rsid w:val="00B036EA"/>
    <w:rsid w:val="00B04707"/>
    <w:rsid w:val="00B056CC"/>
    <w:rsid w:val="00B05CAD"/>
    <w:rsid w:val="00B108B0"/>
    <w:rsid w:val="00B11696"/>
    <w:rsid w:val="00B11730"/>
    <w:rsid w:val="00B1242F"/>
    <w:rsid w:val="00B13B59"/>
    <w:rsid w:val="00B167FB"/>
    <w:rsid w:val="00B17AE3"/>
    <w:rsid w:val="00B21C16"/>
    <w:rsid w:val="00B225B3"/>
    <w:rsid w:val="00B22834"/>
    <w:rsid w:val="00B23B92"/>
    <w:rsid w:val="00B240DD"/>
    <w:rsid w:val="00B24ABD"/>
    <w:rsid w:val="00B25BC3"/>
    <w:rsid w:val="00B2616D"/>
    <w:rsid w:val="00B26D61"/>
    <w:rsid w:val="00B27286"/>
    <w:rsid w:val="00B2750C"/>
    <w:rsid w:val="00B31FAB"/>
    <w:rsid w:val="00B3304B"/>
    <w:rsid w:val="00B335F0"/>
    <w:rsid w:val="00B33706"/>
    <w:rsid w:val="00B34E25"/>
    <w:rsid w:val="00B42AEC"/>
    <w:rsid w:val="00B42D50"/>
    <w:rsid w:val="00B4336F"/>
    <w:rsid w:val="00B44731"/>
    <w:rsid w:val="00B44E45"/>
    <w:rsid w:val="00B4758F"/>
    <w:rsid w:val="00B5009B"/>
    <w:rsid w:val="00B5078C"/>
    <w:rsid w:val="00B50B3B"/>
    <w:rsid w:val="00B50BFB"/>
    <w:rsid w:val="00B52092"/>
    <w:rsid w:val="00B522BE"/>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2F7B"/>
    <w:rsid w:val="00B63268"/>
    <w:rsid w:val="00B635C9"/>
    <w:rsid w:val="00B64E0A"/>
    <w:rsid w:val="00B64F5E"/>
    <w:rsid w:val="00B654BF"/>
    <w:rsid w:val="00B656CD"/>
    <w:rsid w:val="00B65CE9"/>
    <w:rsid w:val="00B6688F"/>
    <w:rsid w:val="00B66D76"/>
    <w:rsid w:val="00B66F85"/>
    <w:rsid w:val="00B67B50"/>
    <w:rsid w:val="00B702E4"/>
    <w:rsid w:val="00B72888"/>
    <w:rsid w:val="00B72BC6"/>
    <w:rsid w:val="00B72EC6"/>
    <w:rsid w:val="00B7385F"/>
    <w:rsid w:val="00B73A2C"/>
    <w:rsid w:val="00B74435"/>
    <w:rsid w:val="00B74C55"/>
    <w:rsid w:val="00B76BD0"/>
    <w:rsid w:val="00B76BDE"/>
    <w:rsid w:val="00B77944"/>
    <w:rsid w:val="00B779CC"/>
    <w:rsid w:val="00B77F7E"/>
    <w:rsid w:val="00B80B7B"/>
    <w:rsid w:val="00B81044"/>
    <w:rsid w:val="00B81C04"/>
    <w:rsid w:val="00B81CDF"/>
    <w:rsid w:val="00B8269C"/>
    <w:rsid w:val="00B82801"/>
    <w:rsid w:val="00B82B97"/>
    <w:rsid w:val="00B82EF5"/>
    <w:rsid w:val="00B83372"/>
    <w:rsid w:val="00B8394F"/>
    <w:rsid w:val="00B84DB3"/>
    <w:rsid w:val="00B86DFF"/>
    <w:rsid w:val="00B913DC"/>
    <w:rsid w:val="00B924A8"/>
    <w:rsid w:val="00B92AAF"/>
    <w:rsid w:val="00B930EE"/>
    <w:rsid w:val="00B93A0F"/>
    <w:rsid w:val="00B942B9"/>
    <w:rsid w:val="00B94982"/>
    <w:rsid w:val="00B95829"/>
    <w:rsid w:val="00B95E65"/>
    <w:rsid w:val="00B96857"/>
    <w:rsid w:val="00B96FC8"/>
    <w:rsid w:val="00B976B3"/>
    <w:rsid w:val="00BA0A97"/>
    <w:rsid w:val="00BA0F90"/>
    <w:rsid w:val="00BA1CA9"/>
    <w:rsid w:val="00BA1F70"/>
    <w:rsid w:val="00BA2578"/>
    <w:rsid w:val="00BA2DA5"/>
    <w:rsid w:val="00BA3000"/>
    <w:rsid w:val="00BA3325"/>
    <w:rsid w:val="00BA510A"/>
    <w:rsid w:val="00BA5D41"/>
    <w:rsid w:val="00BA5D75"/>
    <w:rsid w:val="00BA69AD"/>
    <w:rsid w:val="00BB051B"/>
    <w:rsid w:val="00BB0755"/>
    <w:rsid w:val="00BB0D0E"/>
    <w:rsid w:val="00BB1393"/>
    <w:rsid w:val="00BB26A3"/>
    <w:rsid w:val="00BB3B55"/>
    <w:rsid w:val="00BB4E0C"/>
    <w:rsid w:val="00BB4F81"/>
    <w:rsid w:val="00BB5192"/>
    <w:rsid w:val="00BB54CD"/>
    <w:rsid w:val="00BB56DE"/>
    <w:rsid w:val="00BB680C"/>
    <w:rsid w:val="00BB7853"/>
    <w:rsid w:val="00BC0E63"/>
    <w:rsid w:val="00BC35A9"/>
    <w:rsid w:val="00BC403A"/>
    <w:rsid w:val="00BC6290"/>
    <w:rsid w:val="00BC62DD"/>
    <w:rsid w:val="00BC6FA0"/>
    <w:rsid w:val="00BC75A4"/>
    <w:rsid w:val="00BC7846"/>
    <w:rsid w:val="00BD0486"/>
    <w:rsid w:val="00BD07C0"/>
    <w:rsid w:val="00BD40F5"/>
    <w:rsid w:val="00BD45A8"/>
    <w:rsid w:val="00BD4B7E"/>
    <w:rsid w:val="00BD507C"/>
    <w:rsid w:val="00BD61DF"/>
    <w:rsid w:val="00BD6703"/>
    <w:rsid w:val="00BD730A"/>
    <w:rsid w:val="00BE07CC"/>
    <w:rsid w:val="00BE0B27"/>
    <w:rsid w:val="00BE23A1"/>
    <w:rsid w:val="00BE2417"/>
    <w:rsid w:val="00BE2AA2"/>
    <w:rsid w:val="00BE2FC1"/>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32D3"/>
    <w:rsid w:val="00BF34D2"/>
    <w:rsid w:val="00BF440B"/>
    <w:rsid w:val="00BF4721"/>
    <w:rsid w:val="00BF4DCC"/>
    <w:rsid w:val="00BF4E25"/>
    <w:rsid w:val="00BF667F"/>
    <w:rsid w:val="00BF794F"/>
    <w:rsid w:val="00BF7D92"/>
    <w:rsid w:val="00BF7DC5"/>
    <w:rsid w:val="00C01686"/>
    <w:rsid w:val="00C024ED"/>
    <w:rsid w:val="00C038FF"/>
    <w:rsid w:val="00C05502"/>
    <w:rsid w:val="00C05C7C"/>
    <w:rsid w:val="00C05F8A"/>
    <w:rsid w:val="00C069A6"/>
    <w:rsid w:val="00C07DDA"/>
    <w:rsid w:val="00C10D22"/>
    <w:rsid w:val="00C10E72"/>
    <w:rsid w:val="00C1103A"/>
    <w:rsid w:val="00C111ED"/>
    <w:rsid w:val="00C1121F"/>
    <w:rsid w:val="00C1158F"/>
    <w:rsid w:val="00C14EB1"/>
    <w:rsid w:val="00C15F39"/>
    <w:rsid w:val="00C16015"/>
    <w:rsid w:val="00C164A9"/>
    <w:rsid w:val="00C16A03"/>
    <w:rsid w:val="00C17316"/>
    <w:rsid w:val="00C20018"/>
    <w:rsid w:val="00C20028"/>
    <w:rsid w:val="00C2067C"/>
    <w:rsid w:val="00C220EA"/>
    <w:rsid w:val="00C2295D"/>
    <w:rsid w:val="00C22E98"/>
    <w:rsid w:val="00C22FDE"/>
    <w:rsid w:val="00C32868"/>
    <w:rsid w:val="00C32B8C"/>
    <w:rsid w:val="00C3347C"/>
    <w:rsid w:val="00C33EDB"/>
    <w:rsid w:val="00C3584D"/>
    <w:rsid w:val="00C35E01"/>
    <w:rsid w:val="00C370A1"/>
    <w:rsid w:val="00C37B86"/>
    <w:rsid w:val="00C407FE"/>
    <w:rsid w:val="00C40885"/>
    <w:rsid w:val="00C40C98"/>
    <w:rsid w:val="00C41544"/>
    <w:rsid w:val="00C417ED"/>
    <w:rsid w:val="00C41AC9"/>
    <w:rsid w:val="00C42525"/>
    <w:rsid w:val="00C4260E"/>
    <w:rsid w:val="00C4276E"/>
    <w:rsid w:val="00C428FD"/>
    <w:rsid w:val="00C42C71"/>
    <w:rsid w:val="00C42E11"/>
    <w:rsid w:val="00C436DC"/>
    <w:rsid w:val="00C43B54"/>
    <w:rsid w:val="00C43C3C"/>
    <w:rsid w:val="00C448B7"/>
    <w:rsid w:val="00C44E43"/>
    <w:rsid w:val="00C464D1"/>
    <w:rsid w:val="00C470A7"/>
    <w:rsid w:val="00C470A8"/>
    <w:rsid w:val="00C4747A"/>
    <w:rsid w:val="00C47E86"/>
    <w:rsid w:val="00C47E96"/>
    <w:rsid w:val="00C51103"/>
    <w:rsid w:val="00C51C6D"/>
    <w:rsid w:val="00C53FAF"/>
    <w:rsid w:val="00C54BA2"/>
    <w:rsid w:val="00C56116"/>
    <w:rsid w:val="00C577A1"/>
    <w:rsid w:val="00C6013F"/>
    <w:rsid w:val="00C62B22"/>
    <w:rsid w:val="00C62C54"/>
    <w:rsid w:val="00C6399E"/>
    <w:rsid w:val="00C641B8"/>
    <w:rsid w:val="00C64887"/>
    <w:rsid w:val="00C674B1"/>
    <w:rsid w:val="00C67527"/>
    <w:rsid w:val="00C678BC"/>
    <w:rsid w:val="00C67CE0"/>
    <w:rsid w:val="00C701C4"/>
    <w:rsid w:val="00C71ADA"/>
    <w:rsid w:val="00C7294C"/>
    <w:rsid w:val="00C7325D"/>
    <w:rsid w:val="00C74102"/>
    <w:rsid w:val="00C74151"/>
    <w:rsid w:val="00C74673"/>
    <w:rsid w:val="00C746C4"/>
    <w:rsid w:val="00C75C61"/>
    <w:rsid w:val="00C761BD"/>
    <w:rsid w:val="00C76AC4"/>
    <w:rsid w:val="00C77C80"/>
    <w:rsid w:val="00C800DA"/>
    <w:rsid w:val="00C80ACA"/>
    <w:rsid w:val="00C80C54"/>
    <w:rsid w:val="00C80DAC"/>
    <w:rsid w:val="00C81A35"/>
    <w:rsid w:val="00C821E6"/>
    <w:rsid w:val="00C82A90"/>
    <w:rsid w:val="00C82EAC"/>
    <w:rsid w:val="00C83B3F"/>
    <w:rsid w:val="00C83CFD"/>
    <w:rsid w:val="00C84A54"/>
    <w:rsid w:val="00C8587F"/>
    <w:rsid w:val="00C85CC4"/>
    <w:rsid w:val="00C86C32"/>
    <w:rsid w:val="00C86CA0"/>
    <w:rsid w:val="00C87F24"/>
    <w:rsid w:val="00C913AA"/>
    <w:rsid w:val="00C91BD6"/>
    <w:rsid w:val="00C925C2"/>
    <w:rsid w:val="00C9397E"/>
    <w:rsid w:val="00C94EA4"/>
    <w:rsid w:val="00C953B3"/>
    <w:rsid w:val="00C976D3"/>
    <w:rsid w:val="00C97AF4"/>
    <w:rsid w:val="00C97BB4"/>
    <w:rsid w:val="00C97F71"/>
    <w:rsid w:val="00CA06ED"/>
    <w:rsid w:val="00CA172F"/>
    <w:rsid w:val="00CA204F"/>
    <w:rsid w:val="00CA2188"/>
    <w:rsid w:val="00CA451F"/>
    <w:rsid w:val="00CA4F93"/>
    <w:rsid w:val="00CA5C19"/>
    <w:rsid w:val="00CA6C7B"/>
    <w:rsid w:val="00CB0510"/>
    <w:rsid w:val="00CB10B6"/>
    <w:rsid w:val="00CB201E"/>
    <w:rsid w:val="00CB24CA"/>
    <w:rsid w:val="00CB285E"/>
    <w:rsid w:val="00CB36C4"/>
    <w:rsid w:val="00CB444E"/>
    <w:rsid w:val="00CB44C6"/>
    <w:rsid w:val="00CC2120"/>
    <w:rsid w:val="00CC328E"/>
    <w:rsid w:val="00CC37C5"/>
    <w:rsid w:val="00CC394E"/>
    <w:rsid w:val="00CC4C09"/>
    <w:rsid w:val="00CC4D8B"/>
    <w:rsid w:val="00CC65C7"/>
    <w:rsid w:val="00CC6EE3"/>
    <w:rsid w:val="00CD13E3"/>
    <w:rsid w:val="00CD3846"/>
    <w:rsid w:val="00CD46AE"/>
    <w:rsid w:val="00CD5925"/>
    <w:rsid w:val="00CD63A9"/>
    <w:rsid w:val="00CD79B8"/>
    <w:rsid w:val="00CD7A9B"/>
    <w:rsid w:val="00CE0615"/>
    <w:rsid w:val="00CE068E"/>
    <w:rsid w:val="00CE0E8E"/>
    <w:rsid w:val="00CE2EB9"/>
    <w:rsid w:val="00CE3AF9"/>
    <w:rsid w:val="00CE547E"/>
    <w:rsid w:val="00CF1C6D"/>
    <w:rsid w:val="00CF2AE5"/>
    <w:rsid w:val="00CF3AA1"/>
    <w:rsid w:val="00CF4BF2"/>
    <w:rsid w:val="00CF5CFF"/>
    <w:rsid w:val="00CF63C5"/>
    <w:rsid w:val="00CF65E2"/>
    <w:rsid w:val="00CF695D"/>
    <w:rsid w:val="00CF7512"/>
    <w:rsid w:val="00D00052"/>
    <w:rsid w:val="00D00514"/>
    <w:rsid w:val="00D0092F"/>
    <w:rsid w:val="00D01E20"/>
    <w:rsid w:val="00D0200E"/>
    <w:rsid w:val="00D03B59"/>
    <w:rsid w:val="00D04707"/>
    <w:rsid w:val="00D04BF9"/>
    <w:rsid w:val="00D051F9"/>
    <w:rsid w:val="00D054B5"/>
    <w:rsid w:val="00D07E7D"/>
    <w:rsid w:val="00D1038A"/>
    <w:rsid w:val="00D10651"/>
    <w:rsid w:val="00D109AD"/>
    <w:rsid w:val="00D10E7C"/>
    <w:rsid w:val="00D121B9"/>
    <w:rsid w:val="00D12D1D"/>
    <w:rsid w:val="00D14780"/>
    <w:rsid w:val="00D14C97"/>
    <w:rsid w:val="00D155EF"/>
    <w:rsid w:val="00D15E9C"/>
    <w:rsid w:val="00D15F64"/>
    <w:rsid w:val="00D15FFF"/>
    <w:rsid w:val="00D1699B"/>
    <w:rsid w:val="00D16AE1"/>
    <w:rsid w:val="00D21748"/>
    <w:rsid w:val="00D2379F"/>
    <w:rsid w:val="00D23A90"/>
    <w:rsid w:val="00D247D5"/>
    <w:rsid w:val="00D2483C"/>
    <w:rsid w:val="00D24B0E"/>
    <w:rsid w:val="00D24B2B"/>
    <w:rsid w:val="00D25461"/>
    <w:rsid w:val="00D2660E"/>
    <w:rsid w:val="00D3091E"/>
    <w:rsid w:val="00D31176"/>
    <w:rsid w:val="00D324C5"/>
    <w:rsid w:val="00D32638"/>
    <w:rsid w:val="00D32A5C"/>
    <w:rsid w:val="00D32B94"/>
    <w:rsid w:val="00D331A3"/>
    <w:rsid w:val="00D33534"/>
    <w:rsid w:val="00D33EFB"/>
    <w:rsid w:val="00D34413"/>
    <w:rsid w:val="00D3444A"/>
    <w:rsid w:val="00D34B5C"/>
    <w:rsid w:val="00D36F54"/>
    <w:rsid w:val="00D37FF0"/>
    <w:rsid w:val="00D40D19"/>
    <w:rsid w:val="00D40DF5"/>
    <w:rsid w:val="00D41BA3"/>
    <w:rsid w:val="00D41DFC"/>
    <w:rsid w:val="00D42186"/>
    <w:rsid w:val="00D42DD1"/>
    <w:rsid w:val="00D43543"/>
    <w:rsid w:val="00D438D1"/>
    <w:rsid w:val="00D43A78"/>
    <w:rsid w:val="00D44627"/>
    <w:rsid w:val="00D44F07"/>
    <w:rsid w:val="00D4524F"/>
    <w:rsid w:val="00D45D45"/>
    <w:rsid w:val="00D470C1"/>
    <w:rsid w:val="00D474CF"/>
    <w:rsid w:val="00D47D40"/>
    <w:rsid w:val="00D514AD"/>
    <w:rsid w:val="00D516F9"/>
    <w:rsid w:val="00D52446"/>
    <w:rsid w:val="00D537B0"/>
    <w:rsid w:val="00D54137"/>
    <w:rsid w:val="00D547B6"/>
    <w:rsid w:val="00D54C40"/>
    <w:rsid w:val="00D55704"/>
    <w:rsid w:val="00D56708"/>
    <w:rsid w:val="00D5696C"/>
    <w:rsid w:val="00D571F7"/>
    <w:rsid w:val="00D57FCD"/>
    <w:rsid w:val="00D603F7"/>
    <w:rsid w:val="00D6084F"/>
    <w:rsid w:val="00D629D4"/>
    <w:rsid w:val="00D63BCA"/>
    <w:rsid w:val="00D63E85"/>
    <w:rsid w:val="00D6437B"/>
    <w:rsid w:val="00D647E4"/>
    <w:rsid w:val="00D654F9"/>
    <w:rsid w:val="00D656E5"/>
    <w:rsid w:val="00D65EF1"/>
    <w:rsid w:val="00D66259"/>
    <w:rsid w:val="00D6719F"/>
    <w:rsid w:val="00D6782B"/>
    <w:rsid w:val="00D678F3"/>
    <w:rsid w:val="00D6790B"/>
    <w:rsid w:val="00D67E2B"/>
    <w:rsid w:val="00D71231"/>
    <w:rsid w:val="00D712AF"/>
    <w:rsid w:val="00D7202E"/>
    <w:rsid w:val="00D722FE"/>
    <w:rsid w:val="00D72817"/>
    <w:rsid w:val="00D73701"/>
    <w:rsid w:val="00D7420E"/>
    <w:rsid w:val="00D74420"/>
    <w:rsid w:val="00D74C3A"/>
    <w:rsid w:val="00D76AAA"/>
    <w:rsid w:val="00D81853"/>
    <w:rsid w:val="00D81D9F"/>
    <w:rsid w:val="00D834FF"/>
    <w:rsid w:val="00D849FC"/>
    <w:rsid w:val="00D858E1"/>
    <w:rsid w:val="00D85C93"/>
    <w:rsid w:val="00D86B0A"/>
    <w:rsid w:val="00D8762F"/>
    <w:rsid w:val="00D90028"/>
    <w:rsid w:val="00D90BCC"/>
    <w:rsid w:val="00D91A87"/>
    <w:rsid w:val="00D91B27"/>
    <w:rsid w:val="00D91E74"/>
    <w:rsid w:val="00D93C04"/>
    <w:rsid w:val="00D94DF4"/>
    <w:rsid w:val="00D953B3"/>
    <w:rsid w:val="00D97332"/>
    <w:rsid w:val="00DA0072"/>
    <w:rsid w:val="00DA0435"/>
    <w:rsid w:val="00DA2007"/>
    <w:rsid w:val="00DA2ED2"/>
    <w:rsid w:val="00DA34C0"/>
    <w:rsid w:val="00DA4088"/>
    <w:rsid w:val="00DA4C7C"/>
    <w:rsid w:val="00DA52AC"/>
    <w:rsid w:val="00DA5AC0"/>
    <w:rsid w:val="00DA5B06"/>
    <w:rsid w:val="00DB09FF"/>
    <w:rsid w:val="00DB2579"/>
    <w:rsid w:val="00DB2C31"/>
    <w:rsid w:val="00DB35A5"/>
    <w:rsid w:val="00DB449C"/>
    <w:rsid w:val="00DB47BA"/>
    <w:rsid w:val="00DB4DCB"/>
    <w:rsid w:val="00DB5CFE"/>
    <w:rsid w:val="00DB600D"/>
    <w:rsid w:val="00DB662A"/>
    <w:rsid w:val="00DB7B8A"/>
    <w:rsid w:val="00DB7F94"/>
    <w:rsid w:val="00DC0032"/>
    <w:rsid w:val="00DC108F"/>
    <w:rsid w:val="00DC4C2E"/>
    <w:rsid w:val="00DC5FB4"/>
    <w:rsid w:val="00DD0B03"/>
    <w:rsid w:val="00DD0BC4"/>
    <w:rsid w:val="00DD0CD9"/>
    <w:rsid w:val="00DD10C4"/>
    <w:rsid w:val="00DD164C"/>
    <w:rsid w:val="00DD233F"/>
    <w:rsid w:val="00DD2748"/>
    <w:rsid w:val="00DD2EC8"/>
    <w:rsid w:val="00DD3197"/>
    <w:rsid w:val="00DD3ED8"/>
    <w:rsid w:val="00DD436F"/>
    <w:rsid w:val="00DD45CF"/>
    <w:rsid w:val="00DD4A4F"/>
    <w:rsid w:val="00DD56C5"/>
    <w:rsid w:val="00DD5B9C"/>
    <w:rsid w:val="00DD5BE7"/>
    <w:rsid w:val="00DD5E07"/>
    <w:rsid w:val="00DD751C"/>
    <w:rsid w:val="00DD7ED4"/>
    <w:rsid w:val="00DE06A1"/>
    <w:rsid w:val="00DE08E3"/>
    <w:rsid w:val="00DE2293"/>
    <w:rsid w:val="00DE2551"/>
    <w:rsid w:val="00DE2DA3"/>
    <w:rsid w:val="00DE3A40"/>
    <w:rsid w:val="00DE3E11"/>
    <w:rsid w:val="00DE41E1"/>
    <w:rsid w:val="00DE445E"/>
    <w:rsid w:val="00DE4A9A"/>
    <w:rsid w:val="00DE54D7"/>
    <w:rsid w:val="00DE5E67"/>
    <w:rsid w:val="00DE65CC"/>
    <w:rsid w:val="00DE6747"/>
    <w:rsid w:val="00DE683C"/>
    <w:rsid w:val="00DE6D45"/>
    <w:rsid w:val="00DE7286"/>
    <w:rsid w:val="00DF2581"/>
    <w:rsid w:val="00DF2A06"/>
    <w:rsid w:val="00DF2B65"/>
    <w:rsid w:val="00DF468F"/>
    <w:rsid w:val="00DF516C"/>
    <w:rsid w:val="00DF52D1"/>
    <w:rsid w:val="00DF5D45"/>
    <w:rsid w:val="00DF5FF2"/>
    <w:rsid w:val="00DF621B"/>
    <w:rsid w:val="00DF62BE"/>
    <w:rsid w:val="00DF65EB"/>
    <w:rsid w:val="00E016F8"/>
    <w:rsid w:val="00E0614A"/>
    <w:rsid w:val="00E06507"/>
    <w:rsid w:val="00E06B10"/>
    <w:rsid w:val="00E07561"/>
    <w:rsid w:val="00E100AC"/>
    <w:rsid w:val="00E11559"/>
    <w:rsid w:val="00E12003"/>
    <w:rsid w:val="00E12C2B"/>
    <w:rsid w:val="00E13A39"/>
    <w:rsid w:val="00E13C11"/>
    <w:rsid w:val="00E14B32"/>
    <w:rsid w:val="00E15389"/>
    <w:rsid w:val="00E15DE0"/>
    <w:rsid w:val="00E16623"/>
    <w:rsid w:val="00E1684D"/>
    <w:rsid w:val="00E17528"/>
    <w:rsid w:val="00E17EE0"/>
    <w:rsid w:val="00E2040E"/>
    <w:rsid w:val="00E22413"/>
    <w:rsid w:val="00E24D2B"/>
    <w:rsid w:val="00E25EE2"/>
    <w:rsid w:val="00E25EED"/>
    <w:rsid w:val="00E26200"/>
    <w:rsid w:val="00E26E4F"/>
    <w:rsid w:val="00E27058"/>
    <w:rsid w:val="00E30C97"/>
    <w:rsid w:val="00E334AE"/>
    <w:rsid w:val="00E33B69"/>
    <w:rsid w:val="00E34155"/>
    <w:rsid w:val="00E341FF"/>
    <w:rsid w:val="00E346BF"/>
    <w:rsid w:val="00E34ED4"/>
    <w:rsid w:val="00E3532E"/>
    <w:rsid w:val="00E35ADA"/>
    <w:rsid w:val="00E36BA1"/>
    <w:rsid w:val="00E40408"/>
    <w:rsid w:val="00E40A2F"/>
    <w:rsid w:val="00E418BA"/>
    <w:rsid w:val="00E41A57"/>
    <w:rsid w:val="00E42E4A"/>
    <w:rsid w:val="00E4368D"/>
    <w:rsid w:val="00E43DBD"/>
    <w:rsid w:val="00E43EFF"/>
    <w:rsid w:val="00E44660"/>
    <w:rsid w:val="00E4613E"/>
    <w:rsid w:val="00E46242"/>
    <w:rsid w:val="00E46278"/>
    <w:rsid w:val="00E501C6"/>
    <w:rsid w:val="00E502C9"/>
    <w:rsid w:val="00E5033A"/>
    <w:rsid w:val="00E507D0"/>
    <w:rsid w:val="00E5110F"/>
    <w:rsid w:val="00E515B1"/>
    <w:rsid w:val="00E51E1A"/>
    <w:rsid w:val="00E524DB"/>
    <w:rsid w:val="00E526C0"/>
    <w:rsid w:val="00E5332C"/>
    <w:rsid w:val="00E53457"/>
    <w:rsid w:val="00E53BE2"/>
    <w:rsid w:val="00E5423B"/>
    <w:rsid w:val="00E548FC"/>
    <w:rsid w:val="00E55621"/>
    <w:rsid w:val="00E57060"/>
    <w:rsid w:val="00E5787E"/>
    <w:rsid w:val="00E60948"/>
    <w:rsid w:val="00E60D26"/>
    <w:rsid w:val="00E611AB"/>
    <w:rsid w:val="00E629F8"/>
    <w:rsid w:val="00E62D9E"/>
    <w:rsid w:val="00E6374F"/>
    <w:rsid w:val="00E63B16"/>
    <w:rsid w:val="00E63DC6"/>
    <w:rsid w:val="00E64771"/>
    <w:rsid w:val="00E651B9"/>
    <w:rsid w:val="00E65206"/>
    <w:rsid w:val="00E67002"/>
    <w:rsid w:val="00E67382"/>
    <w:rsid w:val="00E673E8"/>
    <w:rsid w:val="00E71B8B"/>
    <w:rsid w:val="00E71D2E"/>
    <w:rsid w:val="00E7254A"/>
    <w:rsid w:val="00E73C5F"/>
    <w:rsid w:val="00E75D0C"/>
    <w:rsid w:val="00E7613D"/>
    <w:rsid w:val="00E77237"/>
    <w:rsid w:val="00E80518"/>
    <w:rsid w:val="00E80980"/>
    <w:rsid w:val="00E810DC"/>
    <w:rsid w:val="00E8311E"/>
    <w:rsid w:val="00E83E24"/>
    <w:rsid w:val="00E842A9"/>
    <w:rsid w:val="00E84F72"/>
    <w:rsid w:val="00E856E8"/>
    <w:rsid w:val="00E858F0"/>
    <w:rsid w:val="00E86F86"/>
    <w:rsid w:val="00E87F94"/>
    <w:rsid w:val="00E903F0"/>
    <w:rsid w:val="00E913AC"/>
    <w:rsid w:val="00E91A06"/>
    <w:rsid w:val="00E92000"/>
    <w:rsid w:val="00E923CF"/>
    <w:rsid w:val="00E92578"/>
    <w:rsid w:val="00E92841"/>
    <w:rsid w:val="00E92EEC"/>
    <w:rsid w:val="00E95BB0"/>
    <w:rsid w:val="00E97E00"/>
    <w:rsid w:val="00E97E1F"/>
    <w:rsid w:val="00EA06F0"/>
    <w:rsid w:val="00EA18CC"/>
    <w:rsid w:val="00EA19A4"/>
    <w:rsid w:val="00EA3632"/>
    <w:rsid w:val="00EA37E9"/>
    <w:rsid w:val="00EA71D6"/>
    <w:rsid w:val="00EA79A6"/>
    <w:rsid w:val="00EA7EBD"/>
    <w:rsid w:val="00EB086F"/>
    <w:rsid w:val="00EB11CB"/>
    <w:rsid w:val="00EB1C46"/>
    <w:rsid w:val="00EB1E4A"/>
    <w:rsid w:val="00EB2739"/>
    <w:rsid w:val="00EB3C48"/>
    <w:rsid w:val="00EB3EB0"/>
    <w:rsid w:val="00EB4FBD"/>
    <w:rsid w:val="00EB5937"/>
    <w:rsid w:val="00EB5BD7"/>
    <w:rsid w:val="00EB66D1"/>
    <w:rsid w:val="00EB6ABD"/>
    <w:rsid w:val="00EB6D0C"/>
    <w:rsid w:val="00EB6DD7"/>
    <w:rsid w:val="00EC0118"/>
    <w:rsid w:val="00EC03B2"/>
    <w:rsid w:val="00EC135B"/>
    <w:rsid w:val="00EC33FE"/>
    <w:rsid w:val="00EC358E"/>
    <w:rsid w:val="00EC3C5E"/>
    <w:rsid w:val="00EC3FED"/>
    <w:rsid w:val="00EC5AF2"/>
    <w:rsid w:val="00EC64CD"/>
    <w:rsid w:val="00EC72B1"/>
    <w:rsid w:val="00EC7A2E"/>
    <w:rsid w:val="00ED089A"/>
    <w:rsid w:val="00ED12E0"/>
    <w:rsid w:val="00ED16FC"/>
    <w:rsid w:val="00ED2003"/>
    <w:rsid w:val="00ED202E"/>
    <w:rsid w:val="00ED244F"/>
    <w:rsid w:val="00ED532E"/>
    <w:rsid w:val="00ED53B3"/>
    <w:rsid w:val="00ED580D"/>
    <w:rsid w:val="00ED5BD9"/>
    <w:rsid w:val="00ED6FCD"/>
    <w:rsid w:val="00EE0689"/>
    <w:rsid w:val="00EE1DA5"/>
    <w:rsid w:val="00EE2A8F"/>
    <w:rsid w:val="00EE2EFA"/>
    <w:rsid w:val="00EE3162"/>
    <w:rsid w:val="00EE43D8"/>
    <w:rsid w:val="00EE4C37"/>
    <w:rsid w:val="00EE5740"/>
    <w:rsid w:val="00EE7568"/>
    <w:rsid w:val="00EE7FB4"/>
    <w:rsid w:val="00EF0CFE"/>
    <w:rsid w:val="00EF0F4D"/>
    <w:rsid w:val="00EF12E2"/>
    <w:rsid w:val="00EF197A"/>
    <w:rsid w:val="00EF24F4"/>
    <w:rsid w:val="00EF49E9"/>
    <w:rsid w:val="00EF5C40"/>
    <w:rsid w:val="00EF6583"/>
    <w:rsid w:val="00EF681A"/>
    <w:rsid w:val="00EF6E42"/>
    <w:rsid w:val="00F0036B"/>
    <w:rsid w:val="00F00DFF"/>
    <w:rsid w:val="00F0182F"/>
    <w:rsid w:val="00F01CD6"/>
    <w:rsid w:val="00F0230C"/>
    <w:rsid w:val="00F03519"/>
    <w:rsid w:val="00F12818"/>
    <w:rsid w:val="00F12F18"/>
    <w:rsid w:val="00F14732"/>
    <w:rsid w:val="00F15104"/>
    <w:rsid w:val="00F154D8"/>
    <w:rsid w:val="00F16201"/>
    <w:rsid w:val="00F167C4"/>
    <w:rsid w:val="00F168ED"/>
    <w:rsid w:val="00F16B06"/>
    <w:rsid w:val="00F16B7A"/>
    <w:rsid w:val="00F17229"/>
    <w:rsid w:val="00F22D25"/>
    <w:rsid w:val="00F24105"/>
    <w:rsid w:val="00F24426"/>
    <w:rsid w:val="00F247D1"/>
    <w:rsid w:val="00F25164"/>
    <w:rsid w:val="00F27D2E"/>
    <w:rsid w:val="00F3034B"/>
    <w:rsid w:val="00F305B1"/>
    <w:rsid w:val="00F30DB7"/>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7C0"/>
    <w:rsid w:val="00F4208A"/>
    <w:rsid w:val="00F4227F"/>
    <w:rsid w:val="00F4411D"/>
    <w:rsid w:val="00F44360"/>
    <w:rsid w:val="00F45DA5"/>
    <w:rsid w:val="00F45F2E"/>
    <w:rsid w:val="00F474F4"/>
    <w:rsid w:val="00F477A1"/>
    <w:rsid w:val="00F5021C"/>
    <w:rsid w:val="00F50760"/>
    <w:rsid w:val="00F50AFB"/>
    <w:rsid w:val="00F510BC"/>
    <w:rsid w:val="00F51D7C"/>
    <w:rsid w:val="00F528A9"/>
    <w:rsid w:val="00F53285"/>
    <w:rsid w:val="00F55C70"/>
    <w:rsid w:val="00F56338"/>
    <w:rsid w:val="00F607CD"/>
    <w:rsid w:val="00F630FD"/>
    <w:rsid w:val="00F65CAF"/>
    <w:rsid w:val="00F707F7"/>
    <w:rsid w:val="00F71409"/>
    <w:rsid w:val="00F714C1"/>
    <w:rsid w:val="00F71B1E"/>
    <w:rsid w:val="00F71B8D"/>
    <w:rsid w:val="00F72959"/>
    <w:rsid w:val="00F733C4"/>
    <w:rsid w:val="00F73ACE"/>
    <w:rsid w:val="00F74C75"/>
    <w:rsid w:val="00F7515B"/>
    <w:rsid w:val="00F75836"/>
    <w:rsid w:val="00F75A25"/>
    <w:rsid w:val="00F770DD"/>
    <w:rsid w:val="00F7737B"/>
    <w:rsid w:val="00F775C7"/>
    <w:rsid w:val="00F77B3A"/>
    <w:rsid w:val="00F80FDF"/>
    <w:rsid w:val="00F81B38"/>
    <w:rsid w:val="00F825E9"/>
    <w:rsid w:val="00F8320B"/>
    <w:rsid w:val="00F838C9"/>
    <w:rsid w:val="00F83CF3"/>
    <w:rsid w:val="00F84958"/>
    <w:rsid w:val="00F856CB"/>
    <w:rsid w:val="00F85770"/>
    <w:rsid w:val="00F86A93"/>
    <w:rsid w:val="00F86FDE"/>
    <w:rsid w:val="00F87698"/>
    <w:rsid w:val="00F90C6F"/>
    <w:rsid w:val="00F91387"/>
    <w:rsid w:val="00F9236E"/>
    <w:rsid w:val="00F923B6"/>
    <w:rsid w:val="00F9257E"/>
    <w:rsid w:val="00F9259A"/>
    <w:rsid w:val="00F92BC2"/>
    <w:rsid w:val="00F93D72"/>
    <w:rsid w:val="00F95293"/>
    <w:rsid w:val="00F95AF3"/>
    <w:rsid w:val="00F9684E"/>
    <w:rsid w:val="00F96CE4"/>
    <w:rsid w:val="00F97A10"/>
    <w:rsid w:val="00F97C23"/>
    <w:rsid w:val="00FA3434"/>
    <w:rsid w:val="00FA3D25"/>
    <w:rsid w:val="00FA4BBD"/>
    <w:rsid w:val="00FA53AF"/>
    <w:rsid w:val="00FA674F"/>
    <w:rsid w:val="00FA6C2E"/>
    <w:rsid w:val="00FA7509"/>
    <w:rsid w:val="00FA7BA0"/>
    <w:rsid w:val="00FB18FF"/>
    <w:rsid w:val="00FB47BB"/>
    <w:rsid w:val="00FB5DF3"/>
    <w:rsid w:val="00FB60A5"/>
    <w:rsid w:val="00FB69A8"/>
    <w:rsid w:val="00FB7184"/>
    <w:rsid w:val="00FB71C0"/>
    <w:rsid w:val="00FB75D0"/>
    <w:rsid w:val="00FB7DC1"/>
    <w:rsid w:val="00FC0013"/>
    <w:rsid w:val="00FC0077"/>
    <w:rsid w:val="00FC0523"/>
    <w:rsid w:val="00FC13A0"/>
    <w:rsid w:val="00FC21DB"/>
    <w:rsid w:val="00FC3161"/>
    <w:rsid w:val="00FC3B00"/>
    <w:rsid w:val="00FC5E91"/>
    <w:rsid w:val="00FC6038"/>
    <w:rsid w:val="00FC679C"/>
    <w:rsid w:val="00FC6AE8"/>
    <w:rsid w:val="00FC751B"/>
    <w:rsid w:val="00FC755A"/>
    <w:rsid w:val="00FC7AB1"/>
    <w:rsid w:val="00FD0631"/>
    <w:rsid w:val="00FD1E93"/>
    <w:rsid w:val="00FD28A5"/>
    <w:rsid w:val="00FD28B8"/>
    <w:rsid w:val="00FD38C1"/>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53CD"/>
    <w:rsid w:val="00FE5AD5"/>
    <w:rsid w:val="00FE7C68"/>
    <w:rsid w:val="00FF02D1"/>
    <w:rsid w:val="00FF283B"/>
    <w:rsid w:val="00FF28D5"/>
    <w:rsid w:val="00FF2B76"/>
    <w:rsid w:val="00FF42E4"/>
    <w:rsid w:val="00FF4C09"/>
    <w:rsid w:val="00FF4CF4"/>
    <w:rsid w:val="00FF4DC2"/>
    <w:rsid w:val="00FF575E"/>
    <w:rsid w:val="00FF5B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27"/>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9"/>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9"/>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9"/>
      </w:numPr>
      <w:tabs>
        <w:tab w:val="clear" w:pos="1996"/>
        <w:tab w:val="num" w:pos="720"/>
      </w:tabs>
      <w:spacing w:before="240" w:after="60"/>
      <w:ind w:left="72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9"/>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9"/>
      </w:numPr>
      <w:outlineLvl w:val="4"/>
    </w:pPr>
    <w:rPr>
      <w:rFonts w:cs="Arial"/>
      <w:b/>
      <w:bCs/>
    </w:rPr>
  </w:style>
  <w:style w:type="paragraph" w:styleId="Heading6">
    <w:name w:val="heading 6"/>
    <w:basedOn w:val="Normal"/>
    <w:next w:val="Normal"/>
    <w:link w:val="Heading6Char"/>
    <w:qFormat/>
    <w:rsid w:val="0017406B"/>
    <w:pPr>
      <w:numPr>
        <w:ilvl w:val="5"/>
        <w:numId w:val="9"/>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9"/>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9"/>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9"/>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uiPriority w:val="9"/>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uiPriority w:val="34"/>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063DD4"/>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C10D22"/>
    <w:pPr>
      <w:tabs>
        <w:tab w:val="left" w:pos="800"/>
        <w:tab w:val="right" w:leader="underscore" w:pos="9515"/>
      </w:tabs>
      <w:spacing w:before="120"/>
      <w:ind w:left="200"/>
      <w:jc w:val="left"/>
    </w:pPr>
    <w:rPr>
      <w:b/>
      <w:bCs/>
      <w:noProof/>
    </w:rPr>
  </w:style>
  <w:style w:type="paragraph" w:styleId="TOC3">
    <w:name w:val="toc 3"/>
    <w:basedOn w:val="Normal"/>
    <w:next w:val="Normal"/>
    <w:autoRedefine/>
    <w:uiPriority w:val="39"/>
    <w:rsid w:val="00566362"/>
    <w:pPr>
      <w:tabs>
        <w:tab w:val="left" w:pos="1200"/>
        <w:tab w:val="right" w:leader="underscore" w:pos="9152"/>
      </w:tabs>
      <w:ind w:left="400"/>
      <w:jc w:val="left"/>
    </w:pPr>
    <w:rPr>
      <w:rFonts w:ascii="Times New Roman" w:hAnsi="Times New Roman"/>
    </w:rPr>
  </w:style>
  <w:style w:type="paragraph" w:styleId="TOC4">
    <w:name w:val="toc 4"/>
    <w:basedOn w:val="Normal"/>
    <w:next w:val="Normal"/>
    <w:autoRedefine/>
    <w:uiPriority w:val="39"/>
    <w:rsid w:val="00C10D22"/>
    <w:pPr>
      <w:tabs>
        <w:tab w:val="left" w:pos="1400"/>
        <w:tab w:val="right" w:leader="underscore" w:pos="9152"/>
      </w:tabs>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uiPriority w:val="34"/>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12"/>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12"/>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 w:type="paragraph" w:customStyle="1" w:styleId="xmsonormal">
    <w:name w:val="x_msonormal"/>
    <w:basedOn w:val="Normal"/>
    <w:rsid w:val="00347970"/>
    <w:pPr>
      <w:jc w:val="left"/>
    </w:pPr>
    <w:rPr>
      <w:rFonts w:ascii="Calibri" w:eastAsiaTheme="minorHAnsi" w:hAnsi="Calibri" w:cs="Calibri"/>
      <w:sz w:val="22"/>
      <w:szCs w:val="22"/>
      <w:lang w:eastAsia="sl-SI"/>
    </w:rPr>
  </w:style>
  <w:style w:type="paragraph" w:customStyle="1" w:styleId="xmsolistparagraph">
    <w:name w:val="x_msolistparagraph"/>
    <w:basedOn w:val="Normal"/>
    <w:rsid w:val="00347970"/>
    <w:pPr>
      <w:ind w:left="720"/>
    </w:pPr>
    <w:rPr>
      <w:rFonts w:eastAsiaTheme="minorHAnsi" w:cs="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139274878">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20/"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303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348B7-7618-44A9-8652-23F6075D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3234</TotalTime>
  <Pages>37</Pages>
  <Words>12408</Words>
  <Characters>70730</Characters>
  <Application>Microsoft Office Word</Application>
  <DocSecurity>0</DocSecurity>
  <Lines>589</Lines>
  <Paragraphs>165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Harc Tilen</cp:lastModifiedBy>
  <cp:revision>72</cp:revision>
  <cp:lastPrinted>2023-11-29T08:21:00Z</cp:lastPrinted>
  <dcterms:created xsi:type="dcterms:W3CDTF">2023-05-17T07:11:00Z</dcterms:created>
  <dcterms:modified xsi:type="dcterms:W3CDTF">2023-12-07T10:01:00Z</dcterms:modified>
</cp:coreProperties>
</file>